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1C4AEC" w14:textId="50683001" w:rsidR="00A91051" w:rsidRPr="00A91051" w:rsidRDefault="00A91051" w:rsidP="00CA7328">
      <w:pPr>
        <w:widowControl/>
        <w:autoSpaceDE/>
        <w:autoSpaceDN/>
        <w:adjustRightInd/>
        <w:spacing w:after="200" w:line="276" w:lineRule="auto"/>
        <w:contextualSpacing/>
        <w:jc w:val="center"/>
        <w:rPr>
          <w:rFonts w:ascii="Calibri" w:hAnsi="Calibri"/>
          <w:b/>
          <w:bCs/>
          <w:sz w:val="40"/>
          <w:szCs w:val="40"/>
        </w:rPr>
      </w:pPr>
      <w:r w:rsidRPr="00A91051">
        <w:rPr>
          <w:rFonts w:ascii="Calibri" w:hAnsi="Calibri"/>
          <w:b/>
          <w:bCs/>
          <w:sz w:val="40"/>
          <w:szCs w:val="40"/>
        </w:rPr>
        <w:t>ATTACHMENT A – RFP RESPONSE GUIDANCE/TEMPLATE</w:t>
      </w:r>
    </w:p>
    <w:p w14:paraId="7473185F" w14:textId="4806839C" w:rsidR="00A91051" w:rsidRPr="00A91051" w:rsidRDefault="00A91051" w:rsidP="00A91051">
      <w:pPr>
        <w:contextualSpacing/>
        <w:jc w:val="center"/>
        <w:rPr>
          <w:rFonts w:ascii="Calibri" w:hAnsi="Calibri"/>
          <w:b/>
          <w:bCs/>
          <w:i/>
          <w:iCs/>
          <w:sz w:val="22"/>
          <w:szCs w:val="22"/>
        </w:rPr>
      </w:pPr>
      <w:r w:rsidRPr="00A91051">
        <w:rPr>
          <w:rFonts w:ascii="Calibri" w:hAnsi="Calibri"/>
          <w:b/>
          <w:bCs/>
          <w:i/>
          <w:iCs/>
          <w:sz w:val="40"/>
          <w:szCs w:val="40"/>
        </w:rPr>
        <w:t>Embed your entire proposal within this template and return it as directed in INSTRUCTIONS below.</w:t>
      </w:r>
    </w:p>
    <w:p w14:paraId="7E7AF024" w14:textId="43A4A564" w:rsidR="00A91051" w:rsidRPr="00A91051" w:rsidRDefault="005602EF" w:rsidP="00CA7328">
      <w:pPr>
        <w:jc w:val="center"/>
        <w:rPr>
          <w:rFonts w:ascii="Calibri" w:hAnsi="Calibri"/>
          <w:b/>
          <w:bCs/>
          <w:sz w:val="40"/>
          <w:szCs w:val="40"/>
        </w:rPr>
      </w:pPr>
      <w:sdt>
        <w:sdtPr>
          <w:rPr>
            <w:rFonts w:ascii="Calibri" w:hAnsi="Calibri"/>
            <w:b/>
            <w:bCs/>
            <w:sz w:val="40"/>
            <w:szCs w:val="40"/>
          </w:rPr>
          <w:id w:val="-1196607637"/>
          <w:placeholder>
            <w:docPart w:val="A472CA1062304D2FBD95453AAD572F80"/>
          </w:placeholder>
        </w:sdtPr>
        <w:sdtEndPr/>
        <w:sdtContent>
          <w:r w:rsidR="00A91051" w:rsidRPr="00A91051">
            <w:rPr>
              <w:rFonts w:ascii="Calibri" w:hAnsi="Calibri"/>
              <w:b/>
              <w:bCs/>
              <w:color w:val="FF0000"/>
              <w:sz w:val="40"/>
              <w:szCs w:val="40"/>
            </w:rPr>
            <w:t xml:space="preserve"> </w:t>
          </w:r>
          <w:r w:rsidR="00CA7328">
            <w:rPr>
              <w:rFonts w:ascii="Calibri" w:hAnsi="Calibri"/>
              <w:b/>
              <w:bCs/>
              <w:color w:val="FF0000"/>
              <w:sz w:val="40"/>
              <w:szCs w:val="40"/>
            </w:rPr>
            <w:t xml:space="preserve">       </w:t>
          </w:r>
          <w:r w:rsidR="00A91051" w:rsidRPr="00A91051">
            <w:rPr>
              <w:rFonts w:ascii="Calibri" w:hAnsi="Calibri"/>
              <w:b/>
              <w:bCs/>
              <w:color w:val="FF0000"/>
              <w:sz w:val="40"/>
              <w:szCs w:val="40"/>
            </w:rPr>
            <w:t xml:space="preserve"> </w:t>
          </w:r>
          <w:r w:rsidR="00497C2A">
            <w:rPr>
              <w:rFonts w:ascii="Calibri" w:hAnsi="Calibri"/>
              <w:b/>
              <w:bCs/>
              <w:color w:val="FF0000"/>
              <w:sz w:val="40"/>
              <w:szCs w:val="40"/>
            </w:rPr>
            <w:t>2024</w:t>
          </w:r>
          <w:r>
            <w:rPr>
              <w:rFonts w:ascii="Calibri" w:hAnsi="Calibri"/>
              <w:b/>
              <w:bCs/>
              <w:color w:val="FF0000"/>
              <w:sz w:val="40"/>
              <w:szCs w:val="40"/>
            </w:rPr>
            <w:t>1124</w:t>
          </w:r>
        </w:sdtContent>
      </w:sdt>
      <w:r w:rsidR="00A91051" w:rsidRPr="00A91051">
        <w:rPr>
          <w:rFonts w:ascii="Calibri" w:hAnsi="Calibri"/>
          <w:b/>
          <w:bCs/>
          <w:sz w:val="40"/>
          <w:szCs w:val="40"/>
        </w:rPr>
        <w:t xml:space="preserve"> - </w:t>
      </w:r>
      <w:r w:rsidR="00A91051" w:rsidRPr="00A91051">
        <w:rPr>
          <w:rFonts w:ascii="Calibri" w:hAnsi="Calibri"/>
          <w:sz w:val="40"/>
          <w:szCs w:val="40"/>
        </w:rPr>
        <w:t xml:space="preserve"> </w:t>
      </w:r>
      <w:sdt>
        <w:sdtPr>
          <w:rPr>
            <w:rFonts w:ascii="Calibri" w:hAnsi="Calibri"/>
            <w:color w:val="F79646" w:themeColor="accent6"/>
            <w:sz w:val="40"/>
            <w:szCs w:val="40"/>
          </w:rPr>
          <w:id w:val="-959729421"/>
          <w:placeholder>
            <w:docPart w:val="C699448EAEE6461B80D1912E1E4261C7"/>
          </w:placeholder>
        </w:sdtPr>
        <w:sdtEndPr>
          <w:rPr>
            <w:color w:val="auto"/>
          </w:rPr>
        </w:sdtEndPr>
        <w:sdtContent>
          <w:r w:rsidR="00A91051" w:rsidRPr="00A91051">
            <w:rPr>
              <w:rFonts w:ascii="Calibri" w:hAnsi="Calibri"/>
              <w:b/>
              <w:bCs/>
              <w:sz w:val="40"/>
              <w:szCs w:val="40"/>
            </w:rPr>
            <w:t xml:space="preserve">Housing Authority Property &amp; Resource </w:t>
          </w:r>
          <w:r w:rsidR="00CA7328">
            <w:rPr>
              <w:rFonts w:ascii="Calibri" w:hAnsi="Calibri"/>
              <w:b/>
              <w:bCs/>
              <w:sz w:val="40"/>
              <w:szCs w:val="40"/>
            </w:rPr>
            <w:t xml:space="preserve">  </w:t>
          </w:r>
          <w:r w:rsidR="00A91051" w:rsidRPr="00A91051">
            <w:rPr>
              <w:rFonts w:ascii="Calibri" w:hAnsi="Calibri"/>
              <w:b/>
              <w:bCs/>
              <w:sz w:val="40"/>
              <w:szCs w:val="40"/>
            </w:rPr>
            <w:t>Management System</w:t>
          </w:r>
        </w:sdtContent>
      </w:sdt>
    </w:p>
    <w:p w14:paraId="4D5B8A31" w14:textId="77777777" w:rsidR="00A91051" w:rsidRPr="00A91051" w:rsidRDefault="00A91051" w:rsidP="00A91051">
      <w:pPr>
        <w:rPr>
          <w:rFonts w:ascii="Calibri" w:hAnsi="Calibri"/>
          <w:sz w:val="22"/>
          <w:szCs w:val="22"/>
        </w:rPr>
      </w:pPr>
    </w:p>
    <w:p w14:paraId="4BD1500B" w14:textId="77777777" w:rsidR="00A91051" w:rsidRPr="00A91051" w:rsidRDefault="00A91051" w:rsidP="00A91051">
      <w:pPr>
        <w:rPr>
          <w:rFonts w:ascii="Calibri" w:hAnsi="Calibri"/>
          <w:b/>
          <w:bCs/>
          <w:sz w:val="22"/>
          <w:szCs w:val="22"/>
        </w:rPr>
      </w:pPr>
      <w:r w:rsidRPr="00A91051">
        <w:rPr>
          <w:rFonts w:ascii="Calibri" w:hAnsi="Calibri"/>
          <w:b/>
          <w:bCs/>
          <w:sz w:val="22"/>
          <w:szCs w:val="22"/>
        </w:rPr>
        <w:t>INSTRUCTIONS</w:t>
      </w:r>
    </w:p>
    <w:p w14:paraId="37F89275" w14:textId="77777777" w:rsidR="00A91051" w:rsidRPr="00A91051" w:rsidRDefault="00A91051" w:rsidP="00A91051">
      <w:pPr>
        <w:rPr>
          <w:rFonts w:ascii="Calibri" w:hAnsi="Calibri"/>
          <w:sz w:val="22"/>
          <w:szCs w:val="22"/>
        </w:rPr>
      </w:pPr>
    </w:p>
    <w:p w14:paraId="561771E3" w14:textId="77777777" w:rsidR="00A91051" w:rsidRPr="00A91051" w:rsidRDefault="00A91051" w:rsidP="00A91051">
      <w:pPr>
        <w:rPr>
          <w:rFonts w:ascii="Calibri" w:hAnsi="Calibri"/>
          <w:sz w:val="22"/>
          <w:szCs w:val="22"/>
        </w:rPr>
      </w:pPr>
      <w:r w:rsidRPr="00A91051">
        <w:rPr>
          <w:rFonts w:ascii="Calibri" w:hAnsi="Calibri"/>
          <w:sz w:val="22"/>
          <w:szCs w:val="22"/>
        </w:rPr>
        <w:t xml:space="preserve">Use ATTACHMENT A as a template to complete.  Areas in </w:t>
      </w:r>
      <w:r w:rsidRPr="00A91051">
        <w:rPr>
          <w:rFonts w:ascii="Calibri" w:hAnsi="Calibri"/>
          <w:b/>
          <w:bCs/>
          <w:color w:val="76923C" w:themeColor="accent3" w:themeShade="BF"/>
          <w:sz w:val="22"/>
          <w:szCs w:val="22"/>
        </w:rPr>
        <w:t>GREEN TEXT</w:t>
      </w:r>
      <w:r w:rsidRPr="00A91051">
        <w:rPr>
          <w:rFonts w:ascii="Calibri" w:hAnsi="Calibri"/>
          <w:color w:val="76923C" w:themeColor="accent3" w:themeShade="BF"/>
          <w:sz w:val="22"/>
          <w:szCs w:val="22"/>
        </w:rPr>
        <w:t xml:space="preserve"> </w:t>
      </w:r>
      <w:r w:rsidRPr="00A91051">
        <w:rPr>
          <w:rFonts w:ascii="Calibri" w:hAnsi="Calibri"/>
          <w:sz w:val="22"/>
          <w:szCs w:val="22"/>
        </w:rPr>
        <w:t>require your input.</w:t>
      </w:r>
    </w:p>
    <w:p w14:paraId="5C78F412" w14:textId="77777777" w:rsidR="00A91051" w:rsidRPr="00A91051" w:rsidRDefault="00A91051" w:rsidP="00A91051">
      <w:pPr>
        <w:rPr>
          <w:rFonts w:ascii="Calibri" w:hAnsi="Calibri"/>
          <w:sz w:val="22"/>
          <w:szCs w:val="22"/>
        </w:rPr>
      </w:pPr>
    </w:p>
    <w:tbl>
      <w:tblPr>
        <w:tblStyle w:val="ListTable3"/>
        <w:tblW w:w="0" w:type="auto"/>
        <w:tblLook w:val="04A0" w:firstRow="1" w:lastRow="0" w:firstColumn="1" w:lastColumn="0" w:noHBand="0" w:noVBand="1"/>
      </w:tblPr>
      <w:tblGrid>
        <w:gridCol w:w="5395"/>
        <w:gridCol w:w="5395"/>
      </w:tblGrid>
      <w:tr w:rsidR="00A91051" w:rsidRPr="00A91051" w14:paraId="37896BD9" w14:textId="77777777" w:rsidTr="00CD0B9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395" w:type="dxa"/>
          </w:tcPr>
          <w:p w14:paraId="273831E1" w14:textId="716FC173" w:rsidR="00A91051" w:rsidRPr="00A91051" w:rsidRDefault="00A91051" w:rsidP="00A91051">
            <w:pPr>
              <w:rPr>
                <w:rFonts w:ascii="Calibri" w:hAnsi="Calibri"/>
                <w:sz w:val="22"/>
                <w:szCs w:val="22"/>
              </w:rPr>
            </w:pPr>
            <w:r w:rsidRPr="00A91051">
              <w:rPr>
                <w:rFonts w:ascii="Calibri" w:hAnsi="Calibri"/>
                <w:sz w:val="22"/>
                <w:szCs w:val="22"/>
              </w:rPr>
              <w:t xml:space="preserve">For electronic and </w:t>
            </w:r>
            <w:r w:rsidR="00142C20" w:rsidRPr="00A91051">
              <w:rPr>
                <w:rFonts w:ascii="Calibri" w:hAnsi="Calibri"/>
                <w:sz w:val="22"/>
                <w:szCs w:val="22"/>
              </w:rPr>
              <w:t>Email</w:t>
            </w:r>
            <w:r w:rsidRPr="00A91051">
              <w:rPr>
                <w:rFonts w:ascii="Calibri" w:hAnsi="Calibri"/>
                <w:sz w:val="22"/>
                <w:szCs w:val="22"/>
              </w:rPr>
              <w:t xml:space="preserve"> delivered submissions</w:t>
            </w:r>
          </w:p>
        </w:tc>
        <w:tc>
          <w:tcPr>
            <w:tcW w:w="5395" w:type="dxa"/>
          </w:tcPr>
          <w:p w14:paraId="31DE4853" w14:textId="77777777" w:rsidR="00A91051" w:rsidRPr="00A91051" w:rsidRDefault="00A91051" w:rsidP="00A91051">
            <w:pPr>
              <w:cnfStyle w:val="100000000000" w:firstRow="1" w:lastRow="0" w:firstColumn="0" w:lastColumn="0" w:oddVBand="0" w:evenVBand="0" w:oddHBand="0" w:evenHBand="0" w:firstRowFirstColumn="0" w:firstRowLastColumn="0" w:lastRowFirstColumn="0" w:lastRowLastColumn="0"/>
              <w:rPr>
                <w:rFonts w:ascii="Calibri" w:hAnsi="Calibri"/>
                <w:sz w:val="22"/>
                <w:szCs w:val="22"/>
              </w:rPr>
            </w:pPr>
            <w:r w:rsidRPr="00A91051">
              <w:rPr>
                <w:rFonts w:ascii="Calibri" w:hAnsi="Calibri"/>
                <w:sz w:val="22"/>
                <w:szCs w:val="22"/>
              </w:rPr>
              <w:t>For paper printed and box-delivered submissions</w:t>
            </w:r>
          </w:p>
        </w:tc>
      </w:tr>
      <w:tr w:rsidR="00A91051" w:rsidRPr="00A91051" w14:paraId="2A844719" w14:textId="77777777" w:rsidTr="00CD0B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2DFB398D" w14:textId="2A401F34" w:rsidR="00A91051" w:rsidRPr="00A91051" w:rsidRDefault="00A91051" w:rsidP="00A91051">
            <w:pPr>
              <w:rPr>
                <w:rFonts w:ascii="Calibri" w:hAnsi="Calibri"/>
                <w:sz w:val="22"/>
                <w:szCs w:val="22"/>
              </w:rPr>
            </w:pPr>
            <w:r w:rsidRPr="00A91051">
              <w:rPr>
                <w:rFonts w:ascii="Calibri" w:hAnsi="Calibri"/>
                <w:b w:val="0"/>
                <w:bCs w:val="0"/>
                <w:sz w:val="22"/>
                <w:szCs w:val="22"/>
              </w:rPr>
              <w:t xml:space="preserve">Complete the template below.  Starting with this page, print it as a PDF with the name: </w:t>
            </w:r>
            <w:r w:rsidRPr="00A91051">
              <w:rPr>
                <w:rFonts w:ascii="Calibri" w:hAnsi="Calibri"/>
                <w:b w:val="0"/>
                <w:bCs w:val="0"/>
                <w:i/>
                <w:iCs/>
                <w:sz w:val="22"/>
                <w:szCs w:val="22"/>
              </w:rPr>
              <w:t>RFP ##### Response (CompanyName).pdf</w:t>
            </w:r>
            <w:r w:rsidRPr="00A91051">
              <w:rPr>
                <w:rFonts w:ascii="Calibri" w:hAnsi="Calibri"/>
                <w:b w:val="0"/>
                <w:bCs w:val="0"/>
                <w:sz w:val="22"/>
                <w:szCs w:val="22"/>
              </w:rPr>
              <w:t xml:space="preserve"> where “#####” is the RFP number shown above, and “Company</w:t>
            </w:r>
            <w:r w:rsidR="00F02AE1">
              <w:rPr>
                <w:rFonts w:ascii="Calibri" w:hAnsi="Calibri"/>
                <w:b w:val="0"/>
                <w:bCs w:val="0"/>
                <w:sz w:val="22"/>
                <w:szCs w:val="22"/>
              </w:rPr>
              <w:t xml:space="preserve"> </w:t>
            </w:r>
            <w:r w:rsidRPr="00A91051">
              <w:rPr>
                <w:rFonts w:ascii="Calibri" w:hAnsi="Calibri"/>
                <w:b w:val="0"/>
                <w:bCs w:val="0"/>
                <w:sz w:val="22"/>
                <w:szCs w:val="22"/>
              </w:rPr>
              <w:t xml:space="preserve">Name” is replaced by </w:t>
            </w:r>
            <w:r w:rsidRPr="00A91051">
              <w:rPr>
                <w:rFonts w:ascii="Calibri" w:hAnsi="Calibri"/>
                <w:b w:val="0"/>
                <w:bCs w:val="0"/>
                <w:sz w:val="22"/>
                <w:szCs w:val="22"/>
                <w:u w:val="single"/>
              </w:rPr>
              <w:t>your</w:t>
            </w:r>
            <w:r w:rsidRPr="00A91051">
              <w:rPr>
                <w:rFonts w:ascii="Calibri" w:hAnsi="Calibri"/>
                <w:b w:val="0"/>
                <w:bCs w:val="0"/>
                <w:sz w:val="22"/>
                <w:szCs w:val="22"/>
              </w:rPr>
              <w:t xml:space="preserve"> company name.</w:t>
            </w:r>
          </w:p>
          <w:p w14:paraId="19DBA846" w14:textId="77777777" w:rsidR="00A91051" w:rsidRPr="00A91051" w:rsidRDefault="00A91051" w:rsidP="00A91051">
            <w:pPr>
              <w:rPr>
                <w:rFonts w:ascii="Calibri" w:hAnsi="Calibri"/>
                <w:sz w:val="22"/>
                <w:szCs w:val="22"/>
              </w:rPr>
            </w:pPr>
          </w:p>
          <w:p w14:paraId="1AD334F0" w14:textId="0253D08F" w:rsidR="00A91051" w:rsidRPr="00A91051" w:rsidRDefault="00142C20" w:rsidP="00A91051">
            <w:pPr>
              <w:rPr>
                <w:rFonts w:ascii="Calibri" w:hAnsi="Calibri"/>
                <w:sz w:val="22"/>
                <w:szCs w:val="22"/>
              </w:rPr>
            </w:pPr>
            <w:r w:rsidRPr="00A91051">
              <w:rPr>
                <w:rFonts w:ascii="Calibri" w:hAnsi="Calibri"/>
                <w:b w:val="0"/>
                <w:bCs w:val="0"/>
                <w:sz w:val="22"/>
                <w:szCs w:val="22"/>
              </w:rPr>
              <w:t>Email</w:t>
            </w:r>
            <w:r w:rsidR="00A91051" w:rsidRPr="00A91051">
              <w:rPr>
                <w:rFonts w:ascii="Calibri" w:hAnsi="Calibri"/>
                <w:b w:val="0"/>
                <w:bCs w:val="0"/>
                <w:sz w:val="22"/>
                <w:szCs w:val="22"/>
              </w:rPr>
              <w:t xml:space="preserve"> it along with all completed forms as attachments to the email address shown previously in this RFP.</w:t>
            </w:r>
          </w:p>
          <w:p w14:paraId="33A294CF" w14:textId="77777777" w:rsidR="00A91051" w:rsidRPr="00A91051" w:rsidRDefault="00A91051" w:rsidP="00A91051">
            <w:pPr>
              <w:rPr>
                <w:rFonts w:ascii="Calibri" w:hAnsi="Calibri"/>
                <w:sz w:val="22"/>
                <w:szCs w:val="22"/>
              </w:rPr>
            </w:pPr>
          </w:p>
          <w:p w14:paraId="7F3396D2" w14:textId="474EE715" w:rsidR="00A91051" w:rsidRPr="00A91051" w:rsidRDefault="00A91051" w:rsidP="00A91051">
            <w:pPr>
              <w:rPr>
                <w:rFonts w:ascii="Calibri" w:hAnsi="Calibri"/>
                <w:sz w:val="22"/>
                <w:szCs w:val="22"/>
              </w:rPr>
            </w:pPr>
            <w:r w:rsidRPr="00A91051">
              <w:rPr>
                <w:rFonts w:ascii="Calibri" w:hAnsi="Calibri"/>
                <w:b w:val="0"/>
                <w:bCs w:val="0"/>
                <w:sz w:val="22"/>
                <w:szCs w:val="22"/>
              </w:rPr>
              <w:t xml:space="preserve">Note: </w:t>
            </w:r>
            <w:r w:rsidR="00654642">
              <w:rPr>
                <w:rFonts w:ascii="Calibri" w:hAnsi="Calibri"/>
                <w:b w:val="0"/>
                <w:bCs w:val="0"/>
                <w:sz w:val="22"/>
                <w:szCs w:val="22"/>
              </w:rPr>
              <w:t>Ensure</w:t>
            </w:r>
            <w:r w:rsidRPr="00A91051">
              <w:rPr>
                <w:rFonts w:ascii="Calibri" w:hAnsi="Calibri"/>
                <w:b w:val="0"/>
                <w:bCs w:val="0"/>
                <w:sz w:val="22"/>
                <w:szCs w:val="22"/>
              </w:rPr>
              <w:t xml:space="preserve"> the size of any one email is no larger than </w:t>
            </w:r>
            <w:r w:rsidR="0021384F">
              <w:rPr>
                <w:rFonts w:ascii="Calibri" w:hAnsi="Calibri"/>
                <w:b w:val="0"/>
                <w:bCs w:val="0"/>
                <w:sz w:val="22"/>
                <w:szCs w:val="22"/>
              </w:rPr>
              <w:t>30</w:t>
            </w:r>
            <w:r w:rsidRPr="00A91051">
              <w:rPr>
                <w:rFonts w:ascii="Calibri" w:hAnsi="Calibri"/>
                <w:b w:val="0"/>
                <w:bCs w:val="0"/>
                <w:sz w:val="22"/>
                <w:szCs w:val="22"/>
              </w:rPr>
              <w:t>mb.  Send multiple sequential emails if needed.</w:t>
            </w:r>
          </w:p>
          <w:p w14:paraId="792DFD62" w14:textId="77777777" w:rsidR="00A91051" w:rsidRPr="00A91051" w:rsidRDefault="00A91051" w:rsidP="00A91051">
            <w:pPr>
              <w:rPr>
                <w:rFonts w:ascii="Calibri" w:hAnsi="Calibri"/>
                <w:sz w:val="22"/>
                <w:szCs w:val="22"/>
              </w:rPr>
            </w:pPr>
          </w:p>
          <w:p w14:paraId="745E859F" w14:textId="77777777" w:rsidR="00A91051" w:rsidRPr="00A91051" w:rsidRDefault="00A91051" w:rsidP="00A91051">
            <w:pPr>
              <w:rPr>
                <w:rFonts w:ascii="Calibri" w:hAnsi="Calibri"/>
                <w:b w:val="0"/>
                <w:bCs w:val="0"/>
                <w:sz w:val="22"/>
                <w:szCs w:val="22"/>
              </w:rPr>
            </w:pPr>
            <w:r w:rsidRPr="00A91051">
              <w:rPr>
                <w:rFonts w:ascii="Calibri" w:hAnsi="Calibri"/>
                <w:b w:val="0"/>
                <w:bCs w:val="0"/>
                <w:sz w:val="22"/>
                <w:szCs w:val="22"/>
              </w:rPr>
              <w:t>Acknowledgements shall be made via email.</w:t>
            </w:r>
          </w:p>
        </w:tc>
        <w:tc>
          <w:tcPr>
            <w:tcW w:w="5395" w:type="dxa"/>
          </w:tcPr>
          <w:p w14:paraId="693909B0" w14:textId="77777777" w:rsidR="00A91051" w:rsidRPr="00A91051" w:rsidRDefault="00A91051" w:rsidP="00A91051">
            <w:pPr>
              <w:cnfStyle w:val="000000100000" w:firstRow="0" w:lastRow="0" w:firstColumn="0" w:lastColumn="0" w:oddVBand="0" w:evenVBand="0" w:oddHBand="1" w:evenHBand="0" w:firstRowFirstColumn="0" w:firstRowLastColumn="0" w:lastRowFirstColumn="0" w:lastRowLastColumn="0"/>
              <w:rPr>
                <w:rFonts w:ascii="Calibri" w:hAnsi="Calibri"/>
                <w:sz w:val="22"/>
                <w:szCs w:val="22"/>
              </w:rPr>
            </w:pPr>
            <w:r w:rsidRPr="00A91051">
              <w:rPr>
                <w:rFonts w:ascii="Calibri" w:hAnsi="Calibri"/>
                <w:sz w:val="22"/>
                <w:szCs w:val="22"/>
              </w:rPr>
              <w:t>It is preferred that the template included below be used to generate your submission, even if you prefer to print it and have it delivered.</w:t>
            </w:r>
          </w:p>
          <w:p w14:paraId="4C35988D" w14:textId="77777777" w:rsidR="00A91051" w:rsidRPr="00A91051" w:rsidRDefault="00A91051" w:rsidP="00A91051">
            <w:pPr>
              <w:cnfStyle w:val="000000100000" w:firstRow="0" w:lastRow="0" w:firstColumn="0" w:lastColumn="0" w:oddVBand="0" w:evenVBand="0" w:oddHBand="1" w:evenHBand="0" w:firstRowFirstColumn="0" w:firstRowLastColumn="0" w:lastRowFirstColumn="0" w:lastRowLastColumn="0"/>
              <w:rPr>
                <w:rFonts w:ascii="Calibri" w:hAnsi="Calibri"/>
                <w:sz w:val="22"/>
                <w:szCs w:val="22"/>
              </w:rPr>
            </w:pPr>
          </w:p>
          <w:p w14:paraId="3F2A3D7A" w14:textId="77777777" w:rsidR="00A91051" w:rsidRPr="00A91051" w:rsidRDefault="00A91051" w:rsidP="00A91051">
            <w:pPr>
              <w:cnfStyle w:val="000000100000" w:firstRow="0" w:lastRow="0" w:firstColumn="0" w:lastColumn="0" w:oddVBand="0" w:evenVBand="0" w:oddHBand="1" w:evenHBand="0" w:firstRowFirstColumn="0" w:firstRowLastColumn="0" w:lastRowFirstColumn="0" w:lastRowLastColumn="0"/>
              <w:rPr>
                <w:rFonts w:ascii="Calibri" w:hAnsi="Calibri"/>
                <w:sz w:val="22"/>
                <w:szCs w:val="22"/>
              </w:rPr>
            </w:pPr>
            <w:r w:rsidRPr="00A91051">
              <w:rPr>
                <w:rFonts w:ascii="Calibri" w:hAnsi="Calibri"/>
                <w:sz w:val="22"/>
                <w:szCs w:val="22"/>
              </w:rPr>
              <w:t>If the use of a template is impractical in your opinion, you may create your own package that EXACTLY mimics the field titles from the template along with the information it requires.  All fields must remain in the order that they appear in the template, without modification.</w:t>
            </w:r>
          </w:p>
          <w:p w14:paraId="52854C82" w14:textId="77777777" w:rsidR="00A91051" w:rsidRPr="00A91051" w:rsidRDefault="00A91051" w:rsidP="00A91051">
            <w:pPr>
              <w:cnfStyle w:val="000000100000" w:firstRow="0" w:lastRow="0" w:firstColumn="0" w:lastColumn="0" w:oddVBand="0" w:evenVBand="0" w:oddHBand="1" w:evenHBand="0" w:firstRowFirstColumn="0" w:firstRowLastColumn="0" w:lastRowFirstColumn="0" w:lastRowLastColumn="0"/>
              <w:rPr>
                <w:rFonts w:ascii="Calibri" w:hAnsi="Calibri"/>
                <w:sz w:val="22"/>
                <w:szCs w:val="22"/>
              </w:rPr>
            </w:pPr>
          </w:p>
          <w:p w14:paraId="5ED4F33D" w14:textId="0AC21C78" w:rsidR="00A91051" w:rsidRPr="00A91051" w:rsidRDefault="00A91051" w:rsidP="00A91051">
            <w:pPr>
              <w:cnfStyle w:val="000000100000" w:firstRow="0" w:lastRow="0" w:firstColumn="0" w:lastColumn="0" w:oddVBand="0" w:evenVBand="0" w:oddHBand="1" w:evenHBand="0" w:firstRowFirstColumn="0" w:firstRowLastColumn="0" w:lastRowFirstColumn="0" w:lastRowLastColumn="0"/>
              <w:rPr>
                <w:rFonts w:ascii="Calibri" w:hAnsi="Calibri"/>
                <w:sz w:val="22"/>
                <w:szCs w:val="22"/>
              </w:rPr>
            </w:pPr>
            <w:r w:rsidRPr="00A91051">
              <w:rPr>
                <w:rFonts w:ascii="Calibri" w:hAnsi="Calibri"/>
                <w:sz w:val="22"/>
                <w:szCs w:val="22"/>
              </w:rPr>
              <w:t xml:space="preserve">The proposer shall provide an original and three (3) copies of their proposal, each bound individually and delivered in a sealed package to the </w:t>
            </w:r>
            <w:r w:rsidR="00C31A30">
              <w:rPr>
                <w:rFonts w:ascii="Calibri" w:hAnsi="Calibri"/>
                <w:sz w:val="22"/>
                <w:szCs w:val="22"/>
              </w:rPr>
              <w:t>SCCHA</w:t>
            </w:r>
            <w:r w:rsidRPr="00A91051">
              <w:rPr>
                <w:rFonts w:ascii="Calibri" w:hAnsi="Calibri"/>
                <w:sz w:val="22"/>
                <w:szCs w:val="22"/>
              </w:rPr>
              <w:t xml:space="preserve"> Procurement address noted previously.  The box </w:t>
            </w:r>
            <w:r w:rsidR="005157D8" w:rsidRPr="00A91051">
              <w:rPr>
                <w:rFonts w:ascii="Calibri" w:hAnsi="Calibri"/>
                <w:sz w:val="22"/>
                <w:szCs w:val="22"/>
              </w:rPr>
              <w:t>should</w:t>
            </w:r>
            <w:r w:rsidRPr="00A91051">
              <w:rPr>
                <w:rFonts w:ascii="Calibri" w:hAnsi="Calibri"/>
                <w:sz w:val="22"/>
                <w:szCs w:val="22"/>
              </w:rPr>
              <w:t xml:space="preserve"> include the RFP number, the Proposer’s company name and address clearly displayed.</w:t>
            </w:r>
          </w:p>
        </w:tc>
      </w:tr>
    </w:tbl>
    <w:p w14:paraId="2FA85F0D" w14:textId="77777777" w:rsidR="00A91051" w:rsidRPr="00A91051" w:rsidRDefault="00A91051" w:rsidP="00A91051">
      <w:pPr>
        <w:rPr>
          <w:rFonts w:ascii="Calibri" w:hAnsi="Calibri"/>
          <w:sz w:val="22"/>
          <w:szCs w:val="22"/>
        </w:rPr>
      </w:pPr>
    </w:p>
    <w:p w14:paraId="69534ECF" w14:textId="77777777" w:rsidR="00A91051" w:rsidRPr="00A91051" w:rsidRDefault="00A91051" w:rsidP="00A91051">
      <w:pPr>
        <w:rPr>
          <w:rFonts w:ascii="Calibri" w:hAnsi="Calibri"/>
          <w:sz w:val="22"/>
          <w:szCs w:val="22"/>
        </w:rPr>
      </w:pPr>
    </w:p>
    <w:p w14:paraId="3C035A47" w14:textId="77777777" w:rsidR="00A91051" w:rsidRPr="00A91051" w:rsidRDefault="00A91051" w:rsidP="00A91051">
      <w:pPr>
        <w:widowControl/>
        <w:autoSpaceDE/>
        <w:autoSpaceDN/>
        <w:adjustRightInd/>
        <w:spacing w:after="200" w:line="276" w:lineRule="auto"/>
        <w:rPr>
          <w:rFonts w:ascii="Calibri" w:hAnsi="Calibri"/>
          <w:sz w:val="34"/>
          <w:szCs w:val="34"/>
        </w:rPr>
      </w:pPr>
      <w:r w:rsidRPr="00A91051">
        <w:rPr>
          <w:rFonts w:ascii="Calibri" w:hAnsi="Calibri"/>
          <w:sz w:val="34"/>
          <w:szCs w:val="34"/>
          <w:u w:val="single"/>
        </w:rPr>
        <w:t>Proposing firm</w:t>
      </w:r>
      <w:r w:rsidRPr="00A91051">
        <w:rPr>
          <w:rFonts w:ascii="Calibri" w:hAnsi="Calibri"/>
          <w:sz w:val="34"/>
          <w:szCs w:val="34"/>
        </w:rPr>
        <w:t xml:space="preserve">: Replace the text that appears in </w:t>
      </w:r>
      <w:r w:rsidRPr="00A91051">
        <w:rPr>
          <w:rFonts w:ascii="Calibri" w:hAnsi="Calibri"/>
          <w:b/>
          <w:bCs/>
          <w:color w:val="76923C" w:themeColor="accent3" w:themeShade="BF"/>
          <w:sz w:val="34"/>
          <w:szCs w:val="34"/>
          <w:bdr w:val="single" w:sz="4" w:space="0" w:color="auto"/>
        </w:rPr>
        <w:t>GREEN</w:t>
      </w:r>
      <w:r w:rsidRPr="00A91051">
        <w:rPr>
          <w:rFonts w:ascii="Calibri" w:hAnsi="Calibri"/>
          <w:color w:val="76923C" w:themeColor="accent3" w:themeShade="BF"/>
          <w:sz w:val="34"/>
          <w:szCs w:val="34"/>
        </w:rPr>
        <w:t xml:space="preserve"> </w:t>
      </w:r>
      <w:r w:rsidRPr="00A91051">
        <w:rPr>
          <w:rFonts w:ascii="Calibri" w:hAnsi="Calibri"/>
          <w:sz w:val="34"/>
          <w:szCs w:val="34"/>
        </w:rPr>
        <w:t>with your own text.</w:t>
      </w:r>
    </w:p>
    <w:p w14:paraId="67AB3207" w14:textId="77777777" w:rsidR="00A91051" w:rsidRPr="00A91051" w:rsidRDefault="00A91051" w:rsidP="00A91051">
      <w:pPr>
        <w:rPr>
          <w:rFonts w:ascii="Calibri" w:hAnsi="Calibri"/>
          <w:b/>
          <w:bCs/>
          <w:sz w:val="28"/>
          <w:szCs w:val="28"/>
        </w:rPr>
      </w:pPr>
      <w:r w:rsidRPr="00A91051">
        <w:rPr>
          <w:rFonts w:ascii="Calibri" w:hAnsi="Calibri"/>
          <w:b/>
          <w:bCs/>
          <w:sz w:val="28"/>
          <w:szCs w:val="28"/>
        </w:rPr>
        <w:t>Proposing Firm</w:t>
      </w:r>
    </w:p>
    <w:p w14:paraId="2DAB2763" w14:textId="77777777" w:rsidR="00A91051" w:rsidRPr="00A91051" w:rsidRDefault="00A91051" w:rsidP="00A91051">
      <w:pPr>
        <w:rPr>
          <w:rFonts w:ascii="Calibri" w:hAnsi="Calibri"/>
          <w:sz w:val="22"/>
          <w:szCs w:val="22"/>
        </w:rPr>
      </w:pPr>
    </w:p>
    <w:sdt>
      <w:sdtPr>
        <w:rPr>
          <w:rFonts w:asciiTheme="minorHAnsi" w:hAnsiTheme="minorHAnsi" w:cstheme="minorBidi"/>
          <w:b/>
          <w:bCs/>
          <w:color w:val="76923C" w:themeColor="accent3" w:themeShade="BF"/>
          <w:sz w:val="22"/>
          <w:szCs w:val="22"/>
        </w:rPr>
        <w:id w:val="655504795"/>
        <w:placeholder>
          <w:docPart w:val="E92CA101BA5A4BA3B9BFA74F6C0E2474"/>
        </w:placeholder>
        <w:showingPlcHdr/>
      </w:sdtPr>
      <w:sdtEndPr/>
      <w:sdtContent>
        <w:p w14:paraId="1A12C993" w14:textId="77777777" w:rsidR="00A91051" w:rsidRPr="00A91051" w:rsidRDefault="00A91051" w:rsidP="00A91051">
          <w:pPr>
            <w:widowControl/>
            <w:autoSpaceDE/>
            <w:autoSpaceDN/>
            <w:adjustRightInd/>
            <w:spacing w:after="200" w:line="276" w:lineRule="auto"/>
            <w:rPr>
              <w:rFonts w:asciiTheme="minorHAnsi" w:hAnsiTheme="minorHAnsi" w:cstheme="minorHAnsi"/>
              <w:b/>
              <w:bCs/>
              <w:color w:val="76923C" w:themeColor="accent3" w:themeShade="BF"/>
              <w:sz w:val="22"/>
              <w:szCs w:val="22"/>
            </w:rPr>
          </w:pPr>
          <w:r w:rsidRPr="00A91051">
            <w:rPr>
              <w:rFonts w:asciiTheme="minorHAnsi" w:hAnsiTheme="minorHAnsi" w:cstheme="minorHAnsi"/>
              <w:b/>
              <w:bCs/>
              <w:color w:val="76923C" w:themeColor="accent3" w:themeShade="BF"/>
              <w:sz w:val="22"/>
              <w:szCs w:val="22"/>
            </w:rPr>
            <w:t>Click or tab here to enter the name and address of the responding firm.</w:t>
          </w:r>
        </w:p>
      </w:sdtContent>
    </w:sdt>
    <w:p w14:paraId="5DCBC040" w14:textId="42FD22D3" w:rsidR="00A91051" w:rsidRPr="00A91051" w:rsidRDefault="00A91051" w:rsidP="00A91051">
      <w:pPr>
        <w:widowControl/>
        <w:autoSpaceDE/>
        <w:autoSpaceDN/>
        <w:adjustRightInd/>
        <w:spacing w:after="200" w:line="276" w:lineRule="auto"/>
        <w:rPr>
          <w:rFonts w:ascii="Calibri" w:hAnsi="Calibri"/>
          <w:b/>
          <w:bCs/>
          <w:sz w:val="28"/>
          <w:szCs w:val="28"/>
        </w:rPr>
      </w:pPr>
      <w:r w:rsidRPr="00A91051">
        <w:rPr>
          <w:rFonts w:ascii="Calibri" w:hAnsi="Calibri"/>
          <w:b/>
          <w:bCs/>
          <w:sz w:val="28"/>
          <w:szCs w:val="28"/>
        </w:rPr>
        <w:t xml:space="preserve">Name and contact method(s) of primary contact person for this </w:t>
      </w:r>
      <w:r w:rsidR="00142C20" w:rsidRPr="00A91051">
        <w:rPr>
          <w:rFonts w:ascii="Calibri" w:hAnsi="Calibri"/>
          <w:b/>
          <w:bCs/>
          <w:sz w:val="28"/>
          <w:szCs w:val="28"/>
        </w:rPr>
        <w:t>proposal.</w:t>
      </w:r>
    </w:p>
    <w:p w14:paraId="6C9B4BC3" w14:textId="77777777" w:rsidR="00A91051" w:rsidRPr="00A91051" w:rsidRDefault="005602EF" w:rsidP="00A91051">
      <w:pPr>
        <w:widowControl/>
        <w:autoSpaceDE/>
        <w:autoSpaceDN/>
        <w:adjustRightInd/>
        <w:spacing w:after="200" w:line="276" w:lineRule="auto"/>
        <w:rPr>
          <w:rFonts w:asciiTheme="minorHAnsi" w:hAnsiTheme="minorHAnsi" w:cstheme="minorHAnsi"/>
          <w:b/>
          <w:bCs/>
          <w:color w:val="76923C" w:themeColor="accent3" w:themeShade="BF"/>
          <w:sz w:val="22"/>
          <w:szCs w:val="22"/>
        </w:rPr>
      </w:pPr>
      <w:sdt>
        <w:sdtPr>
          <w:rPr>
            <w:rFonts w:asciiTheme="minorHAnsi" w:hAnsiTheme="minorHAnsi" w:cstheme="minorHAnsi"/>
            <w:b/>
            <w:bCs/>
            <w:color w:val="76923C" w:themeColor="accent3" w:themeShade="BF"/>
            <w:sz w:val="22"/>
            <w:szCs w:val="22"/>
          </w:rPr>
          <w:id w:val="-120230409"/>
          <w:placeholder>
            <w:docPart w:val="13757695F7A04971A82835DAFB939682"/>
          </w:placeholder>
          <w:showingPlcHdr/>
        </w:sdtPr>
        <w:sdtEndPr/>
        <w:sdtContent>
          <w:r w:rsidR="00A91051" w:rsidRPr="00A91051">
            <w:rPr>
              <w:rFonts w:asciiTheme="minorHAnsi" w:hAnsiTheme="minorHAnsi" w:cstheme="minorHAnsi"/>
              <w:b/>
              <w:bCs/>
              <w:color w:val="76923C" w:themeColor="accent3" w:themeShade="BF"/>
              <w:sz w:val="22"/>
              <w:szCs w:val="22"/>
            </w:rPr>
            <w:t>Click or tap here to enter text.</w:t>
          </w:r>
        </w:sdtContent>
      </w:sdt>
    </w:p>
    <w:p w14:paraId="265FF69F" w14:textId="77777777" w:rsidR="00A91051" w:rsidRPr="00A91051" w:rsidRDefault="00A91051" w:rsidP="00A91051">
      <w:pPr>
        <w:rPr>
          <w:rFonts w:ascii="Calibri" w:hAnsi="Calibri"/>
          <w:b/>
          <w:bCs/>
          <w:sz w:val="22"/>
          <w:szCs w:val="22"/>
        </w:rPr>
      </w:pPr>
      <w:r w:rsidRPr="00A91051">
        <w:rPr>
          <w:rFonts w:ascii="Calibri" w:hAnsi="Calibri"/>
          <w:b/>
          <w:bCs/>
          <w:sz w:val="22"/>
          <w:szCs w:val="22"/>
        </w:rPr>
        <w:t>LETTER OF INTRODUCTION</w:t>
      </w:r>
    </w:p>
    <w:p w14:paraId="4A84F665" w14:textId="77777777" w:rsidR="00A91051" w:rsidRPr="00A91051" w:rsidRDefault="00A91051" w:rsidP="00A91051">
      <w:pPr>
        <w:rPr>
          <w:rFonts w:ascii="Calibri" w:hAnsi="Calibri"/>
          <w:sz w:val="22"/>
          <w:szCs w:val="22"/>
        </w:rPr>
      </w:pPr>
    </w:p>
    <w:p w14:paraId="69ED6937" w14:textId="77777777" w:rsidR="00A91051" w:rsidRPr="00A91051" w:rsidRDefault="00A91051" w:rsidP="00A91051">
      <w:pPr>
        <w:rPr>
          <w:rFonts w:ascii="Calibri" w:hAnsi="Calibri"/>
          <w:sz w:val="22"/>
          <w:szCs w:val="22"/>
        </w:rPr>
      </w:pPr>
      <w:r w:rsidRPr="00A91051">
        <w:rPr>
          <w:rFonts w:ascii="Calibri" w:hAnsi="Calibri"/>
          <w:sz w:val="22"/>
          <w:szCs w:val="22"/>
        </w:rPr>
        <w:t>Use the expandable field below to offer any free-form introduction that you desire, limiting yourself to a single page in length.</w:t>
      </w:r>
    </w:p>
    <w:p w14:paraId="53EA4BBB" w14:textId="77777777" w:rsidR="00A91051" w:rsidRPr="00A91051" w:rsidRDefault="00A91051" w:rsidP="00A91051">
      <w:pPr>
        <w:rPr>
          <w:rFonts w:ascii="Calibri" w:hAnsi="Calibri"/>
          <w:sz w:val="22"/>
          <w:szCs w:val="22"/>
        </w:rPr>
      </w:pPr>
    </w:p>
    <w:sdt>
      <w:sdtPr>
        <w:rPr>
          <w:rFonts w:asciiTheme="minorHAnsi" w:hAnsiTheme="minorHAnsi" w:cstheme="minorBidi"/>
          <w:b/>
          <w:bCs/>
          <w:color w:val="76923C" w:themeColor="accent3" w:themeShade="BF"/>
          <w:sz w:val="22"/>
          <w:szCs w:val="22"/>
        </w:rPr>
        <w:id w:val="-1370300926"/>
        <w:placeholder>
          <w:docPart w:val="EDE62164755E4C5C8D8A9AD83CDA68AB"/>
        </w:placeholder>
        <w:showingPlcHdr/>
      </w:sdtPr>
      <w:sdtEndPr/>
      <w:sdtContent>
        <w:p w14:paraId="5E681C39" w14:textId="77777777" w:rsidR="00A91051" w:rsidRPr="00A91051" w:rsidRDefault="00A91051" w:rsidP="00A91051">
          <w:pPr>
            <w:pBdr>
              <w:top w:val="single" w:sz="4" w:space="1" w:color="auto"/>
              <w:left w:val="single" w:sz="4" w:space="4" w:color="auto"/>
              <w:bottom w:val="single" w:sz="4" w:space="1" w:color="auto"/>
              <w:right w:val="single" w:sz="4" w:space="4" w:color="auto"/>
            </w:pBdr>
            <w:rPr>
              <w:rFonts w:asciiTheme="minorHAnsi" w:hAnsiTheme="minorHAnsi" w:cstheme="minorHAnsi"/>
              <w:b/>
              <w:bCs/>
              <w:color w:val="76923C" w:themeColor="accent3" w:themeShade="BF"/>
              <w:sz w:val="22"/>
              <w:szCs w:val="22"/>
            </w:rPr>
          </w:pPr>
          <w:r w:rsidRPr="00A91051">
            <w:rPr>
              <w:rFonts w:asciiTheme="minorHAnsi" w:hAnsiTheme="minorHAnsi" w:cstheme="minorHAnsi"/>
              <w:b/>
              <w:bCs/>
              <w:color w:val="76923C" w:themeColor="accent3" w:themeShade="BF"/>
              <w:sz w:val="22"/>
              <w:szCs w:val="22"/>
            </w:rPr>
            <w:t>Click or tap here to enter text.</w:t>
          </w:r>
        </w:p>
      </w:sdtContent>
    </w:sdt>
    <w:p w14:paraId="5B0FA7FF" w14:textId="77777777" w:rsidR="00A91051" w:rsidRPr="00A91051" w:rsidRDefault="00A91051" w:rsidP="00A91051">
      <w:pPr>
        <w:rPr>
          <w:rFonts w:ascii="Calibri" w:hAnsi="Calibri"/>
          <w:sz w:val="22"/>
          <w:szCs w:val="22"/>
        </w:rPr>
      </w:pPr>
    </w:p>
    <w:p w14:paraId="02ACD40E" w14:textId="77777777" w:rsidR="00A91051" w:rsidRPr="00A91051" w:rsidRDefault="00A91051" w:rsidP="00A91051">
      <w:pPr>
        <w:widowControl/>
        <w:autoSpaceDE/>
        <w:autoSpaceDN/>
        <w:adjustRightInd/>
        <w:spacing w:after="200" w:line="276" w:lineRule="auto"/>
        <w:rPr>
          <w:rFonts w:ascii="Calibri" w:hAnsi="Calibri"/>
          <w:b/>
          <w:bCs/>
          <w:sz w:val="22"/>
          <w:szCs w:val="22"/>
        </w:rPr>
      </w:pPr>
      <w:r w:rsidRPr="00A91051">
        <w:rPr>
          <w:rFonts w:ascii="Calibri" w:hAnsi="Calibri"/>
          <w:b/>
          <w:bCs/>
          <w:sz w:val="22"/>
          <w:szCs w:val="22"/>
        </w:rPr>
        <w:br w:type="page"/>
      </w:r>
    </w:p>
    <w:p w14:paraId="3B4FDE93" w14:textId="77777777" w:rsidR="00A91051" w:rsidRPr="00A91051" w:rsidRDefault="00A91051" w:rsidP="00A91051">
      <w:pPr>
        <w:rPr>
          <w:rFonts w:ascii="Calibri" w:hAnsi="Calibri"/>
          <w:b/>
          <w:bCs/>
          <w:sz w:val="22"/>
          <w:szCs w:val="22"/>
        </w:rPr>
      </w:pPr>
      <w:r w:rsidRPr="00A91051">
        <w:rPr>
          <w:rFonts w:ascii="Calibri" w:hAnsi="Calibri"/>
          <w:b/>
          <w:bCs/>
          <w:sz w:val="22"/>
          <w:szCs w:val="22"/>
        </w:rPr>
        <w:lastRenderedPageBreak/>
        <w:t>DESIRED CAPABILITIES</w:t>
      </w:r>
    </w:p>
    <w:p w14:paraId="021A7DCF" w14:textId="77777777" w:rsidR="00A91051" w:rsidRPr="00A91051" w:rsidRDefault="00A91051" w:rsidP="00A91051">
      <w:pPr>
        <w:rPr>
          <w:rFonts w:ascii="Calibri" w:hAnsi="Calibri"/>
          <w:b/>
          <w:bCs/>
          <w:sz w:val="22"/>
          <w:szCs w:val="22"/>
        </w:rPr>
      </w:pPr>
    </w:p>
    <w:p w14:paraId="4D590E7E" w14:textId="77777777" w:rsidR="00A91051" w:rsidRPr="00A91051" w:rsidRDefault="00A91051" w:rsidP="00A91051">
      <w:pPr>
        <w:rPr>
          <w:rFonts w:ascii="Calibri" w:hAnsi="Calibri"/>
          <w:sz w:val="22"/>
          <w:szCs w:val="22"/>
        </w:rPr>
      </w:pPr>
      <w:r w:rsidRPr="00A91051">
        <w:rPr>
          <w:rFonts w:ascii="Calibri" w:hAnsi="Calibri"/>
          <w:sz w:val="22"/>
          <w:szCs w:val="22"/>
        </w:rPr>
        <w:t xml:space="preserve">Mark (with </w:t>
      </w:r>
      <w:sdt>
        <w:sdtPr>
          <w:rPr>
            <w:rFonts w:ascii="Calibri" w:hAnsi="Calibri"/>
            <w:sz w:val="22"/>
            <w:szCs w:val="22"/>
          </w:rPr>
          <w:id w:val="136006653"/>
          <w14:checkbox>
            <w14:checked w14:val="1"/>
            <w14:checkedState w14:val="2612" w14:font="MS Gothic"/>
            <w14:uncheckedState w14:val="2610" w14:font="MS Gothic"/>
          </w14:checkbox>
        </w:sdtPr>
        <w:sdtEndPr/>
        <w:sdtContent>
          <w:r w:rsidRPr="00A91051">
            <w:rPr>
              <w:rFonts w:ascii="Segoe UI Symbol" w:hAnsi="Segoe UI Symbol" w:cs="Segoe UI Symbol"/>
              <w:sz w:val="22"/>
              <w:szCs w:val="22"/>
            </w:rPr>
            <w:t>☒</w:t>
          </w:r>
        </w:sdtContent>
      </w:sdt>
      <w:r w:rsidRPr="00A91051">
        <w:rPr>
          <w:rFonts w:ascii="Calibri" w:hAnsi="Calibri"/>
          <w:sz w:val="22"/>
          <w:szCs w:val="22"/>
        </w:rPr>
        <w:t xml:space="preserve">) all functions that your proposal can address.  Use the space afterward to offer any additional detail that you wish for each item. </w:t>
      </w:r>
    </w:p>
    <w:p w14:paraId="6C8DDCA0" w14:textId="77777777" w:rsidR="00A91051" w:rsidRPr="00A91051" w:rsidRDefault="00A91051" w:rsidP="00A91051">
      <w:pPr>
        <w:rPr>
          <w:rFonts w:ascii="Calibri" w:hAnsi="Calibri"/>
          <w:sz w:val="22"/>
          <w:szCs w:val="22"/>
        </w:rPr>
      </w:pPr>
    </w:p>
    <w:tbl>
      <w:tblPr>
        <w:tblStyle w:val="GridTable1Light"/>
        <w:tblW w:w="0" w:type="auto"/>
        <w:tblLook w:val="04A0" w:firstRow="1" w:lastRow="0" w:firstColumn="1" w:lastColumn="0" w:noHBand="0" w:noVBand="1"/>
      </w:tblPr>
      <w:tblGrid>
        <w:gridCol w:w="4225"/>
        <w:gridCol w:w="6565"/>
      </w:tblGrid>
      <w:tr w:rsidR="00A91051" w:rsidRPr="00A91051" w14:paraId="045F05E9" w14:textId="77777777" w:rsidTr="00CD0B9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25" w:type="dxa"/>
          </w:tcPr>
          <w:p w14:paraId="1955E9B4" w14:textId="77777777" w:rsidR="00A91051" w:rsidRPr="00A91051" w:rsidRDefault="00A91051" w:rsidP="00A91051">
            <w:pPr>
              <w:kinsoku w:val="0"/>
              <w:overflowPunct w:val="0"/>
              <w:spacing w:before="10"/>
              <w:rPr>
                <w:rFonts w:ascii="Calibri" w:hAnsi="Calibri" w:cs="Arial Narrow"/>
                <w:sz w:val="22"/>
                <w:szCs w:val="22"/>
              </w:rPr>
            </w:pPr>
            <w:r w:rsidRPr="00A91051">
              <w:rPr>
                <w:rFonts w:ascii="Calibri" w:hAnsi="Calibri" w:cs="Arial Narrow"/>
                <w:sz w:val="22"/>
                <w:szCs w:val="22"/>
              </w:rPr>
              <w:t>Function</w:t>
            </w:r>
          </w:p>
        </w:tc>
        <w:tc>
          <w:tcPr>
            <w:tcW w:w="6565" w:type="dxa"/>
          </w:tcPr>
          <w:p w14:paraId="0FF3505F" w14:textId="77777777" w:rsidR="00A91051" w:rsidRPr="00A91051" w:rsidRDefault="00A91051" w:rsidP="00A91051">
            <w:pPr>
              <w:kinsoku w:val="0"/>
              <w:overflowPunct w:val="0"/>
              <w:spacing w:before="10"/>
              <w:cnfStyle w:val="100000000000" w:firstRow="1" w:lastRow="0" w:firstColumn="0" w:lastColumn="0" w:oddVBand="0" w:evenVBand="0" w:oddHBand="0" w:evenHBand="0" w:firstRowFirstColumn="0" w:firstRowLastColumn="0" w:lastRowFirstColumn="0" w:lastRowLastColumn="0"/>
              <w:rPr>
                <w:rFonts w:ascii="Calibri" w:hAnsi="Calibri" w:cs="Arial Narrow"/>
                <w:sz w:val="22"/>
                <w:szCs w:val="22"/>
              </w:rPr>
            </w:pPr>
            <w:r w:rsidRPr="00A91051">
              <w:rPr>
                <w:rFonts w:ascii="Calibri" w:hAnsi="Calibri" w:cs="Arial Narrow"/>
                <w:sz w:val="22"/>
                <w:szCs w:val="22"/>
              </w:rPr>
              <w:t>General Description</w:t>
            </w:r>
          </w:p>
        </w:tc>
      </w:tr>
      <w:tr w:rsidR="00A91051" w:rsidRPr="00A91051" w14:paraId="2CA48D67" w14:textId="77777777" w:rsidTr="00CD0B9E">
        <w:trPr>
          <w:trHeight w:val="58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4C72745D"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Accounts Payable</w:t>
            </w:r>
          </w:p>
        </w:tc>
        <w:tc>
          <w:tcPr>
            <w:tcW w:w="6565" w:type="dxa"/>
            <w:hideMark/>
          </w:tcPr>
          <w:p w14:paraId="5DE700E1"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Manage outgoing payments, including ACH with "payment applied to" commenting ability.</w:t>
            </w:r>
          </w:p>
          <w:p w14:paraId="0219A390"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37831562"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3FD163D7" w14:textId="56D06D1E"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671329831"/>
                <w14:checkbox>
                  <w14:checked w14:val="0"/>
                  <w14:checkedState w14:val="2612" w14:font="MS Gothic"/>
                  <w14:uncheckedState w14:val="2610" w14:font="MS Gothic"/>
                </w14:checkbox>
              </w:sdtPr>
              <w:sdtEndPr/>
              <w:sdtContent>
                <w:r w:rsidR="00030D85" w:rsidRPr="00030D85">
                  <w:rPr>
                    <w:rFonts w:ascii="MS Gothic" w:eastAsia="MS Gothic" w:hAnsi="MS Gothic" w:cs="Calibri" w:hint="eastAsia"/>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1012735005"/>
              <w:placeholder>
                <w:docPart w:val="9BF18078651941A5904FEF2F07BE60D9"/>
              </w:placeholder>
              <w:showingPlcHdr/>
            </w:sdtPr>
            <w:sdtEndPr/>
            <w:sdtContent>
              <w:p w14:paraId="5EEFFB28"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398A2E60" w14:textId="77777777" w:rsidTr="00CD0B9E">
        <w:trPr>
          <w:trHeight w:val="58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3AD82100"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Accounts Receivable (Tenant Accounting)</w:t>
            </w:r>
          </w:p>
        </w:tc>
        <w:tc>
          <w:tcPr>
            <w:tcW w:w="6565" w:type="dxa"/>
            <w:hideMark/>
          </w:tcPr>
          <w:p w14:paraId="1076D305"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Tenant financial management and in-person payment processing.</w:t>
            </w:r>
          </w:p>
        </w:tc>
      </w:tr>
      <w:tr w:rsidR="00A91051" w:rsidRPr="00A91051" w14:paraId="7E1F4D67"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0521DE43"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901870429"/>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12660322"/>
              <w:placeholder>
                <w:docPart w:val="2E14E640F0FB438CAA10C50D193A926D"/>
              </w:placeholder>
              <w:showingPlcHdr/>
            </w:sdtPr>
            <w:sdtEndPr/>
            <w:sdtContent>
              <w:p w14:paraId="7F586B74"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465F92D6" w14:textId="77777777" w:rsidTr="00CD0B9E">
        <w:trPr>
          <w:trHeight w:val="35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11E969D3"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Analytic Tools</w:t>
            </w:r>
          </w:p>
        </w:tc>
        <w:tc>
          <w:tcPr>
            <w:tcW w:w="6565" w:type="dxa"/>
            <w:hideMark/>
          </w:tcPr>
          <w:p w14:paraId="428D6B70"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Ability to natively analyze data and present results in some way.</w:t>
            </w:r>
          </w:p>
        </w:tc>
      </w:tr>
      <w:tr w:rsidR="00A91051" w:rsidRPr="00A91051" w14:paraId="635D9A13"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5B90EBD7"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799354710"/>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1236361675"/>
              <w:placeholder>
                <w:docPart w:val="3BCCAA58A7534EBEB676E075A7543EF8"/>
              </w:placeholder>
              <w:showingPlcHdr/>
            </w:sdtPr>
            <w:sdtEndPr/>
            <w:sdtContent>
              <w:p w14:paraId="61B4779D"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36637FB8" w14:textId="77777777" w:rsidTr="00CD0B9E">
        <w:trPr>
          <w:trHeight w:val="29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18ECB527"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Applicant Waiting List</w:t>
            </w:r>
          </w:p>
        </w:tc>
        <w:tc>
          <w:tcPr>
            <w:tcW w:w="6565" w:type="dxa"/>
            <w:hideMark/>
          </w:tcPr>
          <w:p w14:paraId="4BEE625F"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Manage multiple waiting lists.</w:t>
            </w:r>
          </w:p>
          <w:p w14:paraId="1340C21D"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2A3FE0A1"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22277DA1"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471751108"/>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1529636515"/>
              <w:placeholder>
                <w:docPart w:val="0B03ED97017B41F0A46765BF16FEFBAF"/>
              </w:placeholder>
              <w:showingPlcHdr/>
            </w:sdtPr>
            <w:sdtEndPr/>
            <w:sdtContent>
              <w:p w14:paraId="600B3D69"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792D81B6" w14:textId="77777777" w:rsidTr="00CD0B9E">
        <w:trPr>
          <w:trHeight w:val="58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6F994126"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Appointment Reminder Call System (ARCS)</w:t>
            </w:r>
          </w:p>
        </w:tc>
        <w:tc>
          <w:tcPr>
            <w:tcW w:w="6565" w:type="dxa"/>
            <w:hideMark/>
          </w:tcPr>
          <w:p w14:paraId="656545A4"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Generate reminder calls for inspections and certification appointments.</w:t>
            </w:r>
          </w:p>
        </w:tc>
      </w:tr>
      <w:tr w:rsidR="00A91051" w:rsidRPr="00A91051" w14:paraId="0628D45B"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61D61ADA"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1590654356"/>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137431654"/>
              <w:placeholder>
                <w:docPart w:val="CAE51C88315C4439A1F2677EB17C114B"/>
              </w:placeholder>
              <w:showingPlcHdr/>
            </w:sdtPr>
            <w:sdtEndPr/>
            <w:sdtContent>
              <w:p w14:paraId="6DD10139"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2B457005" w14:textId="77777777" w:rsidTr="00CD0B9E">
        <w:trPr>
          <w:trHeight w:val="29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67676938"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Bank Reconciliation budgeting</w:t>
            </w:r>
          </w:p>
        </w:tc>
        <w:tc>
          <w:tcPr>
            <w:tcW w:w="6565" w:type="dxa"/>
            <w:hideMark/>
          </w:tcPr>
          <w:p w14:paraId="053C7219"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Ability to reconcile receivable and payable statuses.</w:t>
            </w:r>
          </w:p>
          <w:p w14:paraId="7AF1DA02"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2F8A4DE6"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21E73BDF"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2048597820"/>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941874312"/>
              <w:placeholder>
                <w:docPart w:val="9347D5F9C2B346A4A884C6A47033547A"/>
              </w:placeholder>
              <w:showingPlcHdr/>
            </w:sdtPr>
            <w:sdtEndPr/>
            <w:sdtContent>
              <w:p w14:paraId="3EF09B80"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149F9D3C" w14:textId="77777777" w:rsidTr="00CD0B9E">
        <w:trPr>
          <w:trHeight w:val="29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67DB4692"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Budget Forecasting</w:t>
            </w:r>
          </w:p>
        </w:tc>
        <w:tc>
          <w:tcPr>
            <w:tcW w:w="6565" w:type="dxa"/>
            <w:hideMark/>
          </w:tcPr>
          <w:p w14:paraId="622F3CF5"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Project future budget needs based on a variety of criteria.</w:t>
            </w:r>
          </w:p>
          <w:p w14:paraId="49426EC0"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1A06143C"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4A5FC656"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747727093"/>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566115388"/>
              <w:placeholder>
                <w:docPart w:val="33E7E8B7FF1C488181CAAFF4162AEBAE"/>
              </w:placeholder>
              <w:showingPlcHdr/>
            </w:sdtPr>
            <w:sdtEndPr/>
            <w:sdtContent>
              <w:p w14:paraId="5748AC47"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2CEFF1F4" w14:textId="77777777" w:rsidTr="00CD0B9E">
        <w:trPr>
          <w:trHeight w:val="29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7642FF9C"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Budget Management</w:t>
            </w:r>
          </w:p>
        </w:tc>
        <w:tc>
          <w:tcPr>
            <w:tcW w:w="6565" w:type="dxa"/>
            <w:hideMark/>
          </w:tcPr>
          <w:p w14:paraId="0354FE42"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Creating and managing budgets.</w:t>
            </w:r>
          </w:p>
          <w:p w14:paraId="6EAAE3BE"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5AEAD7B8"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0C21E6D9"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1598054958"/>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733391496"/>
              <w:placeholder>
                <w:docPart w:val="0AFC813CBD1D478A93DBE4FC5AC2EF04"/>
              </w:placeholder>
              <w:showingPlcHdr/>
            </w:sdtPr>
            <w:sdtEndPr/>
            <w:sdtContent>
              <w:p w14:paraId="0BA1D812"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327860B9" w14:textId="77777777" w:rsidTr="00CD0B9E">
        <w:trPr>
          <w:trHeight w:val="58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7E629BFC"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Building/Unit Management</w:t>
            </w:r>
          </w:p>
        </w:tc>
        <w:tc>
          <w:tcPr>
            <w:tcW w:w="6565" w:type="dxa"/>
            <w:hideMark/>
          </w:tcPr>
          <w:p w14:paraId="28071333"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Ability to create and manage single and multi-unit properties.</w:t>
            </w:r>
          </w:p>
        </w:tc>
      </w:tr>
      <w:tr w:rsidR="00A91051" w:rsidRPr="00A91051" w14:paraId="09B739DE"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4F2360D6"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1686716776"/>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1973171497"/>
              <w:placeholder>
                <w:docPart w:val="1F3D62B9D459473081E9D0897D9853AE"/>
              </w:placeholder>
              <w:showingPlcHdr/>
            </w:sdtPr>
            <w:sdtEndPr/>
            <w:sdtContent>
              <w:p w14:paraId="1B46E476"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344C9EE3" w14:textId="77777777" w:rsidTr="00CD0B9E">
        <w:trPr>
          <w:trHeight w:val="58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5533B990"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Capital Fund Accounting</w:t>
            </w:r>
          </w:p>
        </w:tc>
        <w:tc>
          <w:tcPr>
            <w:tcW w:w="6565" w:type="dxa"/>
            <w:hideMark/>
          </w:tcPr>
          <w:p w14:paraId="3C62A0D4"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Manage accounting functions for Capital Projects, such as being able to tie transactions to General Ledger.</w:t>
            </w:r>
          </w:p>
          <w:p w14:paraId="2EC0C4DA"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3B9D8A03"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7A782D13"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83967653"/>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2140303021"/>
              <w:placeholder>
                <w:docPart w:val="74C943952A58449AB1C4E0B8A06F5B2D"/>
              </w:placeholder>
              <w:showingPlcHdr/>
            </w:sdtPr>
            <w:sdtEndPr/>
            <w:sdtContent>
              <w:p w14:paraId="6F661E19"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75C2B441" w14:textId="77777777" w:rsidTr="00CD0B9E">
        <w:trPr>
          <w:trHeight w:val="29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25C46258"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lastRenderedPageBreak/>
              <w:t>Check Reconciliation</w:t>
            </w:r>
          </w:p>
        </w:tc>
        <w:tc>
          <w:tcPr>
            <w:tcW w:w="6565" w:type="dxa"/>
            <w:hideMark/>
          </w:tcPr>
          <w:p w14:paraId="79FD87DB"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Reconcile bank statements with General Ledger.</w:t>
            </w:r>
          </w:p>
          <w:p w14:paraId="0E51DE1D"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7D7773BD"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498A2AE2"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1798184810"/>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1728026816"/>
              <w:placeholder>
                <w:docPart w:val="6A141AEECB74408A8D62DDCD6CDCB254"/>
              </w:placeholder>
              <w:showingPlcHdr/>
            </w:sdtPr>
            <w:sdtEndPr/>
            <w:sdtContent>
              <w:p w14:paraId="549BF0F3"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4E74623C" w14:textId="77777777" w:rsidTr="00CD0B9E">
        <w:trPr>
          <w:trHeight w:val="87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6AA01537"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Community e-Engagement System</w:t>
            </w:r>
          </w:p>
        </w:tc>
        <w:tc>
          <w:tcPr>
            <w:tcW w:w="6565" w:type="dxa"/>
            <w:hideMark/>
          </w:tcPr>
          <w:p w14:paraId="1A5ACD0E"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Bulk text message, phone call, and/or email with tenants, applications, landlords with messages or bulletins; ability to setup automated responses to outside inquiries.</w:t>
            </w:r>
          </w:p>
          <w:p w14:paraId="28793F0B"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2FA9D829"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61E97E72"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1070163529"/>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1676376319"/>
              <w:placeholder>
                <w:docPart w:val="A26B8D4A41274DEE9458CD62697C86D0"/>
              </w:placeholder>
              <w:showingPlcHdr/>
            </w:sdtPr>
            <w:sdtEndPr/>
            <w:sdtContent>
              <w:p w14:paraId="55A4D5C5"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0C7EEB94" w14:textId="77777777" w:rsidTr="00CD0B9E">
        <w:trPr>
          <w:trHeight w:val="58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21D65E75"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Contract Management</w:t>
            </w:r>
          </w:p>
        </w:tc>
        <w:tc>
          <w:tcPr>
            <w:tcW w:w="6565" w:type="dxa"/>
            <w:hideMark/>
          </w:tcPr>
          <w:p w14:paraId="37F285DF"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A system of keeping track of awarded vendors and their required documentation (such as required insurances, etc.).</w:t>
            </w:r>
          </w:p>
          <w:p w14:paraId="6E068DE8"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73A62EB5"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7C204EA0"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607160537"/>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1506479006"/>
              <w:placeholder>
                <w:docPart w:val="C2A4EA188BE34C0298CDF3F8A33F19D6"/>
              </w:placeholder>
              <w:showingPlcHdr/>
            </w:sdtPr>
            <w:sdtEndPr/>
            <w:sdtContent>
              <w:p w14:paraId="7E75435C"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15C634CA" w14:textId="77777777" w:rsidTr="00CD0B9E">
        <w:trPr>
          <w:trHeight w:val="58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495AD38F"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Dashboarding</w:t>
            </w:r>
          </w:p>
        </w:tc>
        <w:tc>
          <w:tcPr>
            <w:tcW w:w="6565" w:type="dxa"/>
            <w:hideMark/>
          </w:tcPr>
          <w:p w14:paraId="3C72EDE4" w14:textId="34C859E8"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 xml:space="preserve">Executive Dashboard for key elements (Vacancy Rate, Turnover Days, </w:t>
            </w:r>
            <w:r w:rsidR="0006766B">
              <w:rPr>
                <w:rFonts w:ascii="Calibri" w:eastAsia="Times New Roman" w:hAnsi="Calibri" w:cs="Calibri"/>
                <w:color w:val="000000"/>
                <w:sz w:val="22"/>
                <w:szCs w:val="22"/>
              </w:rPr>
              <w:t xml:space="preserve">Executive Reporting, </w:t>
            </w:r>
            <w:r w:rsidRPr="00A91051">
              <w:rPr>
                <w:rFonts w:ascii="Calibri" w:eastAsia="Times New Roman" w:hAnsi="Calibri" w:cs="Calibri"/>
                <w:color w:val="000000"/>
                <w:sz w:val="22"/>
                <w:szCs w:val="22"/>
              </w:rPr>
              <w:t>etc.).</w:t>
            </w:r>
          </w:p>
          <w:p w14:paraId="201D0E9C"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6DA03B35"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6FE3F31C"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3863696"/>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1712879621"/>
              <w:placeholder>
                <w:docPart w:val="12BC69C8765B4C249C96100F1250AEE0"/>
              </w:placeholder>
              <w:showingPlcHdr/>
            </w:sdtPr>
            <w:sdtEndPr/>
            <w:sdtContent>
              <w:p w14:paraId="16F26F30"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7912F2E7" w14:textId="77777777" w:rsidTr="00CD0B9E">
        <w:trPr>
          <w:trHeight w:val="58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370C57FD" w14:textId="77777777" w:rsidR="00A91051" w:rsidRPr="00A91051" w:rsidRDefault="00A91051" w:rsidP="00A91051">
            <w:pPr>
              <w:widowControl/>
              <w:autoSpaceDE/>
              <w:autoSpaceDN/>
              <w:adjustRightInd/>
              <w:rPr>
                <w:rFonts w:ascii="Calibri" w:eastAsia="Times New Roman" w:hAnsi="Calibri" w:cs="Calibri"/>
                <w:color w:val="000000"/>
                <w:sz w:val="22"/>
                <w:szCs w:val="22"/>
              </w:rPr>
            </w:pPr>
            <w:bookmarkStart w:id="0" w:name="_Hlk181625375"/>
            <w:r w:rsidRPr="00A91051">
              <w:rPr>
                <w:rFonts w:ascii="Calibri" w:eastAsia="Times New Roman" w:hAnsi="Calibri" w:cs="Calibri"/>
                <w:color w:val="000000"/>
                <w:sz w:val="22"/>
                <w:szCs w:val="22"/>
              </w:rPr>
              <w:t>Electronic Document Storage (Participants)</w:t>
            </w:r>
          </w:p>
        </w:tc>
        <w:tc>
          <w:tcPr>
            <w:tcW w:w="6565" w:type="dxa"/>
            <w:hideMark/>
          </w:tcPr>
          <w:p w14:paraId="6F9868F0" w14:textId="29AC7023" w:rsidR="00A91051" w:rsidRPr="00A91051" w:rsidRDefault="00142C20"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PDFs</w:t>
            </w:r>
            <w:r w:rsidR="00A91051" w:rsidRPr="00A91051">
              <w:rPr>
                <w:rFonts w:ascii="Calibri" w:eastAsia="Times New Roman" w:hAnsi="Calibri" w:cs="Calibri"/>
                <w:color w:val="000000"/>
                <w:sz w:val="22"/>
                <w:szCs w:val="22"/>
              </w:rPr>
              <w:t xml:space="preserve"> are created and uploaded/attached to participant records</w:t>
            </w:r>
            <w:r w:rsidR="0006766B">
              <w:rPr>
                <w:rFonts w:ascii="Calibri" w:eastAsia="Times New Roman" w:hAnsi="Calibri" w:cs="Calibri"/>
                <w:color w:val="000000"/>
                <w:sz w:val="22"/>
                <w:szCs w:val="22"/>
              </w:rPr>
              <w:t xml:space="preserve"> or units</w:t>
            </w:r>
            <w:r w:rsidR="00A91051" w:rsidRPr="00A91051">
              <w:rPr>
                <w:rFonts w:ascii="Calibri" w:eastAsia="Times New Roman" w:hAnsi="Calibri" w:cs="Calibri"/>
                <w:color w:val="000000"/>
                <w:sz w:val="22"/>
                <w:szCs w:val="22"/>
              </w:rPr>
              <w:t xml:space="preserve"> and easily retrieved.</w:t>
            </w:r>
          </w:p>
          <w:p w14:paraId="44FEABD5"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3672982E"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66FD70AA"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1700653032"/>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260954705"/>
              <w:placeholder>
                <w:docPart w:val="1070EA38E6904FF1B7C9F3B7CD37EF8E"/>
              </w:placeholder>
              <w:showingPlcHdr/>
            </w:sdtPr>
            <w:sdtEndPr/>
            <w:sdtContent>
              <w:p w14:paraId="23D82791"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bookmarkEnd w:id="0"/>
      <w:tr w:rsidR="00A91051" w:rsidRPr="00A91051" w14:paraId="52559EBA" w14:textId="77777777" w:rsidTr="00CD0B9E">
        <w:trPr>
          <w:trHeight w:val="58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6544E085"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Electronic Signing of Participant Forms</w:t>
            </w:r>
          </w:p>
        </w:tc>
        <w:tc>
          <w:tcPr>
            <w:tcW w:w="6565" w:type="dxa"/>
            <w:hideMark/>
          </w:tcPr>
          <w:p w14:paraId="1E6636EB"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Participants can e-sign required forms within a portal.</w:t>
            </w:r>
          </w:p>
        </w:tc>
      </w:tr>
      <w:tr w:rsidR="00A91051" w:rsidRPr="00A91051" w14:paraId="7EA8EB0B"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39B718BE"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632015963"/>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2010430886"/>
              <w:placeholder>
                <w:docPart w:val="6DEBC48E4A7645F68770849809C2E16E"/>
              </w:placeholder>
              <w:showingPlcHdr/>
            </w:sdtPr>
            <w:sdtEndPr/>
            <w:sdtContent>
              <w:p w14:paraId="403CFC54"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1DC8C269" w14:textId="77777777" w:rsidTr="00CD0B9E">
        <w:trPr>
          <w:trHeight w:val="58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314DFE9B"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Electronic Signing of Business Forms</w:t>
            </w:r>
          </w:p>
        </w:tc>
        <w:tc>
          <w:tcPr>
            <w:tcW w:w="6565" w:type="dxa"/>
            <w:hideMark/>
          </w:tcPr>
          <w:p w14:paraId="182D52A8"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Employees can e-sign business forms.</w:t>
            </w:r>
          </w:p>
        </w:tc>
      </w:tr>
      <w:tr w:rsidR="00A91051" w:rsidRPr="00A91051" w14:paraId="6D8C10D2"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39D705A5"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749848057"/>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1278682795"/>
              <w:placeholder>
                <w:docPart w:val="858B071475974A3881EACC9BB4C457EA"/>
              </w:placeholder>
              <w:showingPlcHdr/>
            </w:sdtPr>
            <w:sdtEndPr/>
            <w:sdtContent>
              <w:p w14:paraId="09005A12"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30199679" w14:textId="77777777" w:rsidTr="00CD0B9E">
        <w:trPr>
          <w:trHeight w:val="29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316E2F8B"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Family Self Sufficiency</w:t>
            </w:r>
          </w:p>
        </w:tc>
        <w:tc>
          <w:tcPr>
            <w:tcW w:w="6565" w:type="dxa"/>
            <w:hideMark/>
          </w:tcPr>
          <w:p w14:paraId="6B22A6A9"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Program management including escrows.</w:t>
            </w:r>
          </w:p>
          <w:p w14:paraId="2B607FF5"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295BAF56"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60AE69D6"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709038997"/>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794035150"/>
              <w:placeholder>
                <w:docPart w:val="22E2EB9F28124A7BA09049ADC402AC3B"/>
              </w:placeholder>
              <w:showingPlcHdr/>
            </w:sdtPr>
            <w:sdtEndPr/>
            <w:sdtContent>
              <w:p w14:paraId="1E1F1454"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4E8ACC58" w14:textId="77777777" w:rsidTr="00CD0B9E">
        <w:trPr>
          <w:trHeight w:val="58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3D624165"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Fixed Assets Accounting</w:t>
            </w:r>
          </w:p>
        </w:tc>
        <w:tc>
          <w:tcPr>
            <w:tcW w:w="6565" w:type="dxa"/>
            <w:hideMark/>
          </w:tcPr>
          <w:p w14:paraId="7D73A0A5"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Accounting and inventory management of fixed assets (including depreciation).</w:t>
            </w:r>
          </w:p>
          <w:p w14:paraId="57E6DBCA"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29D01C3A"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3DCE1E64"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1173687713"/>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739915692"/>
              <w:placeholder>
                <w:docPart w:val="8311AB542AD643B4BB9E68FE3D673157"/>
              </w:placeholder>
              <w:showingPlcHdr/>
            </w:sdtPr>
            <w:sdtEndPr/>
            <w:sdtContent>
              <w:p w14:paraId="2770B4AD"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3B1F19E8" w14:textId="77777777" w:rsidTr="00CD0B9E">
        <w:trPr>
          <w:trHeight w:val="58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2FD7AC92"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General Ledger</w:t>
            </w:r>
          </w:p>
        </w:tc>
        <w:tc>
          <w:tcPr>
            <w:tcW w:w="6565" w:type="dxa"/>
            <w:hideMark/>
          </w:tcPr>
          <w:p w14:paraId="00042C2B"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Syncing with the finance functions of all other applicable modules.</w:t>
            </w:r>
          </w:p>
        </w:tc>
      </w:tr>
      <w:tr w:rsidR="00A91051" w:rsidRPr="00A91051" w14:paraId="08B51DB4"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33319A2C"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1930386795"/>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564381812"/>
              <w:placeholder>
                <w:docPart w:val="D7BE4B3EC7F34CF4AFE487C21ECFC1A6"/>
              </w:placeholder>
              <w:showingPlcHdr/>
            </w:sdtPr>
            <w:sdtEndPr/>
            <w:sdtContent>
              <w:p w14:paraId="10F456DD"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083A1C89" w14:textId="77777777" w:rsidTr="00CD0B9E">
        <w:trPr>
          <w:trHeight w:val="29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27412575"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Grant Management</w:t>
            </w:r>
          </w:p>
        </w:tc>
        <w:tc>
          <w:tcPr>
            <w:tcW w:w="6565" w:type="dxa"/>
            <w:hideMark/>
          </w:tcPr>
          <w:p w14:paraId="0946D3A5"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Program management.</w:t>
            </w:r>
          </w:p>
          <w:p w14:paraId="7D32281F"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04D1B2FE"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38655D35"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91373676"/>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999887899"/>
              <w:placeholder>
                <w:docPart w:val="7F9AFA7D69F04EADA51DBA84F982B3F9"/>
              </w:placeholder>
              <w:showingPlcHdr/>
            </w:sdtPr>
            <w:sdtEndPr/>
            <w:sdtContent>
              <w:p w14:paraId="23B57EE4"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7C7E98A5" w14:textId="77777777" w:rsidTr="00CD0B9E">
        <w:trPr>
          <w:trHeight w:val="29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7BCC7CA8"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 xml:space="preserve">Homeownership Program </w:t>
            </w:r>
          </w:p>
        </w:tc>
        <w:tc>
          <w:tcPr>
            <w:tcW w:w="6565" w:type="dxa"/>
            <w:hideMark/>
          </w:tcPr>
          <w:p w14:paraId="6ED736AF"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Program management.</w:t>
            </w:r>
          </w:p>
          <w:p w14:paraId="5159C8F1"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17C4464F"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1FB2DCA4"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1709676405"/>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697001240"/>
              <w:placeholder>
                <w:docPart w:val="28D5ADE994DD4F10953A13BDF3BFA9B7"/>
              </w:placeholder>
              <w:showingPlcHdr/>
            </w:sdtPr>
            <w:sdtEndPr/>
            <w:sdtContent>
              <w:p w14:paraId="2BC74C3B"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76005187" w14:textId="77777777" w:rsidTr="00CD0B9E">
        <w:trPr>
          <w:trHeight w:val="29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5FC9F421"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HUD Reporting: FDS Processing</w:t>
            </w:r>
          </w:p>
        </w:tc>
        <w:tc>
          <w:tcPr>
            <w:tcW w:w="6565" w:type="dxa"/>
            <w:hideMark/>
          </w:tcPr>
          <w:p w14:paraId="61A76F00"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Ability to conform with this HUD requirement.</w:t>
            </w:r>
          </w:p>
          <w:p w14:paraId="6F5A4B1C"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51C0FFF3"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054498AA"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662040993"/>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513889425"/>
              <w:placeholder>
                <w:docPart w:val="888F02818D75450FA6D65E40CC5EA4AC"/>
              </w:placeholder>
              <w:showingPlcHdr/>
            </w:sdtPr>
            <w:sdtEndPr/>
            <w:sdtContent>
              <w:p w14:paraId="33A16589"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36D67629" w14:textId="77777777" w:rsidTr="00CD0B9E">
        <w:trPr>
          <w:trHeight w:val="58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7427FC8B"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HUD Reporting: PHAS Reporting</w:t>
            </w:r>
          </w:p>
        </w:tc>
        <w:tc>
          <w:tcPr>
            <w:tcW w:w="6565" w:type="dxa"/>
            <w:hideMark/>
          </w:tcPr>
          <w:p w14:paraId="3D105695"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Ability to support appropriate data submission to HUD.</w:t>
            </w:r>
          </w:p>
        </w:tc>
      </w:tr>
      <w:tr w:rsidR="00A91051" w:rsidRPr="00A91051" w14:paraId="4AA9B305"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5C7FC92D"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229004419"/>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1010871129"/>
              <w:placeholder>
                <w:docPart w:val="5AF5BEAD9167457E805E8E7734A79A27"/>
              </w:placeholder>
              <w:showingPlcHdr/>
            </w:sdtPr>
            <w:sdtEndPr/>
            <w:sdtContent>
              <w:p w14:paraId="2D55ABB9"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19322E09" w14:textId="77777777" w:rsidTr="00CD0B9E">
        <w:trPr>
          <w:trHeight w:val="29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6B45A659"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HUD Reporting: SEMAP</w:t>
            </w:r>
          </w:p>
        </w:tc>
        <w:tc>
          <w:tcPr>
            <w:tcW w:w="6565" w:type="dxa"/>
            <w:hideMark/>
          </w:tcPr>
          <w:p w14:paraId="6A0B94DF"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Ability to support appropriate data submission to HUD.</w:t>
            </w:r>
          </w:p>
          <w:p w14:paraId="595B289E"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26DAF321"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351CD3AE"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1086258769"/>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841554160"/>
              <w:placeholder>
                <w:docPart w:val="EA88BC73004F4597A46B26E2C1A8C951"/>
              </w:placeholder>
              <w:showingPlcHdr/>
            </w:sdtPr>
            <w:sdtEndPr/>
            <w:sdtContent>
              <w:p w14:paraId="2DF18DD5"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4369DFCE" w14:textId="77777777" w:rsidTr="00CD0B9E">
        <w:trPr>
          <w:trHeight w:val="29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38AE0F28"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HUD's Two-year Tool (TYT)</w:t>
            </w:r>
          </w:p>
        </w:tc>
        <w:tc>
          <w:tcPr>
            <w:tcW w:w="6565" w:type="dxa"/>
            <w:hideMark/>
          </w:tcPr>
          <w:p w14:paraId="08884707"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Support for HUD's TYT program.</w:t>
            </w:r>
          </w:p>
          <w:p w14:paraId="6F1994AF"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3B90C146"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4FBBC0C5"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2039191314"/>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1034873387"/>
              <w:placeholder>
                <w:docPart w:val="24ADE034FBE8485496BAF2F1E6F9C9BD"/>
              </w:placeholder>
              <w:showingPlcHdr/>
            </w:sdtPr>
            <w:sdtEndPr/>
            <w:sdtContent>
              <w:p w14:paraId="70DF24B9"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0F5546D9" w14:textId="77777777" w:rsidTr="00CD0B9E">
        <w:trPr>
          <w:trHeight w:val="58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3B535BD8"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Inspections: Leasing Operations</w:t>
            </w:r>
          </w:p>
        </w:tc>
        <w:tc>
          <w:tcPr>
            <w:tcW w:w="6565" w:type="dxa"/>
            <w:hideMark/>
          </w:tcPr>
          <w:p w14:paraId="07F736E7"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Data entry and retrieval, fully compatible with HUD NSPIRE system. HCD units for HQS &amp; UPCS.</w:t>
            </w:r>
          </w:p>
          <w:p w14:paraId="3201EFB2"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6CDDC0A1"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558BBBBC"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702372210"/>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1034572135"/>
              <w:placeholder>
                <w:docPart w:val="1A797ECF5F3C4CA1A65D7D6A1E0A90C1"/>
              </w:placeholder>
              <w:showingPlcHdr/>
            </w:sdtPr>
            <w:sdtEndPr/>
            <w:sdtContent>
              <w:p w14:paraId="6CAE1162"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4B62DC3A" w14:textId="77777777" w:rsidTr="00CD0B9E">
        <w:trPr>
          <w:trHeight w:val="29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1233CD36"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Inspections: Leasing Operations Mobile App</w:t>
            </w:r>
          </w:p>
        </w:tc>
        <w:tc>
          <w:tcPr>
            <w:tcW w:w="6565" w:type="dxa"/>
            <w:hideMark/>
          </w:tcPr>
          <w:p w14:paraId="685459AC"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Support for Android Tablets.</w:t>
            </w:r>
          </w:p>
          <w:p w14:paraId="0700F926"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28BBE448"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2AA78A78"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857775632"/>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855320754"/>
              <w:placeholder>
                <w:docPart w:val="A31D74731AA54A2B951593B2DA57DDA4"/>
              </w:placeholder>
              <w:showingPlcHdr/>
            </w:sdtPr>
            <w:sdtEndPr/>
            <w:sdtContent>
              <w:p w14:paraId="7877D88F"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5C987DB8" w14:textId="77777777" w:rsidTr="00CD0B9E">
        <w:trPr>
          <w:trHeight w:val="29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4B315B39"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Inspections: Public Housing</w:t>
            </w:r>
          </w:p>
        </w:tc>
        <w:tc>
          <w:tcPr>
            <w:tcW w:w="6565" w:type="dxa"/>
            <w:hideMark/>
          </w:tcPr>
          <w:p w14:paraId="3F8574F8"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Unit inspection module for Public Housing Units.</w:t>
            </w:r>
          </w:p>
          <w:p w14:paraId="7DE53112"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2181B4D7"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611BD12F"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325598551"/>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1008414090"/>
              <w:placeholder>
                <w:docPart w:val="88F734B51757484F882984B34F6F22D5"/>
              </w:placeholder>
              <w:showingPlcHdr/>
            </w:sdtPr>
            <w:sdtEndPr/>
            <w:sdtContent>
              <w:p w14:paraId="0334F402"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22A80982" w14:textId="77777777" w:rsidTr="00CD0B9E">
        <w:trPr>
          <w:trHeight w:val="29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080353DC"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Inspections: Public Housing Mobile App</w:t>
            </w:r>
          </w:p>
        </w:tc>
        <w:tc>
          <w:tcPr>
            <w:tcW w:w="6565" w:type="dxa"/>
            <w:hideMark/>
          </w:tcPr>
          <w:p w14:paraId="02B4C870"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Support for Android Tablets.</w:t>
            </w:r>
          </w:p>
          <w:p w14:paraId="6C7A15ED"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20304934"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238173B4"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939139926"/>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968433409"/>
              <w:placeholder>
                <w:docPart w:val="4FBF8E2D8F6146E9A7E53940A2C290A6"/>
              </w:placeholder>
              <w:showingPlcHdr/>
            </w:sdtPr>
            <w:sdtEndPr/>
            <w:sdtContent>
              <w:p w14:paraId="38409210"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5E0074B1" w14:textId="77777777" w:rsidTr="00CD0B9E">
        <w:trPr>
          <w:trHeight w:val="58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77751E1D"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Inventory: Consumable</w:t>
            </w:r>
          </w:p>
        </w:tc>
        <w:tc>
          <w:tcPr>
            <w:tcW w:w="6565" w:type="dxa"/>
            <w:hideMark/>
          </w:tcPr>
          <w:p w14:paraId="631130A6"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Manage multiple warehouse inventories.  Sync with purchase orders and work orders.</w:t>
            </w:r>
          </w:p>
          <w:p w14:paraId="258442B9"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3B638AF0"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5289A110"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1568919747"/>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1126035849"/>
              <w:placeholder>
                <w:docPart w:val="41A2BBD362064D03A2BDEBED4972E1E6"/>
              </w:placeholder>
              <w:showingPlcHdr/>
            </w:sdtPr>
            <w:sdtEndPr/>
            <w:sdtContent>
              <w:p w14:paraId="04F4B8D6"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625E9C4B" w14:textId="77777777" w:rsidTr="00CD0B9E">
        <w:trPr>
          <w:trHeight w:val="580"/>
        </w:trPr>
        <w:tc>
          <w:tcPr>
            <w:cnfStyle w:val="001000000000" w:firstRow="0" w:lastRow="0" w:firstColumn="1" w:lastColumn="0" w:oddVBand="0" w:evenVBand="0" w:oddHBand="0" w:evenHBand="0" w:firstRowFirstColumn="0" w:firstRowLastColumn="0" w:lastRowFirstColumn="0" w:lastRowLastColumn="0"/>
            <w:tcW w:w="4225" w:type="dxa"/>
            <w:noWrap/>
          </w:tcPr>
          <w:p w14:paraId="74D5DE91"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PIC Management Services</w:t>
            </w:r>
          </w:p>
        </w:tc>
        <w:tc>
          <w:tcPr>
            <w:tcW w:w="6565" w:type="dxa"/>
          </w:tcPr>
          <w:p w14:paraId="4BC86885"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Perform all PIC operations on behalf of the Authority.</w:t>
            </w:r>
          </w:p>
        </w:tc>
      </w:tr>
      <w:tr w:rsidR="00A91051" w:rsidRPr="00A91051" w14:paraId="69E80D3A"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629ECB40"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2071727215"/>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1587797287"/>
              <w:placeholder>
                <w:docPart w:val="AB1D147E4B0A433BB7FDACAA6D4E9DC8"/>
              </w:placeholder>
              <w:showingPlcHdr/>
            </w:sdtPr>
            <w:sdtEndPr/>
            <w:sdtContent>
              <w:p w14:paraId="00E84692"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7E2F0F7F" w14:textId="77777777" w:rsidTr="00CD0B9E">
        <w:trPr>
          <w:trHeight w:val="29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06506123"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lastRenderedPageBreak/>
              <w:t>Portal: Applicant</w:t>
            </w:r>
          </w:p>
        </w:tc>
        <w:tc>
          <w:tcPr>
            <w:tcW w:w="6565" w:type="dxa"/>
            <w:hideMark/>
          </w:tcPr>
          <w:p w14:paraId="54AB2C58"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Accept online applications.</w:t>
            </w:r>
          </w:p>
          <w:p w14:paraId="45D10163"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3BA472BD"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6E7287D9"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1686255178"/>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130954113"/>
              <w:placeholder>
                <w:docPart w:val="B469818716064E3B8598637A2310B63E"/>
              </w:placeholder>
              <w:showingPlcHdr/>
            </w:sdtPr>
            <w:sdtEndPr/>
            <w:sdtContent>
              <w:p w14:paraId="3AD294D5"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43617AB8" w14:textId="77777777" w:rsidTr="00CD0B9E">
        <w:trPr>
          <w:trHeight w:val="58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2ED2A1D1"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Portal: Landlord/Owner</w:t>
            </w:r>
          </w:p>
        </w:tc>
        <w:tc>
          <w:tcPr>
            <w:tcW w:w="6565" w:type="dxa"/>
            <w:hideMark/>
          </w:tcPr>
          <w:p w14:paraId="61968AA4"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Online portal to allow landlords to view HAP checks, inspections results, and list properties available for rent.</w:t>
            </w:r>
          </w:p>
          <w:p w14:paraId="6751ACDD"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22691212"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0DADB5EB"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2146317888"/>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1766534084"/>
              <w:placeholder>
                <w:docPart w:val="EF21B956C1CA4091B6C59FBF9ECE8998"/>
              </w:placeholder>
              <w:showingPlcHdr/>
            </w:sdtPr>
            <w:sdtEndPr/>
            <w:sdtContent>
              <w:p w14:paraId="5C28C060"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12736CF7" w14:textId="77777777" w:rsidTr="00CD0B9E">
        <w:trPr>
          <w:trHeight w:val="87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33E7054C"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Portal: Rent Payment</w:t>
            </w:r>
          </w:p>
        </w:tc>
        <w:tc>
          <w:tcPr>
            <w:tcW w:w="6565" w:type="dxa"/>
            <w:hideMark/>
          </w:tcPr>
          <w:p w14:paraId="40C2F666" w14:textId="1F3687C4"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 xml:space="preserve">Pay rent online through debit, credit card, ACH, </w:t>
            </w:r>
            <w:r w:rsidR="00142C20" w:rsidRPr="00A91051">
              <w:rPr>
                <w:rFonts w:ascii="Calibri" w:eastAsia="Times New Roman" w:hAnsi="Calibri" w:cs="Calibri"/>
                <w:color w:val="000000"/>
                <w:sz w:val="22"/>
                <w:szCs w:val="22"/>
              </w:rPr>
              <w:t>MoneyGram</w:t>
            </w:r>
            <w:r w:rsidRPr="00A91051">
              <w:rPr>
                <w:rFonts w:ascii="Calibri" w:eastAsia="Times New Roman" w:hAnsi="Calibri" w:cs="Calibri"/>
                <w:color w:val="000000"/>
                <w:sz w:val="22"/>
                <w:szCs w:val="22"/>
              </w:rPr>
              <w:t>, lockbox with ability to pay arrears (debts owed).</w:t>
            </w:r>
          </w:p>
        </w:tc>
      </w:tr>
      <w:tr w:rsidR="00A91051" w:rsidRPr="00A91051" w14:paraId="7A955235"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71280543"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92136462"/>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1620031374"/>
              <w:placeholder>
                <w:docPart w:val="02585268EE8B45C4ACFA9CF5A1A267F5"/>
              </w:placeholder>
              <w:showingPlcHdr/>
            </w:sdtPr>
            <w:sdtEndPr/>
            <w:sdtContent>
              <w:p w14:paraId="275ECAC3"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069468CD" w14:textId="77777777" w:rsidTr="00CD0B9E">
        <w:trPr>
          <w:trHeight w:val="29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4D7FC45F"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Portal: Tenant work order</w:t>
            </w:r>
          </w:p>
        </w:tc>
        <w:tc>
          <w:tcPr>
            <w:tcW w:w="6565" w:type="dxa"/>
            <w:hideMark/>
          </w:tcPr>
          <w:p w14:paraId="399D59F0"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Online portal for tenants to submit work orders.</w:t>
            </w:r>
          </w:p>
          <w:p w14:paraId="64901577"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6CD63EDD"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0685298A"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1961332448"/>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806437574"/>
              <w:placeholder>
                <w:docPart w:val="48E4D3948FAC494A8E40B15CC608EA4E"/>
              </w:placeholder>
              <w:showingPlcHdr/>
            </w:sdtPr>
            <w:sdtEndPr/>
            <w:sdtContent>
              <w:p w14:paraId="3D9734ED"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444E7F45" w14:textId="77777777" w:rsidTr="00CD0B9E">
        <w:trPr>
          <w:trHeight w:val="58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72368B29"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Portal: Tenant/Participant</w:t>
            </w:r>
          </w:p>
        </w:tc>
        <w:tc>
          <w:tcPr>
            <w:tcW w:w="6565" w:type="dxa"/>
            <w:hideMark/>
          </w:tcPr>
          <w:p w14:paraId="31858CDF"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Online, tenants can update personal information, income, perform recertifications online, and pay rent.</w:t>
            </w:r>
          </w:p>
          <w:p w14:paraId="6B7A0CEB"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17610E86"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12754320"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976761939"/>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223334373"/>
              <w:placeholder>
                <w:docPart w:val="F1A45CB59F204292945D79E092F93773"/>
              </w:placeholder>
              <w:showingPlcHdr/>
            </w:sdtPr>
            <w:sdtEndPr/>
            <w:sdtContent>
              <w:p w14:paraId="379CD9EC"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33CE77BF" w14:textId="77777777" w:rsidTr="00CD0B9E">
        <w:trPr>
          <w:trHeight w:val="87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0176F1B7"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Property Security</w:t>
            </w:r>
          </w:p>
        </w:tc>
        <w:tc>
          <w:tcPr>
            <w:tcW w:w="6565" w:type="dxa"/>
            <w:hideMark/>
          </w:tcPr>
          <w:p w14:paraId="4B23B473"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Log and report security incidents and track "banned individuals" including their PII, photo, and license plate numbers.</w:t>
            </w:r>
          </w:p>
        </w:tc>
      </w:tr>
      <w:tr w:rsidR="00A91051" w:rsidRPr="00A91051" w14:paraId="63147FE3"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12D4A2C5"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1334913103"/>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292645897"/>
              <w:placeholder>
                <w:docPart w:val="6943CBAC9220424AB8A4D19EDDC12ABC"/>
              </w:placeholder>
              <w:showingPlcHdr/>
            </w:sdtPr>
            <w:sdtEndPr/>
            <w:sdtContent>
              <w:p w14:paraId="027524E1"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586CF9CC" w14:textId="77777777" w:rsidTr="00CD0B9E">
        <w:trPr>
          <w:trHeight w:val="87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247B117E"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Purchase Order</w:t>
            </w:r>
          </w:p>
        </w:tc>
        <w:tc>
          <w:tcPr>
            <w:tcW w:w="6565" w:type="dxa"/>
            <w:hideMark/>
          </w:tcPr>
          <w:p w14:paraId="205ADA14"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Creation and management of both Purchase Orders (one-time) and Blanket Purchase Orders (multiple purchases over time).</w:t>
            </w:r>
          </w:p>
        </w:tc>
      </w:tr>
      <w:tr w:rsidR="00A91051" w:rsidRPr="00A91051" w14:paraId="32602C4A"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67B7DA5A"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409549317"/>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1828979227"/>
              <w:placeholder>
                <w:docPart w:val="8EDF2EEE9E4B4780B6B4BFC1F09DBD2D"/>
              </w:placeholder>
              <w:showingPlcHdr/>
            </w:sdtPr>
            <w:sdtEndPr/>
            <w:sdtContent>
              <w:p w14:paraId="1340A755"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66AA6262" w14:textId="77777777" w:rsidTr="00CD0B9E">
        <w:trPr>
          <w:trHeight w:val="58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2E8FE681"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Purchase Order Requisitions</w:t>
            </w:r>
          </w:p>
        </w:tc>
        <w:tc>
          <w:tcPr>
            <w:tcW w:w="6565" w:type="dxa"/>
            <w:hideMark/>
          </w:tcPr>
          <w:p w14:paraId="618AB19C"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Allow departments to enter requisitions that then flow through an approval process.</w:t>
            </w:r>
          </w:p>
          <w:p w14:paraId="20CCAA34"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289A297E"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318D2D1C"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1747177535"/>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1156270288"/>
              <w:placeholder>
                <w:docPart w:val="7C54058B2A55496B9447A76AB0C89771"/>
              </w:placeholder>
              <w:showingPlcHdr/>
            </w:sdtPr>
            <w:sdtEndPr/>
            <w:sdtContent>
              <w:p w14:paraId="1008470B"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2A912248" w14:textId="77777777" w:rsidTr="00CD0B9E">
        <w:trPr>
          <w:trHeight w:val="58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3D369EF7"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Report Writer (accessible)</w:t>
            </w:r>
          </w:p>
        </w:tc>
        <w:tc>
          <w:tcPr>
            <w:tcW w:w="6565" w:type="dxa"/>
            <w:hideMark/>
          </w:tcPr>
          <w:p w14:paraId="737D3B8D"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Databases are available to external reporting engines such as Crystal Reports (example only).</w:t>
            </w:r>
          </w:p>
          <w:p w14:paraId="2662778D"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05BD1463"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1CDCF7A1"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1407686075"/>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919831587"/>
              <w:placeholder>
                <w:docPart w:val="8E71122690864DBAB4AA22C9D2101FB7"/>
              </w:placeholder>
              <w:showingPlcHdr/>
            </w:sdtPr>
            <w:sdtEndPr/>
            <w:sdtContent>
              <w:p w14:paraId="64149C4D"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575E3905" w14:textId="77777777" w:rsidTr="00CD0B9E">
        <w:trPr>
          <w:trHeight w:val="58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41C3C858"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Report Writer (embedded)</w:t>
            </w:r>
          </w:p>
        </w:tc>
        <w:tc>
          <w:tcPr>
            <w:tcW w:w="6565" w:type="dxa"/>
            <w:hideMark/>
          </w:tcPr>
          <w:p w14:paraId="0EE9C285"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Built-in system to create custom reports and letters based on the data contained in the system.</w:t>
            </w:r>
          </w:p>
          <w:p w14:paraId="38D82708"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450FDDC7"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54BE49DC"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1603689995"/>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629212476"/>
              <w:placeholder>
                <w:docPart w:val="59B2363C9142411C8F21EE4BB163A56D"/>
              </w:placeholder>
              <w:showingPlcHdr/>
            </w:sdtPr>
            <w:sdtEndPr/>
            <w:sdtContent>
              <w:p w14:paraId="23245CFB"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17ED6C87" w14:textId="77777777" w:rsidTr="00CD0B9E">
        <w:trPr>
          <w:trHeight w:val="58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0CBBF7E8"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lastRenderedPageBreak/>
              <w:t>Resident Background Check</w:t>
            </w:r>
          </w:p>
        </w:tc>
        <w:tc>
          <w:tcPr>
            <w:tcW w:w="6565" w:type="dxa"/>
            <w:hideMark/>
          </w:tcPr>
          <w:p w14:paraId="2222463E"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Criminal background screening and credit reports.</w:t>
            </w:r>
          </w:p>
        </w:tc>
      </w:tr>
      <w:tr w:rsidR="00A91051" w:rsidRPr="00A91051" w14:paraId="65468904"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0A692CC5"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2115321545"/>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150257768"/>
              <w:placeholder>
                <w:docPart w:val="C8B4893E45264CD3BEC269E76D32F225"/>
              </w:placeholder>
              <w:showingPlcHdr/>
            </w:sdtPr>
            <w:sdtEndPr/>
            <w:sdtContent>
              <w:p w14:paraId="7FE73E1B"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0AA6D062" w14:textId="77777777" w:rsidTr="00CD0B9E">
        <w:trPr>
          <w:trHeight w:val="29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5E035E5B"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Section 8 Tenant &amp; Landlord Management</w:t>
            </w:r>
          </w:p>
        </w:tc>
        <w:tc>
          <w:tcPr>
            <w:tcW w:w="6565" w:type="dxa"/>
            <w:hideMark/>
          </w:tcPr>
          <w:p w14:paraId="4247A538"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Issues HAP checks, portability, submit to VMS.</w:t>
            </w:r>
          </w:p>
          <w:p w14:paraId="519A3F37"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p w14:paraId="25781413"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2A2E157F"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3C94EAE9"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1480840274"/>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209396880"/>
              <w:placeholder>
                <w:docPart w:val="5D630BF0BD264123B7C2CF190AE6C5CB"/>
              </w:placeholder>
              <w:showingPlcHdr/>
            </w:sdtPr>
            <w:sdtEndPr/>
            <w:sdtContent>
              <w:p w14:paraId="3804C609"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0508561F" w14:textId="77777777" w:rsidTr="00CD0B9E">
        <w:trPr>
          <w:trHeight w:val="29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74911D75"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Tenant: Mod-Rehab</w:t>
            </w:r>
          </w:p>
        </w:tc>
        <w:tc>
          <w:tcPr>
            <w:tcW w:w="6565" w:type="dxa"/>
            <w:hideMark/>
          </w:tcPr>
          <w:p w14:paraId="7E2417B2"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Program management.</w:t>
            </w:r>
          </w:p>
          <w:p w14:paraId="49AE1428"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p w14:paraId="36480C30"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0047F98F"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2BDC9E15"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1658369078"/>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480375978"/>
              <w:placeholder>
                <w:docPart w:val="C7193E1A40B249E8B04B3314DAE10950"/>
              </w:placeholder>
              <w:showingPlcHdr/>
            </w:sdtPr>
            <w:sdtEndPr/>
            <w:sdtContent>
              <w:p w14:paraId="49A955A8"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33732022" w14:textId="77777777" w:rsidTr="00CD0B9E">
        <w:trPr>
          <w:trHeight w:val="58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65EC926A"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Transnet For PIC</w:t>
            </w:r>
          </w:p>
        </w:tc>
        <w:tc>
          <w:tcPr>
            <w:tcW w:w="6565" w:type="dxa"/>
            <w:hideMark/>
          </w:tcPr>
          <w:p w14:paraId="3FB9D0FD"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PIC submission management and error reporting and ability to reconcile PIC with VMS.</w:t>
            </w:r>
          </w:p>
          <w:p w14:paraId="569343A3"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p w14:paraId="6A96BA3A"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13DF4CDF"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62A482C1"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912547574"/>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1767810567"/>
              <w:placeholder>
                <w:docPart w:val="D682DD790A47477FA40001EF4D159371"/>
              </w:placeholder>
              <w:showingPlcHdr/>
            </w:sdtPr>
            <w:sdtEndPr/>
            <w:sdtContent>
              <w:p w14:paraId="5C390E1D"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5A3FB36A" w14:textId="77777777" w:rsidTr="00CD0B9E">
        <w:trPr>
          <w:trHeight w:val="116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3020EA0F"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Vouchers: Emergency Housing</w:t>
            </w:r>
          </w:p>
        </w:tc>
        <w:tc>
          <w:tcPr>
            <w:tcW w:w="6565" w:type="dxa"/>
            <w:hideMark/>
          </w:tcPr>
          <w:p w14:paraId="79C01DAF"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Management of the Emergency Housing Tenant Voucher program and alerting if rent burden exceeds 40% of income and distinguish between applicants and participants in the move process.</w:t>
            </w:r>
          </w:p>
        </w:tc>
      </w:tr>
      <w:tr w:rsidR="00A91051" w:rsidRPr="00A91051" w14:paraId="000D1BB5"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58D2D8A0"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934827981"/>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72857472"/>
              <w:placeholder>
                <w:docPart w:val="E8D5EDA2D6A5441B9CBBB0085E86CEB4"/>
              </w:placeholder>
              <w:showingPlcHdr/>
            </w:sdtPr>
            <w:sdtEndPr/>
            <w:sdtContent>
              <w:p w14:paraId="2BCD5A47"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6206AB79" w14:textId="77777777" w:rsidTr="00CD0B9E">
        <w:trPr>
          <w:trHeight w:val="87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11EC8DED"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Vouchers: Housing Choice</w:t>
            </w:r>
          </w:p>
        </w:tc>
        <w:tc>
          <w:tcPr>
            <w:tcW w:w="6565" w:type="dxa"/>
            <w:hideMark/>
          </w:tcPr>
          <w:p w14:paraId="3B0D8628"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Program management and alerting if rent burden exceeds 40% of income and distinguish between applicants and participants in the move process.</w:t>
            </w:r>
          </w:p>
          <w:p w14:paraId="10E0717D"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p w14:paraId="0D6E7838"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7C768EF0"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34ED2476"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1718396025"/>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422684840"/>
              <w:placeholder>
                <w:docPart w:val="25F394239E934044A7DF88E860AF513D"/>
              </w:placeholder>
              <w:showingPlcHdr/>
            </w:sdtPr>
            <w:sdtEndPr/>
            <w:sdtContent>
              <w:p w14:paraId="089CA51A"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33241143" w14:textId="77777777" w:rsidTr="00CD0B9E">
        <w:trPr>
          <w:trHeight w:val="87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6B568BBD"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Vouchers: Project Based Vouchers</w:t>
            </w:r>
          </w:p>
        </w:tc>
        <w:tc>
          <w:tcPr>
            <w:tcW w:w="6565" w:type="dxa"/>
            <w:hideMark/>
          </w:tcPr>
          <w:p w14:paraId="723BC9EB"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Program management and alerting if rent burden exceeds 40% of income and distinguish between applicants and participants in the move process.</w:t>
            </w:r>
          </w:p>
          <w:p w14:paraId="7ABE2ABD"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p w14:paraId="6C7A83ED"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5C015AD3"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09B6FC0D"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1600676836"/>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1743146140"/>
              <w:placeholder>
                <w:docPart w:val="02B40CE7BC8E4F2EBE54C18017E1139D"/>
              </w:placeholder>
              <w:showingPlcHdr/>
            </w:sdtPr>
            <w:sdtEndPr/>
            <w:sdtContent>
              <w:p w14:paraId="4BF047DA"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2E38B7F1" w14:textId="77777777" w:rsidTr="00CD0B9E">
        <w:trPr>
          <w:trHeight w:val="29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060DC59C"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Work Order</w:t>
            </w:r>
          </w:p>
        </w:tc>
        <w:tc>
          <w:tcPr>
            <w:tcW w:w="6565" w:type="dxa"/>
            <w:hideMark/>
          </w:tcPr>
          <w:p w14:paraId="59629A48"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Creation and management of maintenance work orders.</w:t>
            </w:r>
          </w:p>
          <w:p w14:paraId="36C5A73B"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p w14:paraId="57AD4B90"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6AA1328F"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50F57037"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1844311658"/>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67466901"/>
              <w:placeholder>
                <w:docPart w:val="B360D4E5AFE4493CAD8C824FAA688E5C"/>
              </w:placeholder>
              <w:showingPlcHdr/>
            </w:sdtPr>
            <w:sdtEndPr/>
            <w:sdtContent>
              <w:p w14:paraId="72DEDBBF"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00FAB74D" w14:textId="77777777" w:rsidTr="00CD0B9E">
        <w:trPr>
          <w:trHeight w:val="58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451D81AC"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Work Order Mobile App</w:t>
            </w:r>
          </w:p>
        </w:tc>
        <w:tc>
          <w:tcPr>
            <w:tcW w:w="6565" w:type="dxa"/>
            <w:hideMark/>
          </w:tcPr>
          <w:p w14:paraId="180488A4" w14:textId="18109ED3" w:rsidR="00A91051" w:rsidRPr="00A91051" w:rsidRDefault="00A25EAC"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Pr>
                <w:rFonts w:ascii="Calibri" w:eastAsia="Times New Roman" w:hAnsi="Calibri" w:cs="Calibri"/>
                <w:color w:val="000000"/>
                <w:sz w:val="22"/>
                <w:szCs w:val="22"/>
              </w:rPr>
              <w:t>M</w:t>
            </w:r>
            <w:r w:rsidR="00A91051" w:rsidRPr="00A91051">
              <w:rPr>
                <w:rFonts w:ascii="Calibri" w:eastAsia="Times New Roman" w:hAnsi="Calibri" w:cs="Calibri"/>
                <w:color w:val="000000"/>
                <w:sz w:val="22"/>
                <w:szCs w:val="22"/>
              </w:rPr>
              <w:t>obile version of work orders. Active data connection not required.</w:t>
            </w:r>
          </w:p>
        </w:tc>
      </w:tr>
      <w:tr w:rsidR="00A91051" w:rsidRPr="00A91051" w14:paraId="0F2A18AF"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2D56AF89"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1267528734"/>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761346906"/>
              <w:placeholder>
                <w:docPart w:val="D3043E8CE7D042B98E88198A151030DA"/>
              </w:placeholder>
              <w:showingPlcHdr/>
            </w:sdtPr>
            <w:sdtEndPr/>
            <w:sdtContent>
              <w:p w14:paraId="7198D4D6"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bl>
    <w:p w14:paraId="5D01A1E7" w14:textId="77777777" w:rsidR="00A91051" w:rsidRPr="00A91051" w:rsidRDefault="00A91051" w:rsidP="00A91051">
      <w:pPr>
        <w:rPr>
          <w:rFonts w:ascii="Calibri" w:hAnsi="Calibri"/>
          <w:sz w:val="22"/>
          <w:szCs w:val="22"/>
        </w:rPr>
      </w:pPr>
    </w:p>
    <w:p w14:paraId="22ACFAD4" w14:textId="77777777" w:rsidR="00A91051" w:rsidRPr="00A91051" w:rsidRDefault="00A91051" w:rsidP="00A91051">
      <w:pPr>
        <w:rPr>
          <w:rFonts w:ascii="Calibri" w:hAnsi="Calibri"/>
          <w:sz w:val="22"/>
          <w:szCs w:val="22"/>
        </w:rPr>
      </w:pPr>
      <w:r w:rsidRPr="00A91051">
        <w:rPr>
          <w:rFonts w:ascii="Calibri" w:hAnsi="Calibri"/>
          <w:sz w:val="22"/>
          <w:szCs w:val="22"/>
          <w:u w:val="single"/>
        </w:rPr>
        <w:lastRenderedPageBreak/>
        <w:t>Desirable Service-operations Components</w:t>
      </w:r>
      <w:r w:rsidRPr="00A91051">
        <w:rPr>
          <w:rFonts w:ascii="Calibri" w:hAnsi="Calibri"/>
          <w:sz w:val="22"/>
          <w:szCs w:val="22"/>
        </w:rPr>
        <w:t>:</w:t>
      </w:r>
    </w:p>
    <w:p w14:paraId="611F5DAC" w14:textId="77777777" w:rsidR="00A91051" w:rsidRPr="00A91051" w:rsidRDefault="00A91051" w:rsidP="00A91051">
      <w:pPr>
        <w:rPr>
          <w:rFonts w:ascii="Calibri" w:hAnsi="Calibri"/>
          <w:sz w:val="22"/>
          <w:szCs w:val="22"/>
        </w:rPr>
      </w:pPr>
    </w:p>
    <w:tbl>
      <w:tblPr>
        <w:tblStyle w:val="GridTable1Light"/>
        <w:tblW w:w="0" w:type="auto"/>
        <w:tblLook w:val="04A0" w:firstRow="1" w:lastRow="0" w:firstColumn="1" w:lastColumn="0" w:noHBand="0" w:noVBand="1"/>
      </w:tblPr>
      <w:tblGrid>
        <w:gridCol w:w="4225"/>
        <w:gridCol w:w="6565"/>
      </w:tblGrid>
      <w:tr w:rsidR="00A91051" w:rsidRPr="00A91051" w14:paraId="482653F8" w14:textId="77777777" w:rsidTr="00CD0B9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25" w:type="dxa"/>
          </w:tcPr>
          <w:p w14:paraId="0B597457" w14:textId="77777777" w:rsidR="00A91051" w:rsidRPr="00A91051" w:rsidRDefault="00A91051" w:rsidP="00A91051">
            <w:pPr>
              <w:kinsoku w:val="0"/>
              <w:overflowPunct w:val="0"/>
              <w:spacing w:before="10"/>
              <w:rPr>
                <w:rFonts w:ascii="Calibri" w:hAnsi="Calibri" w:cs="Arial Narrow"/>
                <w:sz w:val="22"/>
                <w:szCs w:val="22"/>
              </w:rPr>
            </w:pPr>
            <w:r w:rsidRPr="00A91051">
              <w:rPr>
                <w:rFonts w:ascii="Calibri" w:hAnsi="Calibri" w:cs="Arial Narrow"/>
                <w:sz w:val="22"/>
                <w:szCs w:val="22"/>
              </w:rPr>
              <w:t>Function</w:t>
            </w:r>
          </w:p>
        </w:tc>
        <w:tc>
          <w:tcPr>
            <w:tcW w:w="6565" w:type="dxa"/>
          </w:tcPr>
          <w:p w14:paraId="01D0F3D1" w14:textId="77777777" w:rsidR="00A91051" w:rsidRPr="00A91051" w:rsidRDefault="00A91051" w:rsidP="00A91051">
            <w:pPr>
              <w:kinsoku w:val="0"/>
              <w:overflowPunct w:val="0"/>
              <w:spacing w:before="10"/>
              <w:cnfStyle w:val="100000000000" w:firstRow="1" w:lastRow="0" w:firstColumn="0" w:lastColumn="0" w:oddVBand="0" w:evenVBand="0" w:oddHBand="0" w:evenHBand="0" w:firstRowFirstColumn="0" w:firstRowLastColumn="0" w:lastRowFirstColumn="0" w:lastRowLastColumn="0"/>
              <w:rPr>
                <w:rFonts w:ascii="Calibri" w:hAnsi="Calibri" w:cs="Arial Narrow"/>
                <w:sz w:val="22"/>
                <w:szCs w:val="22"/>
              </w:rPr>
            </w:pPr>
            <w:r w:rsidRPr="00A91051">
              <w:rPr>
                <w:rFonts w:ascii="Calibri" w:hAnsi="Calibri" w:cs="Arial Narrow"/>
                <w:sz w:val="22"/>
                <w:szCs w:val="22"/>
              </w:rPr>
              <w:t>General Description</w:t>
            </w:r>
          </w:p>
        </w:tc>
      </w:tr>
      <w:tr w:rsidR="00A91051" w:rsidRPr="00A91051" w14:paraId="349C1FF4" w14:textId="77777777" w:rsidTr="00CD0B9E">
        <w:trPr>
          <w:trHeight w:val="870"/>
        </w:trPr>
        <w:tc>
          <w:tcPr>
            <w:cnfStyle w:val="001000000000" w:firstRow="0" w:lastRow="0" w:firstColumn="1" w:lastColumn="0" w:oddVBand="0" w:evenVBand="0" w:oddHBand="0" w:evenHBand="0" w:firstRowFirstColumn="0" w:firstRowLastColumn="0" w:lastRowFirstColumn="0" w:lastRowLastColumn="0"/>
            <w:tcW w:w="4225" w:type="dxa"/>
            <w:noWrap/>
          </w:tcPr>
          <w:p w14:paraId="01703009"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Pre-implementation Orientation</w:t>
            </w:r>
          </w:p>
        </w:tc>
        <w:tc>
          <w:tcPr>
            <w:tcW w:w="6565" w:type="dxa"/>
          </w:tcPr>
          <w:p w14:paraId="47EF72B4"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Provide a module-by-module introduction to specific subject-matter teams to give them an overarching summary of each module’s function and how it interacts with others.</w:t>
            </w:r>
          </w:p>
          <w:p w14:paraId="48104E64"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31959F64"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6482B45F"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915557306"/>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994923661"/>
              <w:placeholder>
                <w:docPart w:val="C007E3D5008C4DDE9310FD6CC25CA8B4"/>
              </w:placeholder>
              <w:showingPlcHdr/>
            </w:sdtPr>
            <w:sdtEndPr/>
            <w:sdtContent>
              <w:p w14:paraId="054E8D76"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09E5F779" w14:textId="77777777" w:rsidTr="00CD0B9E">
        <w:trPr>
          <w:trHeight w:val="870"/>
        </w:trPr>
        <w:tc>
          <w:tcPr>
            <w:cnfStyle w:val="001000000000" w:firstRow="0" w:lastRow="0" w:firstColumn="1" w:lastColumn="0" w:oddVBand="0" w:evenVBand="0" w:oddHBand="0" w:evenHBand="0" w:firstRowFirstColumn="0" w:firstRowLastColumn="0" w:lastRowFirstColumn="0" w:lastRowLastColumn="0"/>
            <w:tcW w:w="4225" w:type="dxa"/>
            <w:noWrap/>
          </w:tcPr>
          <w:p w14:paraId="541089A8"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Data Conversion</w:t>
            </w:r>
          </w:p>
        </w:tc>
        <w:tc>
          <w:tcPr>
            <w:tcW w:w="6565" w:type="dxa"/>
          </w:tcPr>
          <w:p w14:paraId="197DD311"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Production data for the most recent 5 years shall be converted for use by the proposed solution.  All data prior to that shall be converted into a format that will allow for historic reporting and a data reporting tool to accomplish that task shall be included.</w:t>
            </w:r>
          </w:p>
          <w:p w14:paraId="0B16EF46"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2F748D79"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5653826C"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1740360203"/>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2141558904"/>
              <w:placeholder>
                <w:docPart w:val="882CD64022DB42FDA6BFE9DDEC054412"/>
              </w:placeholder>
              <w:showingPlcHdr/>
            </w:sdtPr>
            <w:sdtEndPr/>
            <w:sdtContent>
              <w:p w14:paraId="5CBF3C2E"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14D8F634" w14:textId="77777777" w:rsidTr="00CD0B9E">
        <w:trPr>
          <w:trHeight w:val="870"/>
        </w:trPr>
        <w:tc>
          <w:tcPr>
            <w:cnfStyle w:val="001000000000" w:firstRow="0" w:lastRow="0" w:firstColumn="1" w:lastColumn="0" w:oddVBand="0" w:evenVBand="0" w:oddHBand="0" w:evenHBand="0" w:firstRowFirstColumn="0" w:firstRowLastColumn="0" w:lastRowFirstColumn="0" w:lastRowLastColumn="0"/>
            <w:tcW w:w="4225" w:type="dxa"/>
            <w:noWrap/>
          </w:tcPr>
          <w:p w14:paraId="25642FDA"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Training (for Leadership)</w:t>
            </w:r>
          </w:p>
        </w:tc>
        <w:tc>
          <w:tcPr>
            <w:tcW w:w="6565" w:type="dxa"/>
          </w:tcPr>
          <w:p w14:paraId="0F8C9052"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Deliver a module-by-module immersion event to specific subject-matter leaders and Super Users (users who will become Subject-Matter-Experts).</w:t>
            </w:r>
          </w:p>
          <w:p w14:paraId="1E895044"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002465FA"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6269F6E4"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962918174"/>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1437055750"/>
              <w:placeholder>
                <w:docPart w:val="268AFAC484144804BB704E9B08404B10"/>
              </w:placeholder>
              <w:showingPlcHdr/>
            </w:sdtPr>
            <w:sdtEndPr/>
            <w:sdtContent>
              <w:p w14:paraId="1631660B"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64E4D352" w14:textId="77777777" w:rsidTr="00CD0B9E">
        <w:trPr>
          <w:trHeight w:val="870"/>
        </w:trPr>
        <w:tc>
          <w:tcPr>
            <w:cnfStyle w:val="001000000000" w:firstRow="0" w:lastRow="0" w:firstColumn="1" w:lastColumn="0" w:oddVBand="0" w:evenVBand="0" w:oddHBand="0" w:evenHBand="0" w:firstRowFirstColumn="0" w:firstRowLastColumn="0" w:lastRowFirstColumn="0" w:lastRowLastColumn="0"/>
            <w:tcW w:w="4225" w:type="dxa"/>
            <w:noWrap/>
          </w:tcPr>
          <w:p w14:paraId="0F68E138"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System Configuration</w:t>
            </w:r>
          </w:p>
        </w:tc>
        <w:tc>
          <w:tcPr>
            <w:tcW w:w="6565" w:type="dxa"/>
          </w:tcPr>
          <w:p w14:paraId="4594DA11"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Utilize feedback from “Training (Leadership)” to prepare and pre-configure the solution according to their inputs.</w:t>
            </w:r>
          </w:p>
          <w:p w14:paraId="7A7E9346"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30EDE3ED"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398BEA66"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1134101048"/>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1059527970"/>
              <w:placeholder>
                <w:docPart w:val="36D230F2385948E3A2702E40DCD48EF3"/>
              </w:placeholder>
              <w:showingPlcHdr/>
            </w:sdtPr>
            <w:sdtEndPr/>
            <w:sdtContent>
              <w:p w14:paraId="47AC1D53"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4B1FE375" w14:textId="77777777" w:rsidTr="00CD0B9E">
        <w:trPr>
          <w:trHeight w:val="566"/>
        </w:trPr>
        <w:tc>
          <w:tcPr>
            <w:cnfStyle w:val="001000000000" w:firstRow="0" w:lastRow="0" w:firstColumn="1" w:lastColumn="0" w:oddVBand="0" w:evenVBand="0" w:oddHBand="0" w:evenHBand="0" w:firstRowFirstColumn="0" w:firstRowLastColumn="0" w:lastRowFirstColumn="0" w:lastRowLastColumn="0"/>
            <w:tcW w:w="4225" w:type="dxa"/>
            <w:noWrap/>
          </w:tcPr>
          <w:p w14:paraId="314DCEB8"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Acceptance Testing</w:t>
            </w:r>
          </w:p>
        </w:tc>
        <w:tc>
          <w:tcPr>
            <w:tcW w:w="6565" w:type="dxa"/>
          </w:tcPr>
          <w:p w14:paraId="11003799"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Coordinate the acceptance testing and approval process for every module.</w:t>
            </w:r>
          </w:p>
          <w:p w14:paraId="50619863"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326586DD"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2165E303"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183185351"/>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790863633"/>
              <w:placeholder>
                <w:docPart w:val="9A3EBE783B164F2DA762B82DB90CF05B"/>
              </w:placeholder>
              <w:showingPlcHdr/>
            </w:sdtPr>
            <w:sdtEndPr/>
            <w:sdtContent>
              <w:p w14:paraId="5CC2A5F5"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3F8995C4" w14:textId="77777777" w:rsidTr="00CD0B9E">
        <w:trPr>
          <w:trHeight w:val="870"/>
        </w:trPr>
        <w:tc>
          <w:tcPr>
            <w:cnfStyle w:val="001000000000" w:firstRow="0" w:lastRow="0" w:firstColumn="1" w:lastColumn="0" w:oddVBand="0" w:evenVBand="0" w:oddHBand="0" w:evenHBand="0" w:firstRowFirstColumn="0" w:firstRowLastColumn="0" w:lastRowFirstColumn="0" w:lastRowLastColumn="0"/>
            <w:tcW w:w="4225" w:type="dxa"/>
            <w:noWrap/>
          </w:tcPr>
          <w:p w14:paraId="7BF3A479"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Training (for Staff, at launch)</w:t>
            </w:r>
          </w:p>
        </w:tc>
        <w:tc>
          <w:tcPr>
            <w:tcW w:w="6565" w:type="dxa"/>
          </w:tcPr>
          <w:p w14:paraId="4CF9AE24"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Establish a schedule of training for general staff, using the setup parameters established and solidified in “System Configuration” and “Acceptance Testing” above.</w:t>
            </w:r>
          </w:p>
          <w:p w14:paraId="219A8268"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786FBDF8"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1C434CB5"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1979913859"/>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596333060"/>
              <w:placeholder>
                <w:docPart w:val="0427979A1B4D4BD5A8F74DEC78AFA331"/>
              </w:placeholder>
              <w:showingPlcHdr/>
            </w:sdtPr>
            <w:sdtEndPr/>
            <w:sdtContent>
              <w:p w14:paraId="5CE280B0"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7B68DB8D" w14:textId="77777777" w:rsidTr="00CD0B9E">
        <w:trPr>
          <w:trHeight w:val="870"/>
        </w:trPr>
        <w:tc>
          <w:tcPr>
            <w:cnfStyle w:val="001000000000" w:firstRow="0" w:lastRow="0" w:firstColumn="1" w:lastColumn="0" w:oddVBand="0" w:evenVBand="0" w:oddHBand="0" w:evenHBand="0" w:firstRowFirstColumn="0" w:firstRowLastColumn="0" w:lastRowFirstColumn="0" w:lastRowLastColumn="0"/>
            <w:tcW w:w="4225" w:type="dxa"/>
            <w:noWrap/>
          </w:tcPr>
          <w:p w14:paraId="71D7D1B8" w14:textId="571395E1"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 xml:space="preserve">Cutover and white-glove </w:t>
            </w:r>
            <w:r w:rsidR="00C77FE9">
              <w:rPr>
                <w:rFonts w:ascii="Calibri" w:eastAsia="Times New Roman" w:hAnsi="Calibri" w:cs="Calibri"/>
                <w:color w:val="000000"/>
                <w:sz w:val="22"/>
                <w:szCs w:val="22"/>
              </w:rPr>
              <w:t>6</w:t>
            </w:r>
            <w:r w:rsidR="003920D4">
              <w:rPr>
                <w:rFonts w:ascii="Calibri" w:eastAsia="Times New Roman" w:hAnsi="Calibri" w:cs="Calibri"/>
                <w:color w:val="000000"/>
                <w:sz w:val="22"/>
                <w:szCs w:val="22"/>
              </w:rPr>
              <w:t>-12 month</w:t>
            </w:r>
            <w:r w:rsidRPr="00A91051">
              <w:rPr>
                <w:rFonts w:ascii="Calibri" w:eastAsia="Times New Roman" w:hAnsi="Calibri" w:cs="Calibri"/>
                <w:color w:val="000000"/>
                <w:sz w:val="22"/>
                <w:szCs w:val="22"/>
              </w:rPr>
              <w:t xml:space="preserve"> launch support</w:t>
            </w:r>
          </w:p>
        </w:tc>
        <w:tc>
          <w:tcPr>
            <w:tcW w:w="6565" w:type="dxa"/>
          </w:tcPr>
          <w:p w14:paraId="7F957F25" w14:textId="718FA94C"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 xml:space="preserve">Coordinate cutover approach and provide immediate (2 business hours or less), “white glove” support to address all issues that present themselves for </w:t>
            </w:r>
            <w:r w:rsidR="003920D4">
              <w:rPr>
                <w:rFonts w:ascii="Calibri" w:eastAsia="Times New Roman" w:hAnsi="Calibri" w:cs="Calibri"/>
                <w:color w:val="000000"/>
                <w:sz w:val="22"/>
                <w:szCs w:val="22"/>
              </w:rPr>
              <w:t>6-12 months</w:t>
            </w:r>
            <w:r w:rsidRPr="00A91051">
              <w:rPr>
                <w:rFonts w:ascii="Calibri" w:eastAsia="Times New Roman" w:hAnsi="Calibri" w:cs="Calibri"/>
                <w:color w:val="000000"/>
                <w:sz w:val="22"/>
                <w:szCs w:val="22"/>
              </w:rPr>
              <w:t xml:space="preserve"> after launch.</w:t>
            </w:r>
          </w:p>
          <w:p w14:paraId="253B9FA9"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7E1C148C"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00BBA32B"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2011128338"/>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388461012"/>
              <w:placeholder>
                <w:docPart w:val="BCCE815FF6C840B78339A79984FFC195"/>
              </w:placeholder>
              <w:showingPlcHdr/>
            </w:sdtPr>
            <w:sdtEndPr/>
            <w:sdtContent>
              <w:p w14:paraId="396F4E50"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0EBD402C" w14:textId="77777777" w:rsidTr="00CD0B9E">
        <w:trPr>
          <w:trHeight w:val="870"/>
        </w:trPr>
        <w:tc>
          <w:tcPr>
            <w:cnfStyle w:val="001000000000" w:firstRow="0" w:lastRow="0" w:firstColumn="1" w:lastColumn="0" w:oddVBand="0" w:evenVBand="0" w:oddHBand="0" w:evenHBand="0" w:firstRowFirstColumn="0" w:firstRowLastColumn="0" w:lastRowFirstColumn="0" w:lastRowLastColumn="0"/>
            <w:tcW w:w="4225" w:type="dxa"/>
            <w:noWrap/>
          </w:tcPr>
          <w:p w14:paraId="164D4116"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lastRenderedPageBreak/>
              <w:t>Ongoing Support and Help Desk Services</w:t>
            </w:r>
          </w:p>
        </w:tc>
        <w:tc>
          <w:tcPr>
            <w:tcW w:w="6565" w:type="dxa"/>
          </w:tcPr>
          <w:p w14:paraId="2CC6B725" w14:textId="72FD1909"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 xml:space="preserve">Ability to both email and call-in for product support.  All inquiries shall be logged and trackable by both vendor and </w:t>
            </w:r>
            <w:r w:rsidR="00C31A30">
              <w:rPr>
                <w:rFonts w:ascii="Calibri" w:eastAsia="Times New Roman" w:hAnsi="Calibri" w:cs="Calibri"/>
                <w:color w:val="000000"/>
                <w:sz w:val="22"/>
                <w:szCs w:val="22"/>
              </w:rPr>
              <w:t>SCCHA</w:t>
            </w:r>
            <w:r w:rsidRPr="00A91051">
              <w:rPr>
                <w:rFonts w:ascii="Calibri" w:eastAsia="Times New Roman" w:hAnsi="Calibri" w:cs="Calibri"/>
                <w:color w:val="000000"/>
                <w:sz w:val="22"/>
                <w:szCs w:val="22"/>
              </w:rPr>
              <w:t>.  Vendor shall communicate available SLAs as part of their proposal.</w:t>
            </w:r>
          </w:p>
          <w:p w14:paraId="5E6CCB39"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2BE7FACB"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0D539222"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385842849"/>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1082881128"/>
              <w:placeholder>
                <w:docPart w:val="3C1C3E20A34741B5B53E1D04DE85AD25"/>
              </w:placeholder>
              <w:showingPlcHdr/>
            </w:sdtPr>
            <w:sdtEndPr/>
            <w:sdtContent>
              <w:p w14:paraId="5A19D407"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79DFFBEB" w14:textId="77777777" w:rsidTr="00CD0B9E">
        <w:trPr>
          <w:trHeight w:val="870"/>
        </w:trPr>
        <w:tc>
          <w:tcPr>
            <w:cnfStyle w:val="001000000000" w:firstRow="0" w:lastRow="0" w:firstColumn="1" w:lastColumn="0" w:oddVBand="0" w:evenVBand="0" w:oddHBand="0" w:evenHBand="0" w:firstRowFirstColumn="0" w:firstRowLastColumn="0" w:lastRowFirstColumn="0" w:lastRowLastColumn="0"/>
            <w:tcW w:w="4225" w:type="dxa"/>
            <w:noWrap/>
          </w:tcPr>
          <w:p w14:paraId="7D8D06F3"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Ongoing Training</w:t>
            </w:r>
          </w:p>
        </w:tc>
        <w:tc>
          <w:tcPr>
            <w:tcW w:w="6565" w:type="dxa"/>
          </w:tcPr>
          <w:p w14:paraId="265083E0"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A strategy for providing periodic instructor-lead and/or pre-recorded online training, after launch.</w:t>
            </w:r>
          </w:p>
        </w:tc>
      </w:tr>
      <w:tr w:rsidR="00A91051" w:rsidRPr="00A91051" w14:paraId="0B98AD63"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20D05485"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703071012"/>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1178731502"/>
              <w:placeholder>
                <w:docPart w:val="49E23F8C2BA34F62B75D913694A3454E"/>
              </w:placeholder>
              <w:showingPlcHdr/>
            </w:sdtPr>
            <w:sdtEndPr/>
            <w:sdtContent>
              <w:p w14:paraId="73472664"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5AC57D69" w14:textId="77777777" w:rsidTr="00CD0B9E">
        <w:trPr>
          <w:trHeight w:val="870"/>
        </w:trPr>
        <w:tc>
          <w:tcPr>
            <w:cnfStyle w:val="001000000000" w:firstRow="0" w:lastRow="0" w:firstColumn="1" w:lastColumn="0" w:oddVBand="0" w:evenVBand="0" w:oddHBand="0" w:evenHBand="0" w:firstRowFirstColumn="0" w:firstRowLastColumn="0" w:lastRowFirstColumn="0" w:lastRowLastColumn="0"/>
            <w:tcW w:w="4225" w:type="dxa"/>
            <w:noWrap/>
          </w:tcPr>
          <w:p w14:paraId="7B406788"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Custom Services</w:t>
            </w:r>
          </w:p>
        </w:tc>
        <w:tc>
          <w:tcPr>
            <w:tcW w:w="6565" w:type="dxa"/>
          </w:tcPr>
          <w:p w14:paraId="70D0D1ED" w14:textId="64A238E5"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 xml:space="preserve">A strategy for quoting and delivering services that are outside of the bounds of being routine.  In one example, (but not limited to): having vendor create a report (or other task) on behalf of </w:t>
            </w:r>
            <w:r w:rsidR="00C31A30">
              <w:rPr>
                <w:rFonts w:ascii="Calibri" w:eastAsia="Times New Roman" w:hAnsi="Calibri" w:cs="Calibri"/>
                <w:color w:val="000000"/>
                <w:sz w:val="22"/>
                <w:szCs w:val="22"/>
              </w:rPr>
              <w:t>SCC</w:t>
            </w:r>
            <w:r w:rsidRPr="00A91051">
              <w:rPr>
                <w:rFonts w:ascii="Calibri" w:eastAsia="Times New Roman" w:hAnsi="Calibri" w:cs="Calibri"/>
                <w:color w:val="000000"/>
                <w:sz w:val="22"/>
                <w:szCs w:val="22"/>
              </w:rPr>
              <w:t>HA.</w:t>
            </w:r>
          </w:p>
          <w:p w14:paraId="16126550"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77DE7EB9"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65690CB2"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1458946510"/>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1139067255"/>
              <w:placeholder>
                <w:docPart w:val="7DDF6414B0544E3B9108A918802ECF43"/>
              </w:placeholder>
              <w:showingPlcHdr/>
            </w:sdtPr>
            <w:sdtEndPr/>
            <w:sdtContent>
              <w:p w14:paraId="0A18E38E"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15487504" w14:textId="77777777" w:rsidTr="00CD0B9E">
        <w:trPr>
          <w:trHeight w:val="870"/>
        </w:trPr>
        <w:tc>
          <w:tcPr>
            <w:cnfStyle w:val="001000000000" w:firstRow="0" w:lastRow="0" w:firstColumn="1" w:lastColumn="0" w:oddVBand="0" w:evenVBand="0" w:oddHBand="0" w:evenHBand="0" w:firstRowFirstColumn="0" w:firstRowLastColumn="0" w:lastRowFirstColumn="0" w:lastRowLastColumn="0"/>
            <w:tcW w:w="4225" w:type="dxa"/>
            <w:noWrap/>
          </w:tcPr>
          <w:p w14:paraId="2DB06BA1"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Administration as a Service</w:t>
            </w:r>
          </w:p>
        </w:tc>
        <w:tc>
          <w:tcPr>
            <w:tcW w:w="6565" w:type="dxa"/>
          </w:tcPr>
          <w:p w14:paraId="641DD308" w14:textId="799AF275"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 xml:space="preserve">The vendor acts as a systems administrator (creating, deleting, managing user accounts, and account access), following requests submitted by </w:t>
            </w:r>
            <w:r w:rsidR="00C31A30">
              <w:rPr>
                <w:rFonts w:ascii="Calibri" w:eastAsia="Times New Roman" w:hAnsi="Calibri" w:cs="Calibri"/>
                <w:color w:val="000000"/>
                <w:sz w:val="22"/>
                <w:szCs w:val="22"/>
              </w:rPr>
              <w:t>SCC</w:t>
            </w:r>
            <w:r w:rsidRPr="00A91051">
              <w:rPr>
                <w:rFonts w:ascii="Calibri" w:eastAsia="Times New Roman" w:hAnsi="Calibri" w:cs="Calibri"/>
                <w:color w:val="000000"/>
                <w:sz w:val="22"/>
                <w:szCs w:val="22"/>
              </w:rPr>
              <w:t>HA individuals who are authorized to do so.</w:t>
            </w:r>
          </w:p>
          <w:p w14:paraId="6735C80C"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4221E3A1"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17BDC936"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1869718492"/>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1638634595"/>
              <w:placeholder>
                <w:docPart w:val="3B179B65C032466685A09B59AD5806DA"/>
              </w:placeholder>
              <w:showingPlcHdr/>
            </w:sdtPr>
            <w:sdtEndPr/>
            <w:sdtContent>
              <w:p w14:paraId="66DCDD47"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0F383AC3" w14:textId="77777777" w:rsidTr="00CD0B9E">
        <w:trPr>
          <w:trHeight w:val="870"/>
        </w:trPr>
        <w:tc>
          <w:tcPr>
            <w:cnfStyle w:val="001000000000" w:firstRow="0" w:lastRow="0" w:firstColumn="1" w:lastColumn="0" w:oddVBand="0" w:evenVBand="0" w:oddHBand="0" w:evenHBand="0" w:firstRowFirstColumn="0" w:firstRowLastColumn="0" w:lastRowFirstColumn="0" w:lastRowLastColumn="0"/>
            <w:tcW w:w="4225" w:type="dxa"/>
            <w:noWrap/>
          </w:tcPr>
          <w:p w14:paraId="2926747A"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Account Management</w:t>
            </w:r>
          </w:p>
        </w:tc>
        <w:tc>
          <w:tcPr>
            <w:tcW w:w="6565" w:type="dxa"/>
          </w:tcPr>
          <w:p w14:paraId="434F2FC2"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Vendor shall commit to weekly, 30-minute, Teams-based teleconferences to review account status, service requests, and other action items to support the business relationship.</w:t>
            </w:r>
          </w:p>
          <w:p w14:paraId="4FE7EB3C"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6EB3DFEF"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7B32F5C5"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794186951"/>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1308246812"/>
              <w:placeholder>
                <w:docPart w:val="B78BE1E0B38B46FB8AAD54640C13747C"/>
              </w:placeholder>
              <w:showingPlcHdr/>
            </w:sdtPr>
            <w:sdtEndPr/>
            <w:sdtContent>
              <w:p w14:paraId="6D0B89D7"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7B22606B" w14:textId="77777777" w:rsidTr="00CD0B9E">
        <w:trPr>
          <w:trHeight w:val="87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05A2C425"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SaaS &amp; Data Backup</w:t>
            </w:r>
          </w:p>
        </w:tc>
        <w:tc>
          <w:tcPr>
            <w:tcW w:w="6565" w:type="dxa"/>
            <w:hideMark/>
          </w:tcPr>
          <w:p w14:paraId="504B7DB5"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Cloud hosted, accessed via Edge browser.  Data backup methodology in place.  Business Continuance/Recovery plan in place.</w:t>
            </w:r>
          </w:p>
        </w:tc>
      </w:tr>
      <w:tr w:rsidR="00A91051" w:rsidRPr="00A91051" w14:paraId="1E85B2A3"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70D9D6A3"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150603098"/>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662053458"/>
              <w:placeholder>
                <w:docPart w:val="D3597B422B5A48A79CB1F9C0D32004DF"/>
              </w:placeholder>
              <w:showingPlcHdr/>
            </w:sdtPr>
            <w:sdtEndPr/>
            <w:sdtContent>
              <w:p w14:paraId="700C2F76"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79AEFF4F" w14:textId="77777777" w:rsidTr="00DE136C">
        <w:trPr>
          <w:trHeight w:val="40"/>
        </w:trPr>
        <w:tc>
          <w:tcPr>
            <w:cnfStyle w:val="001000000000" w:firstRow="0" w:lastRow="0" w:firstColumn="1" w:lastColumn="0" w:oddVBand="0" w:evenVBand="0" w:oddHBand="0" w:evenHBand="0" w:firstRowFirstColumn="0" w:firstRowLastColumn="0" w:lastRowFirstColumn="0" w:lastRowLastColumn="0"/>
            <w:tcW w:w="4225" w:type="dxa"/>
            <w:noWrap/>
            <w:hideMark/>
          </w:tcPr>
          <w:p w14:paraId="18223D7E"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System Updates</w:t>
            </w:r>
          </w:p>
        </w:tc>
        <w:tc>
          <w:tcPr>
            <w:tcW w:w="6565" w:type="dxa"/>
            <w:hideMark/>
          </w:tcPr>
          <w:p w14:paraId="749DC8D0"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The system shall be kept current with regular updates to maintain compliance with federal mandates.</w:t>
            </w:r>
          </w:p>
          <w:p w14:paraId="642DBCAF"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p w14:paraId="49AC7FC8"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62202983"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498569DE"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499590194"/>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873154689"/>
              <w:placeholder>
                <w:docPart w:val="DD696AFD66B64AB4AED6CEE0CAC6545A"/>
              </w:placeholder>
              <w:showingPlcHdr/>
            </w:sdtPr>
            <w:sdtEndPr/>
            <w:sdtContent>
              <w:p w14:paraId="1E3B4058"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1AF841A9" w14:textId="77777777" w:rsidTr="00CD0B9E">
        <w:trPr>
          <w:trHeight w:val="580"/>
        </w:trPr>
        <w:tc>
          <w:tcPr>
            <w:cnfStyle w:val="001000000000" w:firstRow="0" w:lastRow="0" w:firstColumn="1" w:lastColumn="0" w:oddVBand="0" w:evenVBand="0" w:oddHBand="0" w:evenHBand="0" w:firstRowFirstColumn="0" w:firstRowLastColumn="0" w:lastRowFirstColumn="0" w:lastRowLastColumn="0"/>
            <w:tcW w:w="4225" w:type="dxa"/>
            <w:noWrap/>
          </w:tcPr>
          <w:p w14:paraId="06E5739D" w14:textId="3A6112BE"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 xml:space="preserve">Authentication federation to </w:t>
            </w:r>
            <w:r w:rsidR="008C509C">
              <w:rPr>
                <w:rFonts w:ascii="Calibri" w:eastAsia="Times New Roman" w:hAnsi="Calibri" w:cs="Calibri"/>
                <w:color w:val="000000"/>
                <w:sz w:val="22"/>
                <w:szCs w:val="22"/>
              </w:rPr>
              <w:t>SCCHA</w:t>
            </w:r>
            <w:r w:rsidRPr="00A91051">
              <w:rPr>
                <w:rFonts w:ascii="Calibri" w:eastAsia="Times New Roman" w:hAnsi="Calibri" w:cs="Calibri"/>
                <w:color w:val="000000"/>
                <w:sz w:val="22"/>
                <w:szCs w:val="22"/>
              </w:rPr>
              <w:t xml:space="preserve">’s </w:t>
            </w:r>
            <w:proofErr w:type="spellStart"/>
            <w:r w:rsidRPr="00A91051">
              <w:rPr>
                <w:rFonts w:ascii="Calibri" w:eastAsia="Times New Roman" w:hAnsi="Calibri" w:cs="Calibri"/>
                <w:color w:val="000000"/>
                <w:sz w:val="22"/>
                <w:szCs w:val="22"/>
              </w:rPr>
              <w:t>AzureAD</w:t>
            </w:r>
            <w:proofErr w:type="spellEnd"/>
          </w:p>
        </w:tc>
        <w:tc>
          <w:tcPr>
            <w:tcW w:w="6565" w:type="dxa"/>
          </w:tcPr>
          <w:p w14:paraId="2B910C87" w14:textId="0A9B936D"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 xml:space="preserve">Vendor shall federate with </w:t>
            </w:r>
            <w:r w:rsidR="008C509C">
              <w:rPr>
                <w:rFonts w:ascii="Calibri" w:eastAsia="Times New Roman" w:hAnsi="Calibri" w:cs="Calibri"/>
                <w:color w:val="000000"/>
                <w:sz w:val="22"/>
                <w:szCs w:val="22"/>
              </w:rPr>
              <w:t>SCCHA</w:t>
            </w:r>
            <w:r w:rsidRPr="00A91051">
              <w:rPr>
                <w:rFonts w:ascii="Calibri" w:eastAsia="Times New Roman" w:hAnsi="Calibri" w:cs="Calibri"/>
                <w:color w:val="000000"/>
                <w:sz w:val="22"/>
                <w:szCs w:val="22"/>
              </w:rPr>
              <w:t>'s Azure AD tenant to enforce user authentication using any/all available methods enforced by Azure AD.</w:t>
            </w:r>
          </w:p>
          <w:p w14:paraId="769A5D3F"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0C78FA88"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40FBA8F7"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1648550233"/>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2040088728"/>
              <w:placeholder>
                <w:docPart w:val="968418EEEA834B4B92130DAEE1F806B9"/>
              </w:placeholder>
              <w:showingPlcHdr/>
            </w:sdtPr>
            <w:sdtEndPr/>
            <w:sdtContent>
              <w:p w14:paraId="118DEAE4"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bl>
    <w:p w14:paraId="01E94388" w14:textId="77777777" w:rsidR="00A91051" w:rsidRPr="00A91051" w:rsidRDefault="00A91051" w:rsidP="00A91051">
      <w:pPr>
        <w:rPr>
          <w:rFonts w:ascii="Calibri" w:hAnsi="Calibri"/>
          <w:sz w:val="22"/>
          <w:szCs w:val="22"/>
        </w:rPr>
      </w:pPr>
    </w:p>
    <w:p w14:paraId="6CD07578" w14:textId="77777777" w:rsidR="00A91051" w:rsidRPr="00A91051" w:rsidRDefault="00A91051" w:rsidP="00A91051">
      <w:pPr>
        <w:rPr>
          <w:rFonts w:ascii="Calibri" w:hAnsi="Calibri"/>
          <w:sz w:val="22"/>
          <w:szCs w:val="22"/>
        </w:rPr>
      </w:pPr>
      <w:r w:rsidRPr="00A91051">
        <w:rPr>
          <w:rFonts w:ascii="Calibri" w:hAnsi="Calibri"/>
          <w:sz w:val="22"/>
          <w:szCs w:val="22"/>
          <w:u w:val="single"/>
        </w:rPr>
        <w:lastRenderedPageBreak/>
        <w:t>Desirable Financial Factors</w:t>
      </w:r>
      <w:r w:rsidRPr="00A91051">
        <w:rPr>
          <w:rFonts w:ascii="Calibri" w:hAnsi="Calibri"/>
          <w:sz w:val="22"/>
          <w:szCs w:val="22"/>
        </w:rPr>
        <w:t>:</w:t>
      </w:r>
    </w:p>
    <w:p w14:paraId="14377E3A" w14:textId="77777777" w:rsidR="00A91051" w:rsidRPr="00A91051" w:rsidRDefault="00A91051" w:rsidP="00A91051">
      <w:pPr>
        <w:rPr>
          <w:rFonts w:ascii="Calibri" w:hAnsi="Calibri"/>
          <w:sz w:val="22"/>
          <w:szCs w:val="22"/>
        </w:rPr>
      </w:pPr>
    </w:p>
    <w:tbl>
      <w:tblPr>
        <w:tblStyle w:val="GridTable1Light"/>
        <w:tblW w:w="0" w:type="auto"/>
        <w:tblLook w:val="04A0" w:firstRow="1" w:lastRow="0" w:firstColumn="1" w:lastColumn="0" w:noHBand="0" w:noVBand="1"/>
      </w:tblPr>
      <w:tblGrid>
        <w:gridCol w:w="4225"/>
        <w:gridCol w:w="6565"/>
      </w:tblGrid>
      <w:tr w:rsidR="00A91051" w:rsidRPr="00A91051" w14:paraId="6C4765C2" w14:textId="77777777" w:rsidTr="00CD0B9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25" w:type="dxa"/>
          </w:tcPr>
          <w:p w14:paraId="2FF22467" w14:textId="77777777" w:rsidR="00A91051" w:rsidRPr="00A91051" w:rsidRDefault="00A91051" w:rsidP="00A91051">
            <w:pPr>
              <w:kinsoku w:val="0"/>
              <w:overflowPunct w:val="0"/>
              <w:spacing w:before="10"/>
              <w:rPr>
                <w:rFonts w:ascii="Calibri" w:hAnsi="Calibri" w:cs="Arial Narrow"/>
                <w:sz w:val="22"/>
                <w:szCs w:val="22"/>
              </w:rPr>
            </w:pPr>
            <w:r w:rsidRPr="00A91051">
              <w:rPr>
                <w:rFonts w:ascii="Calibri" w:hAnsi="Calibri" w:cs="Arial Narrow"/>
                <w:sz w:val="22"/>
                <w:szCs w:val="22"/>
              </w:rPr>
              <w:t>Function</w:t>
            </w:r>
          </w:p>
        </w:tc>
        <w:tc>
          <w:tcPr>
            <w:tcW w:w="6565" w:type="dxa"/>
          </w:tcPr>
          <w:p w14:paraId="776B5922" w14:textId="77777777" w:rsidR="00A91051" w:rsidRPr="00A91051" w:rsidRDefault="00A91051" w:rsidP="00A91051">
            <w:pPr>
              <w:kinsoku w:val="0"/>
              <w:overflowPunct w:val="0"/>
              <w:spacing w:before="10"/>
              <w:cnfStyle w:val="100000000000" w:firstRow="1" w:lastRow="0" w:firstColumn="0" w:lastColumn="0" w:oddVBand="0" w:evenVBand="0" w:oddHBand="0" w:evenHBand="0" w:firstRowFirstColumn="0" w:firstRowLastColumn="0" w:lastRowFirstColumn="0" w:lastRowLastColumn="0"/>
              <w:rPr>
                <w:rFonts w:ascii="Calibri" w:hAnsi="Calibri" w:cs="Arial Narrow"/>
                <w:sz w:val="22"/>
                <w:szCs w:val="22"/>
              </w:rPr>
            </w:pPr>
            <w:r w:rsidRPr="00A91051">
              <w:rPr>
                <w:rFonts w:ascii="Calibri" w:hAnsi="Calibri" w:cs="Arial Narrow"/>
                <w:sz w:val="22"/>
                <w:szCs w:val="22"/>
              </w:rPr>
              <w:t>General Description</w:t>
            </w:r>
          </w:p>
        </w:tc>
      </w:tr>
      <w:tr w:rsidR="00A91051" w:rsidRPr="00A91051" w14:paraId="4CB41D58" w14:textId="77777777" w:rsidTr="00CD0B9E">
        <w:trPr>
          <w:trHeight w:val="870"/>
        </w:trPr>
        <w:tc>
          <w:tcPr>
            <w:cnfStyle w:val="001000000000" w:firstRow="0" w:lastRow="0" w:firstColumn="1" w:lastColumn="0" w:oddVBand="0" w:evenVBand="0" w:oddHBand="0" w:evenHBand="0" w:firstRowFirstColumn="0" w:firstRowLastColumn="0" w:lastRowFirstColumn="0" w:lastRowLastColumn="0"/>
            <w:tcW w:w="4225" w:type="dxa"/>
            <w:noWrap/>
          </w:tcPr>
          <w:p w14:paraId="0A17BFC9"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Invoicing Timeliness</w:t>
            </w:r>
          </w:p>
        </w:tc>
        <w:tc>
          <w:tcPr>
            <w:tcW w:w="6565" w:type="dxa"/>
          </w:tcPr>
          <w:p w14:paraId="4C2542AF" w14:textId="749F1ECB"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 xml:space="preserve">Invoices for products and services shall be delivered as PDF documents to </w:t>
            </w:r>
            <w:r w:rsidR="003532E6">
              <w:rPr>
                <w:rFonts w:ascii="Calibri" w:eastAsia="Times New Roman" w:hAnsi="Calibri" w:cs="Calibri"/>
                <w:color w:val="000000"/>
                <w:sz w:val="22"/>
                <w:szCs w:val="22"/>
              </w:rPr>
              <w:t>guym</w:t>
            </w:r>
            <w:r w:rsidR="007667CD" w:rsidRPr="0026449F">
              <w:rPr>
                <w:rFonts w:ascii="Calibri" w:eastAsia="Times New Roman" w:hAnsi="Calibri" w:cs="Calibri"/>
                <w:color w:val="000000"/>
                <w:sz w:val="22"/>
                <w:szCs w:val="22"/>
              </w:rPr>
              <w:t>@sccha.org</w:t>
            </w:r>
            <w:r w:rsidRPr="0026449F">
              <w:rPr>
                <w:rFonts w:ascii="Calibri" w:eastAsia="Times New Roman" w:hAnsi="Calibri" w:cs="Calibri"/>
                <w:color w:val="000000"/>
                <w:sz w:val="22"/>
                <w:szCs w:val="22"/>
              </w:rPr>
              <w:t xml:space="preserve"> no</w:t>
            </w:r>
            <w:r w:rsidRPr="00A91051">
              <w:rPr>
                <w:rFonts w:ascii="Calibri" w:eastAsia="Times New Roman" w:hAnsi="Calibri" w:cs="Calibri"/>
                <w:color w:val="000000"/>
                <w:sz w:val="22"/>
                <w:szCs w:val="22"/>
              </w:rPr>
              <w:t xml:space="preserve"> later than </w:t>
            </w:r>
            <w:proofErr w:type="gramStart"/>
            <w:r w:rsidRPr="00A91051">
              <w:rPr>
                <w:rFonts w:ascii="Calibri" w:eastAsia="Times New Roman" w:hAnsi="Calibri" w:cs="Calibri"/>
                <w:color w:val="000000"/>
                <w:sz w:val="22"/>
                <w:szCs w:val="22"/>
              </w:rPr>
              <w:t>10-days</w:t>
            </w:r>
            <w:proofErr w:type="gramEnd"/>
            <w:r w:rsidRPr="00A91051">
              <w:rPr>
                <w:rFonts w:ascii="Calibri" w:eastAsia="Times New Roman" w:hAnsi="Calibri" w:cs="Calibri"/>
                <w:color w:val="000000"/>
                <w:sz w:val="22"/>
                <w:szCs w:val="22"/>
              </w:rPr>
              <w:t xml:space="preserve"> after final delivery.  Invoices received later than 45 days after final delivery shall be subject to a Formal Challenge (see “Invoice Auditing/Challenging” item below).</w:t>
            </w:r>
          </w:p>
          <w:p w14:paraId="4C7C040C"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10B7BF1E"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34D6A2C5"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2065913312"/>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841929282"/>
              <w:placeholder>
                <w:docPart w:val="AEADBE8156064720BBD27BDCF506121B"/>
              </w:placeholder>
              <w:showingPlcHdr/>
            </w:sdtPr>
            <w:sdtEndPr/>
            <w:sdtContent>
              <w:p w14:paraId="292F2554"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4DDE6F5C" w14:textId="77777777" w:rsidTr="00ED1CB1">
        <w:trPr>
          <w:trHeight w:val="602"/>
        </w:trPr>
        <w:tc>
          <w:tcPr>
            <w:cnfStyle w:val="001000000000" w:firstRow="0" w:lastRow="0" w:firstColumn="1" w:lastColumn="0" w:oddVBand="0" w:evenVBand="0" w:oddHBand="0" w:evenHBand="0" w:firstRowFirstColumn="0" w:firstRowLastColumn="0" w:lastRowFirstColumn="0" w:lastRowLastColumn="0"/>
            <w:tcW w:w="4225" w:type="dxa"/>
            <w:noWrap/>
          </w:tcPr>
          <w:p w14:paraId="742B8CD4"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Invoicing Detail</w:t>
            </w:r>
          </w:p>
        </w:tc>
        <w:tc>
          <w:tcPr>
            <w:tcW w:w="6565" w:type="dxa"/>
          </w:tcPr>
          <w:p w14:paraId="70998DB6" w14:textId="605009AC" w:rsidR="00A91051" w:rsidRPr="00A91051" w:rsidRDefault="00A91051" w:rsidP="00A25EAC">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 xml:space="preserve">Invoices shall be specific as to the product and/or service for which payment is sought.  Line-item detail shall be included.  </w:t>
            </w:r>
          </w:p>
        </w:tc>
      </w:tr>
      <w:tr w:rsidR="00A91051" w:rsidRPr="00A91051" w14:paraId="15A1E0CC"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6962FA28"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731430728"/>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1590224744"/>
              <w:placeholder>
                <w:docPart w:val="88B58643DBD84CDDB4EB174D3348F620"/>
              </w:placeholder>
              <w:showingPlcHdr/>
            </w:sdtPr>
            <w:sdtEndPr/>
            <w:sdtContent>
              <w:p w14:paraId="1523B34A"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339C6CB1" w14:textId="77777777" w:rsidTr="00ED1CB1">
        <w:trPr>
          <w:trHeight w:val="368"/>
        </w:trPr>
        <w:tc>
          <w:tcPr>
            <w:cnfStyle w:val="001000000000" w:firstRow="0" w:lastRow="0" w:firstColumn="1" w:lastColumn="0" w:oddVBand="0" w:evenVBand="0" w:oddHBand="0" w:evenHBand="0" w:firstRowFirstColumn="0" w:firstRowLastColumn="0" w:lastRowFirstColumn="0" w:lastRowLastColumn="0"/>
            <w:tcW w:w="4225" w:type="dxa"/>
            <w:noWrap/>
          </w:tcPr>
          <w:p w14:paraId="7E39AD73"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Invoice Payment</w:t>
            </w:r>
          </w:p>
        </w:tc>
        <w:tc>
          <w:tcPr>
            <w:tcW w:w="6565" w:type="dxa"/>
          </w:tcPr>
          <w:p w14:paraId="05C00F97"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25EAC">
              <w:rPr>
                <w:rFonts w:ascii="Calibri" w:eastAsia="Times New Roman" w:hAnsi="Calibri" w:cs="Calibri"/>
                <w:color w:val="000000"/>
                <w:sz w:val="22"/>
                <w:szCs w:val="22"/>
              </w:rPr>
              <w:t>NET30</w:t>
            </w:r>
          </w:p>
          <w:p w14:paraId="3422BC3E" w14:textId="77777777"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p>
        </w:tc>
      </w:tr>
      <w:tr w:rsidR="00A91051" w:rsidRPr="00A91051" w14:paraId="670FBB7B"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130297CC"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650367979"/>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2013639596"/>
              <w:placeholder>
                <w:docPart w:val="384E61D3129041C390A9E43A7C252BA1"/>
              </w:placeholder>
              <w:showingPlcHdr/>
            </w:sdtPr>
            <w:sdtEndPr/>
            <w:sdtContent>
              <w:p w14:paraId="65862A40"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r w:rsidR="00A91051" w:rsidRPr="00A91051" w14:paraId="3EBDC9C2" w14:textId="77777777" w:rsidTr="00CD0B9E">
        <w:trPr>
          <w:trHeight w:val="870"/>
        </w:trPr>
        <w:tc>
          <w:tcPr>
            <w:cnfStyle w:val="001000000000" w:firstRow="0" w:lastRow="0" w:firstColumn="1" w:lastColumn="0" w:oddVBand="0" w:evenVBand="0" w:oddHBand="0" w:evenHBand="0" w:firstRowFirstColumn="0" w:firstRowLastColumn="0" w:lastRowFirstColumn="0" w:lastRowLastColumn="0"/>
            <w:tcW w:w="4225" w:type="dxa"/>
            <w:noWrap/>
          </w:tcPr>
          <w:p w14:paraId="61983C8B"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000000"/>
                <w:sz w:val="22"/>
                <w:szCs w:val="22"/>
              </w:rPr>
              <w:t>Invoice Auditing/Challenging</w:t>
            </w:r>
          </w:p>
        </w:tc>
        <w:tc>
          <w:tcPr>
            <w:tcW w:w="6565" w:type="dxa"/>
          </w:tcPr>
          <w:p w14:paraId="285778B0" w14:textId="62AD1375" w:rsidR="00A91051" w:rsidRPr="00A91051" w:rsidRDefault="00A91051" w:rsidP="00A9105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rPr>
            </w:pPr>
            <w:r w:rsidRPr="00A91051">
              <w:rPr>
                <w:rFonts w:ascii="Calibri" w:eastAsia="Times New Roman" w:hAnsi="Calibri" w:cs="Calibri"/>
                <w:color w:val="000000"/>
                <w:sz w:val="22"/>
                <w:szCs w:val="22"/>
              </w:rPr>
              <w:t xml:space="preserve">Should an invoice fail to meet </w:t>
            </w:r>
            <w:r w:rsidR="008C509C">
              <w:rPr>
                <w:rFonts w:ascii="Calibri" w:eastAsia="Times New Roman" w:hAnsi="Calibri" w:cs="Calibri"/>
                <w:color w:val="000000"/>
                <w:sz w:val="22"/>
                <w:szCs w:val="22"/>
              </w:rPr>
              <w:t>SCCHA</w:t>
            </w:r>
            <w:r w:rsidRPr="00A91051">
              <w:rPr>
                <w:rFonts w:ascii="Calibri" w:eastAsia="Times New Roman" w:hAnsi="Calibri" w:cs="Calibri"/>
                <w:color w:val="000000"/>
                <w:sz w:val="22"/>
                <w:szCs w:val="22"/>
              </w:rPr>
              <w:t xml:space="preserve">’s payment standards (based on commonly understood Generally Acceptable Accounting Practices), </w:t>
            </w:r>
            <w:r w:rsidR="008C509C">
              <w:rPr>
                <w:rFonts w:ascii="Calibri" w:eastAsia="Times New Roman" w:hAnsi="Calibri" w:cs="Calibri"/>
                <w:color w:val="000000"/>
                <w:sz w:val="22"/>
                <w:szCs w:val="22"/>
              </w:rPr>
              <w:t>SCCHA</w:t>
            </w:r>
            <w:r w:rsidRPr="00A91051">
              <w:rPr>
                <w:rFonts w:ascii="Calibri" w:eastAsia="Times New Roman" w:hAnsi="Calibri" w:cs="Calibri"/>
                <w:color w:val="000000"/>
                <w:sz w:val="22"/>
                <w:szCs w:val="22"/>
              </w:rPr>
              <w:t xml:space="preserve"> shall be authorized to issue a formal Request for Review with the vendor during which time the invoice payment terms shall be considered “frozen” until mutually resolved.  The vendors assigned Account Manager shall be </w:t>
            </w:r>
            <w:r w:rsidR="008C509C">
              <w:rPr>
                <w:rFonts w:ascii="Calibri" w:eastAsia="Times New Roman" w:hAnsi="Calibri" w:cs="Calibri"/>
                <w:color w:val="000000"/>
                <w:sz w:val="22"/>
                <w:szCs w:val="22"/>
              </w:rPr>
              <w:t>SCCHA</w:t>
            </w:r>
            <w:r w:rsidRPr="00A91051">
              <w:rPr>
                <w:rFonts w:ascii="Calibri" w:eastAsia="Times New Roman" w:hAnsi="Calibri" w:cs="Calibri"/>
                <w:color w:val="000000"/>
                <w:sz w:val="22"/>
                <w:szCs w:val="22"/>
              </w:rPr>
              <w:t>’s point-of-contact for initiating an invoice review.</w:t>
            </w:r>
          </w:p>
        </w:tc>
      </w:tr>
      <w:tr w:rsidR="00A91051" w:rsidRPr="00A91051" w14:paraId="35E546CB" w14:textId="77777777" w:rsidTr="00CD0B9E">
        <w:trPr>
          <w:trHeight w:val="782"/>
        </w:trPr>
        <w:tc>
          <w:tcPr>
            <w:cnfStyle w:val="001000000000" w:firstRow="0" w:lastRow="0" w:firstColumn="1" w:lastColumn="0" w:oddVBand="0" w:evenVBand="0" w:oddHBand="0" w:evenHBand="0" w:firstRowFirstColumn="0" w:firstRowLastColumn="0" w:lastRowFirstColumn="0" w:lastRowLastColumn="0"/>
            <w:tcW w:w="10790" w:type="dxa"/>
            <w:gridSpan w:val="2"/>
            <w:noWrap/>
          </w:tcPr>
          <w:p w14:paraId="11F1FECE" w14:textId="77777777" w:rsidR="00A91051" w:rsidRPr="00A91051" w:rsidRDefault="005602EF" w:rsidP="00A91051">
            <w:pPr>
              <w:widowControl/>
              <w:autoSpaceDE/>
              <w:autoSpaceDN/>
              <w:adjustRightInd/>
              <w:rPr>
                <w:rFonts w:ascii="Calibri" w:eastAsia="Times New Roman" w:hAnsi="Calibri" w:cs="Calibri"/>
                <w:b w:val="0"/>
                <w:bCs w:val="0"/>
                <w:color w:val="76923C" w:themeColor="accent3" w:themeShade="BF"/>
                <w:sz w:val="22"/>
                <w:szCs w:val="22"/>
              </w:rPr>
            </w:pPr>
            <w:sdt>
              <w:sdtPr>
                <w:rPr>
                  <w:rFonts w:ascii="Calibri" w:eastAsia="Times New Roman" w:hAnsi="Calibri" w:cs="Calibri"/>
                  <w:color w:val="76923C" w:themeColor="accent3" w:themeShade="BF"/>
                  <w:sz w:val="22"/>
                  <w:szCs w:val="22"/>
                </w:rPr>
                <w:id w:val="993153641"/>
                <w14:checkbox>
                  <w14:checked w14:val="0"/>
                  <w14:checkedState w14:val="2612" w14:font="MS Gothic"/>
                  <w14:uncheckedState w14:val="2610" w14:font="MS Gothic"/>
                </w14:checkbox>
              </w:sdtPr>
              <w:sdtEndPr/>
              <w:sdtContent>
                <w:r w:rsidR="00A91051" w:rsidRPr="00A91051">
                  <w:rPr>
                    <w:rFonts w:ascii="Segoe UI Symbol" w:eastAsia="Times New Roman" w:hAnsi="Segoe UI Symbol" w:cs="Segoe UI Symbol"/>
                    <w:color w:val="76923C" w:themeColor="accent3" w:themeShade="BF"/>
                    <w:sz w:val="22"/>
                    <w:szCs w:val="22"/>
                  </w:rPr>
                  <w:t>☐</w:t>
                </w:r>
              </w:sdtContent>
            </w:sdt>
            <w:r w:rsidR="00A91051" w:rsidRPr="00A91051">
              <w:rPr>
                <w:rFonts w:ascii="Calibri" w:eastAsia="Times New Roman" w:hAnsi="Calibri" w:cs="Calibri"/>
                <w:b w:val="0"/>
                <w:bCs w:val="0"/>
                <w:color w:val="76923C" w:themeColor="accent3" w:themeShade="BF"/>
                <w:sz w:val="22"/>
                <w:szCs w:val="22"/>
              </w:rPr>
              <w:t xml:space="preserve"> </w:t>
            </w:r>
            <w:r w:rsidR="00A91051" w:rsidRPr="00A91051">
              <w:rPr>
                <w:rFonts w:ascii="Calibri" w:eastAsia="Times New Roman" w:hAnsi="Calibri" w:cs="Calibri"/>
                <w:color w:val="76923C" w:themeColor="accent3" w:themeShade="BF"/>
                <w:sz w:val="22"/>
                <w:szCs w:val="22"/>
              </w:rPr>
              <w:t>Select checkbox if this function is present in your proposed solution.</w:t>
            </w:r>
          </w:p>
          <w:sdt>
            <w:sdtPr>
              <w:rPr>
                <w:rFonts w:ascii="Calibri" w:eastAsia="Times New Roman" w:hAnsi="Calibri" w:cs="Calibri"/>
                <w:color w:val="76923C" w:themeColor="accent3" w:themeShade="BF"/>
                <w:sz w:val="22"/>
                <w:szCs w:val="22"/>
              </w:rPr>
              <w:id w:val="-920945904"/>
              <w:placeholder>
                <w:docPart w:val="29354F8E4CCA4DB2AC401D14AD0713C7"/>
              </w:placeholder>
              <w:showingPlcHdr/>
            </w:sdtPr>
            <w:sdtEndPr/>
            <w:sdtContent>
              <w:p w14:paraId="0BC8EAD3" w14:textId="77777777" w:rsidR="00A91051" w:rsidRPr="00A91051" w:rsidRDefault="00A91051" w:rsidP="00A91051">
                <w:pPr>
                  <w:widowControl/>
                  <w:autoSpaceDE/>
                  <w:autoSpaceDN/>
                  <w:adjustRightInd/>
                  <w:rPr>
                    <w:rFonts w:ascii="Calibri" w:eastAsia="Times New Roman" w:hAnsi="Calibri" w:cs="Calibri"/>
                    <w:color w:val="000000"/>
                    <w:sz w:val="22"/>
                    <w:szCs w:val="22"/>
                  </w:rPr>
                </w:pPr>
                <w:r w:rsidRPr="00A91051">
                  <w:rPr>
                    <w:rFonts w:ascii="Calibri" w:eastAsia="Times New Roman" w:hAnsi="Calibri" w:cs="Calibri"/>
                    <w:color w:val="76923C" w:themeColor="accent3" w:themeShade="BF"/>
                    <w:sz w:val="22"/>
                    <w:szCs w:val="22"/>
                  </w:rPr>
                  <w:t>[If desired, you may click here to provide greater detail on how your proposed solution addresses this item.]</w:t>
                </w:r>
              </w:p>
            </w:sdtContent>
          </w:sdt>
        </w:tc>
      </w:tr>
    </w:tbl>
    <w:p w14:paraId="335006CD" w14:textId="77777777" w:rsidR="00A91051" w:rsidRPr="00A91051" w:rsidRDefault="00A91051" w:rsidP="00A91051">
      <w:pPr>
        <w:widowControl/>
        <w:autoSpaceDE/>
        <w:autoSpaceDN/>
        <w:adjustRightInd/>
        <w:spacing w:after="200" w:line="276" w:lineRule="auto"/>
        <w:rPr>
          <w:rFonts w:ascii="Calibri" w:hAnsi="Calibri"/>
          <w:b/>
          <w:bCs/>
          <w:sz w:val="22"/>
          <w:szCs w:val="22"/>
        </w:rPr>
      </w:pPr>
      <w:r w:rsidRPr="00A91051">
        <w:rPr>
          <w:rFonts w:ascii="Calibri" w:hAnsi="Calibri"/>
          <w:b/>
          <w:bCs/>
          <w:sz w:val="22"/>
          <w:szCs w:val="22"/>
        </w:rPr>
        <w:br w:type="page"/>
      </w:r>
    </w:p>
    <w:p w14:paraId="2021BD2B" w14:textId="77777777" w:rsidR="00A91051" w:rsidRPr="00A91051" w:rsidRDefault="00A91051" w:rsidP="00A91051">
      <w:pPr>
        <w:rPr>
          <w:rFonts w:ascii="Calibri" w:hAnsi="Calibri"/>
          <w:b/>
          <w:bCs/>
          <w:sz w:val="22"/>
          <w:szCs w:val="22"/>
        </w:rPr>
      </w:pPr>
      <w:r w:rsidRPr="00A91051">
        <w:rPr>
          <w:rFonts w:ascii="Calibri" w:hAnsi="Calibri"/>
          <w:b/>
          <w:bCs/>
          <w:sz w:val="22"/>
          <w:szCs w:val="22"/>
        </w:rPr>
        <w:lastRenderedPageBreak/>
        <w:t>REFERENCES</w:t>
      </w:r>
    </w:p>
    <w:p w14:paraId="4962D42A" w14:textId="77777777" w:rsidR="00A91051" w:rsidRPr="00A91051" w:rsidRDefault="00A91051" w:rsidP="00A91051">
      <w:pPr>
        <w:rPr>
          <w:rFonts w:ascii="Calibri" w:hAnsi="Calibri"/>
          <w:sz w:val="22"/>
          <w:szCs w:val="22"/>
        </w:rPr>
      </w:pPr>
    </w:p>
    <w:p w14:paraId="6F723C47" w14:textId="77777777" w:rsidR="00A91051" w:rsidRPr="00A91051" w:rsidRDefault="00A91051" w:rsidP="00A91051">
      <w:pPr>
        <w:rPr>
          <w:rFonts w:ascii="Calibri" w:hAnsi="Calibri"/>
          <w:sz w:val="22"/>
          <w:szCs w:val="22"/>
        </w:rPr>
      </w:pPr>
      <w:r w:rsidRPr="00A91051">
        <w:rPr>
          <w:rFonts w:ascii="Calibri" w:hAnsi="Calibri"/>
          <w:sz w:val="22"/>
          <w:szCs w:val="22"/>
        </w:rPr>
        <w:t xml:space="preserve">Please provide at least three (but no more than 5) previous Public Housing customers who your firm has successfully migrated from the </w:t>
      </w:r>
      <w:proofErr w:type="spellStart"/>
      <w:r w:rsidRPr="00A91051">
        <w:rPr>
          <w:rFonts w:ascii="Calibri" w:hAnsi="Calibri"/>
          <w:sz w:val="22"/>
          <w:szCs w:val="22"/>
        </w:rPr>
        <w:t>Tenmast</w:t>
      </w:r>
      <w:proofErr w:type="spellEnd"/>
      <w:r w:rsidRPr="00A91051">
        <w:rPr>
          <w:rFonts w:ascii="Calibri" w:hAnsi="Calibri"/>
          <w:sz w:val="22"/>
          <w:szCs w:val="22"/>
        </w:rPr>
        <w:t xml:space="preserve"> WinTen2+ ecosystem to the solution that you are proposing; with the knowledge that they may be contacted as a reference.</w:t>
      </w:r>
    </w:p>
    <w:p w14:paraId="0C7F54A6" w14:textId="77777777" w:rsidR="00A91051" w:rsidRPr="00A91051" w:rsidRDefault="00A91051" w:rsidP="00A91051">
      <w:pPr>
        <w:rPr>
          <w:rFonts w:ascii="Calibri" w:hAnsi="Calibri"/>
          <w:sz w:val="22"/>
          <w:szCs w:val="22"/>
        </w:rPr>
      </w:pPr>
    </w:p>
    <w:p w14:paraId="0BDF2AAA" w14:textId="77777777" w:rsidR="00A91051" w:rsidRPr="00A91051" w:rsidRDefault="00A91051" w:rsidP="00A91051">
      <w:pPr>
        <w:rPr>
          <w:rFonts w:ascii="Calibri" w:hAnsi="Calibri"/>
          <w:sz w:val="22"/>
          <w:szCs w:val="22"/>
        </w:rPr>
      </w:pPr>
      <w:r w:rsidRPr="00A91051">
        <w:rPr>
          <w:rFonts w:ascii="Calibri" w:hAnsi="Calibri"/>
          <w:sz w:val="22"/>
          <w:szCs w:val="22"/>
        </w:rPr>
        <w:t>REFERENCE 1</w:t>
      </w:r>
    </w:p>
    <w:p w14:paraId="0B7484BE" w14:textId="77777777" w:rsidR="00A91051" w:rsidRPr="00A91051" w:rsidRDefault="00A91051" w:rsidP="00A91051">
      <w:pPr>
        <w:rPr>
          <w:rFonts w:ascii="Calibri" w:hAnsi="Calibri"/>
          <w:sz w:val="22"/>
          <w:szCs w:val="22"/>
        </w:rPr>
      </w:pPr>
    </w:p>
    <w:tbl>
      <w:tblPr>
        <w:tblStyle w:val="GridTable1Light"/>
        <w:tblW w:w="0" w:type="auto"/>
        <w:tblLook w:val="04A0" w:firstRow="1" w:lastRow="0" w:firstColumn="1" w:lastColumn="0" w:noHBand="0" w:noVBand="1"/>
      </w:tblPr>
      <w:tblGrid>
        <w:gridCol w:w="2697"/>
        <w:gridCol w:w="2697"/>
        <w:gridCol w:w="2698"/>
        <w:gridCol w:w="2698"/>
      </w:tblGrid>
      <w:tr w:rsidR="00A91051" w:rsidRPr="00A91051" w14:paraId="7B4401B2" w14:textId="77777777" w:rsidTr="00CD0B9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7" w:type="dxa"/>
          </w:tcPr>
          <w:p w14:paraId="10151D5B" w14:textId="77777777" w:rsidR="00A91051" w:rsidRPr="00A91051" w:rsidRDefault="00A91051" w:rsidP="00A91051">
            <w:pPr>
              <w:rPr>
                <w:rFonts w:ascii="Calibri" w:hAnsi="Calibri"/>
                <w:sz w:val="22"/>
                <w:szCs w:val="22"/>
              </w:rPr>
            </w:pPr>
            <w:r w:rsidRPr="00A91051">
              <w:rPr>
                <w:rFonts w:ascii="Calibri" w:hAnsi="Calibri"/>
                <w:sz w:val="22"/>
                <w:szCs w:val="22"/>
              </w:rPr>
              <w:t>Organization Name</w:t>
            </w:r>
          </w:p>
        </w:tc>
        <w:tc>
          <w:tcPr>
            <w:tcW w:w="2697" w:type="dxa"/>
          </w:tcPr>
          <w:p w14:paraId="1513E59B" w14:textId="77777777" w:rsidR="00A91051" w:rsidRPr="00A91051" w:rsidRDefault="00A91051" w:rsidP="00A91051">
            <w:pPr>
              <w:cnfStyle w:val="100000000000" w:firstRow="1" w:lastRow="0" w:firstColumn="0" w:lastColumn="0" w:oddVBand="0" w:evenVBand="0" w:oddHBand="0" w:evenHBand="0" w:firstRowFirstColumn="0" w:firstRowLastColumn="0" w:lastRowFirstColumn="0" w:lastRowLastColumn="0"/>
              <w:rPr>
                <w:rFonts w:ascii="Calibri" w:hAnsi="Calibri"/>
                <w:sz w:val="22"/>
                <w:szCs w:val="22"/>
              </w:rPr>
            </w:pPr>
            <w:r w:rsidRPr="00A91051">
              <w:rPr>
                <w:rFonts w:ascii="Calibri" w:hAnsi="Calibri"/>
                <w:sz w:val="22"/>
                <w:szCs w:val="22"/>
              </w:rPr>
              <w:t>Contact Name</w:t>
            </w:r>
          </w:p>
        </w:tc>
        <w:tc>
          <w:tcPr>
            <w:tcW w:w="2698" w:type="dxa"/>
          </w:tcPr>
          <w:p w14:paraId="375C31F8" w14:textId="77777777" w:rsidR="00A91051" w:rsidRPr="00A91051" w:rsidRDefault="00A91051" w:rsidP="00A91051">
            <w:pPr>
              <w:cnfStyle w:val="100000000000" w:firstRow="1" w:lastRow="0" w:firstColumn="0" w:lastColumn="0" w:oddVBand="0" w:evenVBand="0" w:oddHBand="0" w:evenHBand="0" w:firstRowFirstColumn="0" w:firstRowLastColumn="0" w:lastRowFirstColumn="0" w:lastRowLastColumn="0"/>
              <w:rPr>
                <w:rFonts w:ascii="Calibri" w:hAnsi="Calibri"/>
                <w:sz w:val="22"/>
                <w:szCs w:val="22"/>
              </w:rPr>
            </w:pPr>
            <w:r w:rsidRPr="00A91051">
              <w:rPr>
                <w:rFonts w:ascii="Calibri" w:hAnsi="Calibri"/>
                <w:sz w:val="22"/>
                <w:szCs w:val="22"/>
              </w:rPr>
              <w:t>Contact’s Title</w:t>
            </w:r>
          </w:p>
        </w:tc>
        <w:tc>
          <w:tcPr>
            <w:tcW w:w="2698" w:type="dxa"/>
          </w:tcPr>
          <w:p w14:paraId="66F5B595" w14:textId="77777777" w:rsidR="00A91051" w:rsidRPr="00A91051" w:rsidRDefault="00A91051" w:rsidP="00A91051">
            <w:pPr>
              <w:cnfStyle w:val="100000000000" w:firstRow="1" w:lastRow="0" w:firstColumn="0" w:lastColumn="0" w:oddVBand="0" w:evenVBand="0" w:oddHBand="0" w:evenHBand="0" w:firstRowFirstColumn="0" w:firstRowLastColumn="0" w:lastRowFirstColumn="0" w:lastRowLastColumn="0"/>
              <w:rPr>
                <w:rFonts w:ascii="Calibri" w:hAnsi="Calibri"/>
                <w:sz w:val="22"/>
                <w:szCs w:val="22"/>
              </w:rPr>
            </w:pPr>
            <w:r w:rsidRPr="00A91051">
              <w:rPr>
                <w:rFonts w:ascii="Calibri" w:hAnsi="Calibri"/>
                <w:sz w:val="22"/>
                <w:szCs w:val="22"/>
              </w:rPr>
              <w:t>Contact Method</w:t>
            </w:r>
          </w:p>
        </w:tc>
      </w:tr>
      <w:tr w:rsidR="00A91051" w:rsidRPr="00A91051" w14:paraId="65721119" w14:textId="77777777" w:rsidTr="00CD0B9E">
        <w:sdt>
          <w:sdtPr>
            <w:rPr>
              <w:rFonts w:asciiTheme="minorHAnsi" w:hAnsiTheme="minorHAnsi" w:cstheme="minorHAnsi"/>
              <w:color w:val="76923C" w:themeColor="accent3" w:themeShade="BF"/>
              <w:sz w:val="22"/>
              <w:szCs w:val="22"/>
            </w:rPr>
            <w:id w:val="1296797720"/>
            <w:placeholder>
              <w:docPart w:val="91893C4C54CC4736B9FD8BD511156585"/>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2697" w:type="dxa"/>
              </w:tcPr>
              <w:p w14:paraId="7B02116E" w14:textId="77777777" w:rsidR="00A91051" w:rsidRPr="00A91051" w:rsidRDefault="00A91051" w:rsidP="00A91051">
                <w:pPr>
                  <w:rPr>
                    <w:rFonts w:asciiTheme="minorHAnsi" w:hAnsiTheme="minorHAnsi" w:cstheme="minorHAnsi"/>
                    <w:sz w:val="22"/>
                    <w:szCs w:val="22"/>
                  </w:rPr>
                </w:pPr>
                <w:r w:rsidRPr="00A91051">
                  <w:rPr>
                    <w:rFonts w:asciiTheme="minorHAnsi" w:hAnsiTheme="minorHAnsi" w:cstheme="minorHAnsi"/>
                    <w:color w:val="76923C" w:themeColor="accent3" w:themeShade="BF"/>
                    <w:sz w:val="22"/>
                    <w:szCs w:val="22"/>
                  </w:rPr>
                  <w:t>Click or tap here to enter Organization Name.</w:t>
                </w:r>
              </w:p>
            </w:tc>
          </w:sdtContent>
        </w:sdt>
        <w:sdt>
          <w:sdtPr>
            <w:rPr>
              <w:rFonts w:asciiTheme="minorHAnsi" w:hAnsiTheme="minorHAnsi" w:cstheme="minorHAnsi"/>
              <w:b/>
              <w:bCs/>
              <w:color w:val="76923C" w:themeColor="accent3" w:themeShade="BF"/>
              <w:sz w:val="22"/>
              <w:szCs w:val="22"/>
            </w:rPr>
            <w:id w:val="-1642329134"/>
            <w:placeholder>
              <w:docPart w:val="83A47B4424F94ED7A0DA7267C9807805"/>
            </w:placeholder>
            <w:showingPlcHdr/>
          </w:sdtPr>
          <w:sdtEndPr/>
          <w:sdtContent>
            <w:tc>
              <w:tcPr>
                <w:tcW w:w="2697" w:type="dxa"/>
              </w:tcPr>
              <w:p w14:paraId="1963AE43" w14:textId="77777777" w:rsidR="00A91051" w:rsidRPr="00A91051" w:rsidRDefault="00A91051" w:rsidP="00A91051">
                <w:pPr>
                  <w:cnfStyle w:val="000000000000" w:firstRow="0" w:lastRow="0" w:firstColumn="0" w:lastColumn="0" w:oddVBand="0" w:evenVBand="0" w:oddHBand="0" w:evenHBand="0" w:firstRowFirstColumn="0" w:firstRowLastColumn="0" w:lastRowFirstColumn="0" w:lastRowLastColumn="0"/>
                  <w:rPr>
                    <w:rFonts w:ascii="Calibri" w:hAnsi="Calibri"/>
                    <w:sz w:val="22"/>
                    <w:szCs w:val="22"/>
                  </w:rPr>
                </w:pPr>
                <w:r w:rsidRPr="00A91051">
                  <w:rPr>
                    <w:rFonts w:asciiTheme="minorHAnsi" w:hAnsiTheme="minorHAnsi" w:cstheme="minorHAnsi"/>
                    <w:b/>
                    <w:bCs/>
                    <w:color w:val="76923C" w:themeColor="accent3" w:themeShade="BF"/>
                    <w:sz w:val="22"/>
                    <w:szCs w:val="22"/>
                  </w:rPr>
                  <w:t>Click or tap here to enter Contact Name.</w:t>
                </w:r>
              </w:p>
            </w:tc>
          </w:sdtContent>
        </w:sdt>
        <w:sdt>
          <w:sdtPr>
            <w:rPr>
              <w:rFonts w:asciiTheme="minorHAnsi" w:hAnsiTheme="minorHAnsi" w:cstheme="minorHAnsi"/>
              <w:b/>
              <w:bCs/>
              <w:color w:val="76923C" w:themeColor="accent3" w:themeShade="BF"/>
              <w:sz w:val="22"/>
              <w:szCs w:val="22"/>
            </w:rPr>
            <w:id w:val="365799042"/>
            <w:placeholder>
              <w:docPart w:val="0875FD4DDC8E4422AADC4370B55C6A58"/>
            </w:placeholder>
            <w:showingPlcHdr/>
          </w:sdtPr>
          <w:sdtEndPr/>
          <w:sdtContent>
            <w:tc>
              <w:tcPr>
                <w:tcW w:w="2698" w:type="dxa"/>
              </w:tcPr>
              <w:p w14:paraId="2020F936" w14:textId="77777777" w:rsidR="00A91051" w:rsidRPr="00A91051" w:rsidRDefault="00A91051" w:rsidP="00A91051">
                <w:pPr>
                  <w:cnfStyle w:val="000000000000" w:firstRow="0" w:lastRow="0" w:firstColumn="0" w:lastColumn="0" w:oddVBand="0" w:evenVBand="0" w:oddHBand="0" w:evenHBand="0" w:firstRowFirstColumn="0" w:firstRowLastColumn="0" w:lastRowFirstColumn="0" w:lastRowLastColumn="0"/>
                  <w:rPr>
                    <w:rFonts w:ascii="Calibri" w:hAnsi="Calibri"/>
                    <w:sz w:val="22"/>
                    <w:szCs w:val="22"/>
                  </w:rPr>
                </w:pPr>
                <w:r w:rsidRPr="00A91051">
                  <w:rPr>
                    <w:rFonts w:asciiTheme="minorHAnsi" w:hAnsiTheme="minorHAnsi" w:cstheme="minorHAnsi"/>
                    <w:b/>
                    <w:bCs/>
                    <w:color w:val="76923C" w:themeColor="accent3" w:themeShade="BF"/>
                    <w:sz w:val="22"/>
                    <w:szCs w:val="22"/>
                  </w:rPr>
                  <w:t>Click or tap here to enter Contact Title.</w:t>
                </w:r>
              </w:p>
            </w:tc>
          </w:sdtContent>
        </w:sdt>
        <w:sdt>
          <w:sdtPr>
            <w:rPr>
              <w:rFonts w:asciiTheme="minorHAnsi" w:hAnsiTheme="minorHAnsi" w:cstheme="minorHAnsi"/>
              <w:b/>
              <w:bCs/>
              <w:color w:val="76923C" w:themeColor="accent3" w:themeShade="BF"/>
              <w:sz w:val="22"/>
              <w:szCs w:val="22"/>
            </w:rPr>
            <w:id w:val="443662442"/>
            <w:placeholder>
              <w:docPart w:val="ACA7DE005EF145ABA1A0ED0DB15467E5"/>
            </w:placeholder>
            <w:showingPlcHdr/>
          </w:sdtPr>
          <w:sdtEndPr/>
          <w:sdtContent>
            <w:tc>
              <w:tcPr>
                <w:tcW w:w="2698" w:type="dxa"/>
              </w:tcPr>
              <w:p w14:paraId="2C05614A" w14:textId="77777777" w:rsidR="00A91051" w:rsidRPr="00A91051" w:rsidRDefault="00A91051" w:rsidP="00A91051">
                <w:pPr>
                  <w:cnfStyle w:val="000000000000" w:firstRow="0" w:lastRow="0" w:firstColumn="0" w:lastColumn="0" w:oddVBand="0" w:evenVBand="0" w:oddHBand="0" w:evenHBand="0" w:firstRowFirstColumn="0" w:firstRowLastColumn="0" w:lastRowFirstColumn="0" w:lastRowLastColumn="0"/>
                  <w:rPr>
                    <w:rFonts w:ascii="Calibri" w:hAnsi="Calibri"/>
                    <w:sz w:val="22"/>
                    <w:szCs w:val="22"/>
                  </w:rPr>
                </w:pPr>
                <w:r w:rsidRPr="00A91051">
                  <w:rPr>
                    <w:rFonts w:asciiTheme="minorHAnsi" w:hAnsiTheme="minorHAnsi" w:cstheme="minorHAnsi"/>
                    <w:b/>
                    <w:bCs/>
                    <w:color w:val="76923C" w:themeColor="accent3" w:themeShade="BF"/>
                    <w:sz w:val="22"/>
                    <w:szCs w:val="22"/>
                  </w:rPr>
                  <w:t>Click or tap here to enter email and/or phone number.</w:t>
                </w:r>
              </w:p>
            </w:tc>
          </w:sdtContent>
        </w:sdt>
      </w:tr>
      <w:tr w:rsidR="00A91051" w:rsidRPr="00A91051" w14:paraId="753105E4" w14:textId="77777777" w:rsidTr="00CD0B9E">
        <w:sdt>
          <w:sdtPr>
            <w:rPr>
              <w:rFonts w:asciiTheme="minorHAnsi" w:hAnsiTheme="minorHAnsi" w:cstheme="minorHAnsi"/>
              <w:color w:val="76923C" w:themeColor="accent3" w:themeShade="BF"/>
              <w:sz w:val="22"/>
              <w:szCs w:val="22"/>
            </w:rPr>
            <w:id w:val="-2094931507"/>
            <w:placeholder>
              <w:docPart w:val="A1DF27F98F324A8E8D03497267C6428B"/>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10790" w:type="dxa"/>
                <w:gridSpan w:val="4"/>
              </w:tcPr>
              <w:p w14:paraId="6406D548" w14:textId="77777777" w:rsidR="00A91051" w:rsidRPr="00A91051" w:rsidRDefault="00A91051" w:rsidP="00A91051">
                <w:pPr>
                  <w:rPr>
                    <w:rFonts w:asciiTheme="minorHAnsi" w:hAnsiTheme="minorHAnsi" w:cstheme="minorHAnsi"/>
                    <w:color w:val="76923C" w:themeColor="accent3" w:themeShade="BF"/>
                    <w:sz w:val="22"/>
                    <w:szCs w:val="22"/>
                  </w:rPr>
                </w:pPr>
                <w:r w:rsidRPr="00A91051">
                  <w:rPr>
                    <w:rFonts w:asciiTheme="minorHAnsi" w:hAnsiTheme="minorHAnsi" w:cstheme="minorHAnsi"/>
                    <w:color w:val="76923C" w:themeColor="accent3" w:themeShade="BF"/>
                    <w:sz w:val="22"/>
                    <w:szCs w:val="22"/>
                  </w:rPr>
                  <w:t>Click or tap here to d</w:t>
                </w:r>
                <w:r w:rsidRPr="00A91051">
                  <w:rPr>
                    <w:rFonts w:asciiTheme="minorHAnsi" w:hAnsiTheme="minorHAnsi" w:cstheme="minorHAnsi"/>
                    <w:color w:val="76923C" w:themeColor="accent3" w:themeShade="BF"/>
                  </w:rPr>
                  <w:t>escribe the work that you performed for this reference</w:t>
                </w:r>
                <w:r w:rsidRPr="00A91051">
                  <w:rPr>
                    <w:rFonts w:asciiTheme="minorHAnsi" w:hAnsiTheme="minorHAnsi" w:cstheme="minorHAnsi"/>
                    <w:color w:val="76923C" w:themeColor="accent3" w:themeShade="BF"/>
                    <w:sz w:val="22"/>
                    <w:szCs w:val="22"/>
                  </w:rPr>
                  <w:t>.</w:t>
                </w:r>
              </w:p>
            </w:tc>
          </w:sdtContent>
        </w:sdt>
      </w:tr>
    </w:tbl>
    <w:p w14:paraId="74BBFAC1" w14:textId="77777777" w:rsidR="00A91051" w:rsidRPr="00A91051" w:rsidRDefault="00A91051" w:rsidP="00A91051">
      <w:pPr>
        <w:rPr>
          <w:rFonts w:ascii="Calibri" w:hAnsi="Calibri"/>
          <w:sz w:val="22"/>
          <w:szCs w:val="22"/>
        </w:rPr>
      </w:pPr>
    </w:p>
    <w:p w14:paraId="6A8FB2ED" w14:textId="77777777" w:rsidR="00A91051" w:rsidRPr="00A91051" w:rsidRDefault="00A91051" w:rsidP="00A91051">
      <w:pPr>
        <w:rPr>
          <w:rFonts w:ascii="Calibri" w:hAnsi="Calibri"/>
          <w:sz w:val="22"/>
          <w:szCs w:val="22"/>
        </w:rPr>
      </w:pPr>
      <w:r w:rsidRPr="00A91051">
        <w:rPr>
          <w:rFonts w:ascii="Calibri" w:hAnsi="Calibri"/>
          <w:sz w:val="22"/>
          <w:szCs w:val="22"/>
        </w:rPr>
        <w:t>REFERENCE 2</w:t>
      </w:r>
    </w:p>
    <w:p w14:paraId="25D00ED5" w14:textId="77777777" w:rsidR="00A91051" w:rsidRPr="00A91051" w:rsidRDefault="00A91051" w:rsidP="00A91051">
      <w:pPr>
        <w:rPr>
          <w:rFonts w:ascii="Calibri" w:hAnsi="Calibri"/>
          <w:sz w:val="22"/>
          <w:szCs w:val="22"/>
        </w:rPr>
      </w:pPr>
    </w:p>
    <w:tbl>
      <w:tblPr>
        <w:tblStyle w:val="GridTable1Light"/>
        <w:tblW w:w="0" w:type="auto"/>
        <w:tblLook w:val="04A0" w:firstRow="1" w:lastRow="0" w:firstColumn="1" w:lastColumn="0" w:noHBand="0" w:noVBand="1"/>
      </w:tblPr>
      <w:tblGrid>
        <w:gridCol w:w="2697"/>
        <w:gridCol w:w="2697"/>
        <w:gridCol w:w="2698"/>
        <w:gridCol w:w="2698"/>
      </w:tblGrid>
      <w:tr w:rsidR="00A91051" w:rsidRPr="00A91051" w14:paraId="7EA79995" w14:textId="77777777" w:rsidTr="00CD0B9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7" w:type="dxa"/>
          </w:tcPr>
          <w:p w14:paraId="39D5C7F6" w14:textId="77777777" w:rsidR="00A91051" w:rsidRPr="00A91051" w:rsidRDefault="00A91051" w:rsidP="00A91051">
            <w:pPr>
              <w:rPr>
                <w:rFonts w:ascii="Calibri" w:hAnsi="Calibri"/>
                <w:sz w:val="22"/>
                <w:szCs w:val="22"/>
              </w:rPr>
            </w:pPr>
            <w:r w:rsidRPr="00A91051">
              <w:rPr>
                <w:rFonts w:ascii="Calibri" w:hAnsi="Calibri"/>
                <w:sz w:val="22"/>
                <w:szCs w:val="22"/>
              </w:rPr>
              <w:t>Organization Name</w:t>
            </w:r>
          </w:p>
        </w:tc>
        <w:tc>
          <w:tcPr>
            <w:tcW w:w="2697" w:type="dxa"/>
          </w:tcPr>
          <w:p w14:paraId="59650640" w14:textId="77777777" w:rsidR="00A91051" w:rsidRPr="00A91051" w:rsidRDefault="00A91051" w:rsidP="00A91051">
            <w:pPr>
              <w:cnfStyle w:val="100000000000" w:firstRow="1" w:lastRow="0" w:firstColumn="0" w:lastColumn="0" w:oddVBand="0" w:evenVBand="0" w:oddHBand="0" w:evenHBand="0" w:firstRowFirstColumn="0" w:firstRowLastColumn="0" w:lastRowFirstColumn="0" w:lastRowLastColumn="0"/>
              <w:rPr>
                <w:rFonts w:ascii="Calibri" w:hAnsi="Calibri"/>
                <w:sz w:val="22"/>
                <w:szCs w:val="22"/>
              </w:rPr>
            </w:pPr>
            <w:r w:rsidRPr="00A91051">
              <w:rPr>
                <w:rFonts w:ascii="Calibri" w:hAnsi="Calibri"/>
                <w:sz w:val="22"/>
                <w:szCs w:val="22"/>
              </w:rPr>
              <w:t>Contact Name</w:t>
            </w:r>
          </w:p>
        </w:tc>
        <w:tc>
          <w:tcPr>
            <w:tcW w:w="2698" w:type="dxa"/>
          </w:tcPr>
          <w:p w14:paraId="13ADB5F2" w14:textId="77777777" w:rsidR="00A91051" w:rsidRPr="00A91051" w:rsidRDefault="00A91051" w:rsidP="00A91051">
            <w:pPr>
              <w:cnfStyle w:val="100000000000" w:firstRow="1" w:lastRow="0" w:firstColumn="0" w:lastColumn="0" w:oddVBand="0" w:evenVBand="0" w:oddHBand="0" w:evenHBand="0" w:firstRowFirstColumn="0" w:firstRowLastColumn="0" w:lastRowFirstColumn="0" w:lastRowLastColumn="0"/>
              <w:rPr>
                <w:rFonts w:ascii="Calibri" w:hAnsi="Calibri"/>
                <w:sz w:val="22"/>
                <w:szCs w:val="22"/>
              </w:rPr>
            </w:pPr>
            <w:r w:rsidRPr="00A91051">
              <w:rPr>
                <w:rFonts w:ascii="Calibri" w:hAnsi="Calibri"/>
                <w:sz w:val="22"/>
                <w:szCs w:val="22"/>
              </w:rPr>
              <w:t>Contact’s Title</w:t>
            </w:r>
          </w:p>
        </w:tc>
        <w:tc>
          <w:tcPr>
            <w:tcW w:w="2698" w:type="dxa"/>
          </w:tcPr>
          <w:p w14:paraId="0A29BF96" w14:textId="77777777" w:rsidR="00A91051" w:rsidRPr="00A91051" w:rsidRDefault="00A91051" w:rsidP="00A91051">
            <w:pPr>
              <w:cnfStyle w:val="100000000000" w:firstRow="1" w:lastRow="0" w:firstColumn="0" w:lastColumn="0" w:oddVBand="0" w:evenVBand="0" w:oddHBand="0" w:evenHBand="0" w:firstRowFirstColumn="0" w:firstRowLastColumn="0" w:lastRowFirstColumn="0" w:lastRowLastColumn="0"/>
              <w:rPr>
                <w:rFonts w:ascii="Calibri" w:hAnsi="Calibri"/>
                <w:sz w:val="22"/>
                <w:szCs w:val="22"/>
              </w:rPr>
            </w:pPr>
            <w:r w:rsidRPr="00A91051">
              <w:rPr>
                <w:rFonts w:ascii="Calibri" w:hAnsi="Calibri"/>
                <w:sz w:val="22"/>
                <w:szCs w:val="22"/>
              </w:rPr>
              <w:t>Contact Method</w:t>
            </w:r>
          </w:p>
        </w:tc>
      </w:tr>
      <w:tr w:rsidR="00A91051" w:rsidRPr="00A91051" w14:paraId="250612EF" w14:textId="77777777" w:rsidTr="00CD0B9E">
        <w:sdt>
          <w:sdtPr>
            <w:rPr>
              <w:rFonts w:asciiTheme="minorHAnsi" w:hAnsiTheme="minorHAnsi" w:cstheme="minorHAnsi"/>
              <w:color w:val="76923C" w:themeColor="accent3" w:themeShade="BF"/>
              <w:sz w:val="22"/>
              <w:szCs w:val="22"/>
            </w:rPr>
            <w:id w:val="-1370371617"/>
            <w:placeholder>
              <w:docPart w:val="43CDE0BFC4F14E5A926033756920B1E3"/>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2697" w:type="dxa"/>
              </w:tcPr>
              <w:p w14:paraId="7EBBDCE4" w14:textId="77777777" w:rsidR="00A91051" w:rsidRPr="00A91051" w:rsidRDefault="00A91051" w:rsidP="00A91051">
                <w:pPr>
                  <w:rPr>
                    <w:rFonts w:asciiTheme="minorHAnsi" w:hAnsiTheme="minorHAnsi" w:cstheme="minorHAnsi"/>
                    <w:sz w:val="22"/>
                    <w:szCs w:val="22"/>
                  </w:rPr>
                </w:pPr>
                <w:r w:rsidRPr="00A91051">
                  <w:rPr>
                    <w:rFonts w:asciiTheme="minorHAnsi" w:hAnsiTheme="minorHAnsi" w:cstheme="minorHAnsi"/>
                    <w:color w:val="76923C" w:themeColor="accent3" w:themeShade="BF"/>
                    <w:sz w:val="22"/>
                    <w:szCs w:val="22"/>
                  </w:rPr>
                  <w:t>Click or tap here to enter Organization Name.</w:t>
                </w:r>
              </w:p>
            </w:tc>
          </w:sdtContent>
        </w:sdt>
        <w:sdt>
          <w:sdtPr>
            <w:rPr>
              <w:rFonts w:asciiTheme="minorHAnsi" w:hAnsiTheme="minorHAnsi" w:cstheme="minorHAnsi"/>
              <w:b/>
              <w:bCs/>
              <w:color w:val="76923C" w:themeColor="accent3" w:themeShade="BF"/>
              <w:sz w:val="22"/>
              <w:szCs w:val="22"/>
            </w:rPr>
            <w:id w:val="-522716911"/>
            <w:placeholder>
              <w:docPart w:val="731F4CA2AB3F4F6F8A719F49B6B3FF9D"/>
            </w:placeholder>
            <w:showingPlcHdr/>
          </w:sdtPr>
          <w:sdtEndPr/>
          <w:sdtContent>
            <w:tc>
              <w:tcPr>
                <w:tcW w:w="2697" w:type="dxa"/>
              </w:tcPr>
              <w:p w14:paraId="08160919" w14:textId="77777777" w:rsidR="00A91051" w:rsidRPr="00A91051" w:rsidRDefault="00A91051" w:rsidP="00A91051">
                <w:pPr>
                  <w:cnfStyle w:val="000000000000" w:firstRow="0" w:lastRow="0" w:firstColumn="0" w:lastColumn="0" w:oddVBand="0" w:evenVBand="0" w:oddHBand="0" w:evenHBand="0" w:firstRowFirstColumn="0" w:firstRowLastColumn="0" w:lastRowFirstColumn="0" w:lastRowLastColumn="0"/>
                  <w:rPr>
                    <w:rFonts w:ascii="Calibri" w:hAnsi="Calibri"/>
                    <w:sz w:val="22"/>
                    <w:szCs w:val="22"/>
                  </w:rPr>
                </w:pPr>
                <w:r w:rsidRPr="00A91051">
                  <w:rPr>
                    <w:rFonts w:asciiTheme="minorHAnsi" w:hAnsiTheme="minorHAnsi" w:cstheme="minorHAnsi"/>
                    <w:b/>
                    <w:bCs/>
                    <w:color w:val="76923C" w:themeColor="accent3" w:themeShade="BF"/>
                    <w:sz w:val="22"/>
                    <w:szCs w:val="22"/>
                  </w:rPr>
                  <w:t>Click or tap here to enter Contact Name.</w:t>
                </w:r>
              </w:p>
            </w:tc>
          </w:sdtContent>
        </w:sdt>
        <w:sdt>
          <w:sdtPr>
            <w:rPr>
              <w:rFonts w:asciiTheme="minorHAnsi" w:hAnsiTheme="minorHAnsi" w:cstheme="minorHAnsi"/>
              <w:b/>
              <w:bCs/>
              <w:color w:val="76923C" w:themeColor="accent3" w:themeShade="BF"/>
              <w:sz w:val="22"/>
              <w:szCs w:val="22"/>
            </w:rPr>
            <w:id w:val="-2123066697"/>
            <w:placeholder>
              <w:docPart w:val="35510CCEFD7C4ACC9CBEFC82E607DA28"/>
            </w:placeholder>
            <w:showingPlcHdr/>
          </w:sdtPr>
          <w:sdtEndPr/>
          <w:sdtContent>
            <w:tc>
              <w:tcPr>
                <w:tcW w:w="2698" w:type="dxa"/>
              </w:tcPr>
              <w:p w14:paraId="5067B7B5" w14:textId="77777777" w:rsidR="00A91051" w:rsidRPr="00A91051" w:rsidRDefault="00A91051" w:rsidP="00A91051">
                <w:pPr>
                  <w:cnfStyle w:val="000000000000" w:firstRow="0" w:lastRow="0" w:firstColumn="0" w:lastColumn="0" w:oddVBand="0" w:evenVBand="0" w:oddHBand="0" w:evenHBand="0" w:firstRowFirstColumn="0" w:firstRowLastColumn="0" w:lastRowFirstColumn="0" w:lastRowLastColumn="0"/>
                  <w:rPr>
                    <w:rFonts w:ascii="Calibri" w:hAnsi="Calibri"/>
                    <w:sz w:val="22"/>
                    <w:szCs w:val="22"/>
                  </w:rPr>
                </w:pPr>
                <w:r w:rsidRPr="00A91051">
                  <w:rPr>
                    <w:rFonts w:asciiTheme="minorHAnsi" w:hAnsiTheme="minorHAnsi" w:cstheme="minorHAnsi"/>
                    <w:b/>
                    <w:bCs/>
                    <w:color w:val="76923C" w:themeColor="accent3" w:themeShade="BF"/>
                    <w:sz w:val="22"/>
                    <w:szCs w:val="22"/>
                  </w:rPr>
                  <w:t>Click or tap here to enter Contact Title.</w:t>
                </w:r>
              </w:p>
            </w:tc>
          </w:sdtContent>
        </w:sdt>
        <w:sdt>
          <w:sdtPr>
            <w:rPr>
              <w:rFonts w:asciiTheme="minorHAnsi" w:hAnsiTheme="minorHAnsi" w:cstheme="minorHAnsi"/>
              <w:b/>
              <w:bCs/>
              <w:color w:val="76923C" w:themeColor="accent3" w:themeShade="BF"/>
              <w:sz w:val="22"/>
              <w:szCs w:val="22"/>
            </w:rPr>
            <w:id w:val="-450171486"/>
            <w:placeholder>
              <w:docPart w:val="67332DF4F30C46528B986A7949EE3B00"/>
            </w:placeholder>
            <w:showingPlcHdr/>
          </w:sdtPr>
          <w:sdtEndPr/>
          <w:sdtContent>
            <w:tc>
              <w:tcPr>
                <w:tcW w:w="2698" w:type="dxa"/>
              </w:tcPr>
              <w:p w14:paraId="35FF7A5D" w14:textId="77777777" w:rsidR="00A91051" w:rsidRPr="00A91051" w:rsidRDefault="00A91051" w:rsidP="00A91051">
                <w:pPr>
                  <w:cnfStyle w:val="000000000000" w:firstRow="0" w:lastRow="0" w:firstColumn="0" w:lastColumn="0" w:oddVBand="0" w:evenVBand="0" w:oddHBand="0" w:evenHBand="0" w:firstRowFirstColumn="0" w:firstRowLastColumn="0" w:lastRowFirstColumn="0" w:lastRowLastColumn="0"/>
                  <w:rPr>
                    <w:rFonts w:ascii="Calibri" w:hAnsi="Calibri"/>
                    <w:sz w:val="22"/>
                    <w:szCs w:val="22"/>
                  </w:rPr>
                </w:pPr>
                <w:r w:rsidRPr="00A91051">
                  <w:rPr>
                    <w:rFonts w:asciiTheme="minorHAnsi" w:hAnsiTheme="minorHAnsi" w:cstheme="minorHAnsi"/>
                    <w:b/>
                    <w:bCs/>
                    <w:color w:val="76923C" w:themeColor="accent3" w:themeShade="BF"/>
                    <w:sz w:val="22"/>
                    <w:szCs w:val="22"/>
                  </w:rPr>
                  <w:t>Click or tap here to enter email and/or phone number.</w:t>
                </w:r>
              </w:p>
            </w:tc>
          </w:sdtContent>
        </w:sdt>
      </w:tr>
      <w:tr w:rsidR="00A91051" w:rsidRPr="00A91051" w14:paraId="2E7D622F" w14:textId="77777777" w:rsidTr="00CD0B9E">
        <w:sdt>
          <w:sdtPr>
            <w:rPr>
              <w:rFonts w:asciiTheme="minorHAnsi" w:hAnsiTheme="minorHAnsi" w:cstheme="minorHAnsi"/>
              <w:color w:val="76923C" w:themeColor="accent3" w:themeShade="BF"/>
              <w:sz w:val="22"/>
              <w:szCs w:val="22"/>
            </w:rPr>
            <w:id w:val="-963963188"/>
            <w:placeholder>
              <w:docPart w:val="770B0DC4F42941FA8EADBF0CF4999FFA"/>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10790" w:type="dxa"/>
                <w:gridSpan w:val="4"/>
              </w:tcPr>
              <w:p w14:paraId="751129CC" w14:textId="77777777" w:rsidR="00A91051" w:rsidRPr="00A91051" w:rsidRDefault="00A91051" w:rsidP="00A91051">
                <w:pPr>
                  <w:rPr>
                    <w:rFonts w:asciiTheme="minorHAnsi" w:hAnsiTheme="minorHAnsi" w:cstheme="minorHAnsi"/>
                    <w:color w:val="76923C" w:themeColor="accent3" w:themeShade="BF"/>
                    <w:sz w:val="22"/>
                    <w:szCs w:val="22"/>
                  </w:rPr>
                </w:pPr>
                <w:r w:rsidRPr="00A91051">
                  <w:rPr>
                    <w:rFonts w:asciiTheme="minorHAnsi" w:hAnsiTheme="minorHAnsi" w:cstheme="minorHAnsi"/>
                    <w:color w:val="76923C" w:themeColor="accent3" w:themeShade="BF"/>
                    <w:sz w:val="22"/>
                    <w:szCs w:val="22"/>
                  </w:rPr>
                  <w:t>Click or tap here to d</w:t>
                </w:r>
                <w:r w:rsidRPr="00A91051">
                  <w:rPr>
                    <w:rFonts w:asciiTheme="minorHAnsi" w:hAnsiTheme="minorHAnsi" w:cstheme="minorHAnsi"/>
                    <w:color w:val="76923C" w:themeColor="accent3" w:themeShade="BF"/>
                  </w:rPr>
                  <w:t>escribe the work that you performed for this reference</w:t>
                </w:r>
                <w:r w:rsidRPr="00A91051">
                  <w:rPr>
                    <w:rFonts w:asciiTheme="minorHAnsi" w:hAnsiTheme="minorHAnsi" w:cstheme="minorHAnsi"/>
                    <w:color w:val="76923C" w:themeColor="accent3" w:themeShade="BF"/>
                    <w:sz w:val="22"/>
                    <w:szCs w:val="22"/>
                  </w:rPr>
                  <w:t>.</w:t>
                </w:r>
              </w:p>
            </w:tc>
          </w:sdtContent>
        </w:sdt>
      </w:tr>
    </w:tbl>
    <w:p w14:paraId="1B2C6E48" w14:textId="77777777" w:rsidR="00A91051" w:rsidRPr="00A91051" w:rsidRDefault="00A91051" w:rsidP="00A91051">
      <w:pPr>
        <w:rPr>
          <w:rFonts w:ascii="Calibri" w:hAnsi="Calibri"/>
          <w:sz w:val="22"/>
          <w:szCs w:val="22"/>
        </w:rPr>
      </w:pPr>
    </w:p>
    <w:p w14:paraId="128F8565" w14:textId="77777777" w:rsidR="00A91051" w:rsidRPr="00A91051" w:rsidRDefault="00A91051" w:rsidP="00A91051">
      <w:pPr>
        <w:rPr>
          <w:rFonts w:ascii="Calibri" w:hAnsi="Calibri"/>
          <w:sz w:val="22"/>
          <w:szCs w:val="22"/>
        </w:rPr>
      </w:pPr>
      <w:r w:rsidRPr="00A91051">
        <w:rPr>
          <w:rFonts w:ascii="Calibri" w:hAnsi="Calibri"/>
          <w:sz w:val="22"/>
          <w:szCs w:val="22"/>
        </w:rPr>
        <w:t>REFERENCE 3</w:t>
      </w:r>
    </w:p>
    <w:p w14:paraId="26FD20E0" w14:textId="77777777" w:rsidR="00A91051" w:rsidRPr="00A91051" w:rsidRDefault="00A91051" w:rsidP="00A91051">
      <w:pPr>
        <w:rPr>
          <w:rFonts w:ascii="Calibri" w:hAnsi="Calibri"/>
          <w:sz w:val="22"/>
          <w:szCs w:val="22"/>
        </w:rPr>
      </w:pPr>
    </w:p>
    <w:tbl>
      <w:tblPr>
        <w:tblStyle w:val="GridTable1Light"/>
        <w:tblW w:w="0" w:type="auto"/>
        <w:tblLook w:val="04A0" w:firstRow="1" w:lastRow="0" w:firstColumn="1" w:lastColumn="0" w:noHBand="0" w:noVBand="1"/>
      </w:tblPr>
      <w:tblGrid>
        <w:gridCol w:w="2697"/>
        <w:gridCol w:w="2697"/>
        <w:gridCol w:w="2698"/>
        <w:gridCol w:w="2698"/>
      </w:tblGrid>
      <w:tr w:rsidR="00A91051" w:rsidRPr="00A91051" w14:paraId="2728D7AD" w14:textId="77777777" w:rsidTr="00CD0B9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7" w:type="dxa"/>
          </w:tcPr>
          <w:p w14:paraId="57E2F928" w14:textId="77777777" w:rsidR="00A91051" w:rsidRPr="00A91051" w:rsidRDefault="00A91051" w:rsidP="00A91051">
            <w:pPr>
              <w:rPr>
                <w:rFonts w:ascii="Calibri" w:hAnsi="Calibri"/>
                <w:sz w:val="22"/>
                <w:szCs w:val="22"/>
              </w:rPr>
            </w:pPr>
            <w:r w:rsidRPr="00A91051">
              <w:rPr>
                <w:rFonts w:ascii="Calibri" w:hAnsi="Calibri"/>
                <w:sz w:val="22"/>
                <w:szCs w:val="22"/>
              </w:rPr>
              <w:t>Organization Name</w:t>
            </w:r>
          </w:p>
        </w:tc>
        <w:tc>
          <w:tcPr>
            <w:tcW w:w="2697" w:type="dxa"/>
          </w:tcPr>
          <w:p w14:paraId="397D4DD2" w14:textId="77777777" w:rsidR="00A91051" w:rsidRPr="00A91051" w:rsidRDefault="00A91051" w:rsidP="00A91051">
            <w:pPr>
              <w:cnfStyle w:val="100000000000" w:firstRow="1" w:lastRow="0" w:firstColumn="0" w:lastColumn="0" w:oddVBand="0" w:evenVBand="0" w:oddHBand="0" w:evenHBand="0" w:firstRowFirstColumn="0" w:firstRowLastColumn="0" w:lastRowFirstColumn="0" w:lastRowLastColumn="0"/>
              <w:rPr>
                <w:rFonts w:ascii="Calibri" w:hAnsi="Calibri"/>
                <w:sz w:val="22"/>
                <w:szCs w:val="22"/>
              </w:rPr>
            </w:pPr>
            <w:r w:rsidRPr="00A91051">
              <w:rPr>
                <w:rFonts w:ascii="Calibri" w:hAnsi="Calibri"/>
                <w:sz w:val="22"/>
                <w:szCs w:val="22"/>
              </w:rPr>
              <w:t>Contact Name</w:t>
            </w:r>
          </w:p>
        </w:tc>
        <w:tc>
          <w:tcPr>
            <w:tcW w:w="2698" w:type="dxa"/>
          </w:tcPr>
          <w:p w14:paraId="171F4669" w14:textId="77777777" w:rsidR="00A91051" w:rsidRPr="00A91051" w:rsidRDefault="00A91051" w:rsidP="00A91051">
            <w:pPr>
              <w:cnfStyle w:val="100000000000" w:firstRow="1" w:lastRow="0" w:firstColumn="0" w:lastColumn="0" w:oddVBand="0" w:evenVBand="0" w:oddHBand="0" w:evenHBand="0" w:firstRowFirstColumn="0" w:firstRowLastColumn="0" w:lastRowFirstColumn="0" w:lastRowLastColumn="0"/>
              <w:rPr>
                <w:rFonts w:ascii="Calibri" w:hAnsi="Calibri"/>
                <w:sz w:val="22"/>
                <w:szCs w:val="22"/>
              </w:rPr>
            </w:pPr>
            <w:r w:rsidRPr="00A91051">
              <w:rPr>
                <w:rFonts w:ascii="Calibri" w:hAnsi="Calibri"/>
                <w:sz w:val="22"/>
                <w:szCs w:val="22"/>
              </w:rPr>
              <w:t>Contact’s Title</w:t>
            </w:r>
          </w:p>
        </w:tc>
        <w:tc>
          <w:tcPr>
            <w:tcW w:w="2698" w:type="dxa"/>
          </w:tcPr>
          <w:p w14:paraId="25DCEACF" w14:textId="77777777" w:rsidR="00A91051" w:rsidRPr="00A91051" w:rsidRDefault="00A91051" w:rsidP="00A91051">
            <w:pPr>
              <w:cnfStyle w:val="100000000000" w:firstRow="1" w:lastRow="0" w:firstColumn="0" w:lastColumn="0" w:oddVBand="0" w:evenVBand="0" w:oddHBand="0" w:evenHBand="0" w:firstRowFirstColumn="0" w:firstRowLastColumn="0" w:lastRowFirstColumn="0" w:lastRowLastColumn="0"/>
              <w:rPr>
                <w:rFonts w:ascii="Calibri" w:hAnsi="Calibri"/>
                <w:sz w:val="22"/>
                <w:szCs w:val="22"/>
              </w:rPr>
            </w:pPr>
            <w:r w:rsidRPr="00A91051">
              <w:rPr>
                <w:rFonts w:ascii="Calibri" w:hAnsi="Calibri"/>
                <w:sz w:val="22"/>
                <w:szCs w:val="22"/>
              </w:rPr>
              <w:t>Contact Method</w:t>
            </w:r>
          </w:p>
        </w:tc>
      </w:tr>
      <w:tr w:rsidR="00A91051" w:rsidRPr="00A91051" w14:paraId="48550EF6" w14:textId="77777777" w:rsidTr="00CD0B9E">
        <w:sdt>
          <w:sdtPr>
            <w:rPr>
              <w:rFonts w:asciiTheme="minorHAnsi" w:hAnsiTheme="minorHAnsi" w:cstheme="minorHAnsi"/>
              <w:color w:val="76923C" w:themeColor="accent3" w:themeShade="BF"/>
              <w:sz w:val="22"/>
              <w:szCs w:val="22"/>
            </w:rPr>
            <w:id w:val="-854655139"/>
            <w:placeholder>
              <w:docPart w:val="A086D65842FB4B6C97E87DCE95047712"/>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2697" w:type="dxa"/>
              </w:tcPr>
              <w:p w14:paraId="64E6BE78" w14:textId="77777777" w:rsidR="00A91051" w:rsidRPr="00A91051" w:rsidRDefault="00A91051" w:rsidP="00A91051">
                <w:pPr>
                  <w:rPr>
                    <w:rFonts w:asciiTheme="minorHAnsi" w:hAnsiTheme="minorHAnsi" w:cstheme="minorHAnsi"/>
                    <w:sz w:val="22"/>
                    <w:szCs w:val="22"/>
                  </w:rPr>
                </w:pPr>
                <w:r w:rsidRPr="00A91051">
                  <w:rPr>
                    <w:rFonts w:asciiTheme="minorHAnsi" w:hAnsiTheme="minorHAnsi" w:cstheme="minorHAnsi"/>
                    <w:color w:val="76923C" w:themeColor="accent3" w:themeShade="BF"/>
                    <w:sz w:val="22"/>
                    <w:szCs w:val="22"/>
                  </w:rPr>
                  <w:t>Click or tap here to enter Organization Name.</w:t>
                </w:r>
              </w:p>
            </w:tc>
          </w:sdtContent>
        </w:sdt>
        <w:sdt>
          <w:sdtPr>
            <w:rPr>
              <w:rFonts w:asciiTheme="minorHAnsi" w:hAnsiTheme="minorHAnsi" w:cstheme="minorHAnsi"/>
              <w:b/>
              <w:bCs/>
              <w:color w:val="76923C" w:themeColor="accent3" w:themeShade="BF"/>
              <w:sz w:val="22"/>
              <w:szCs w:val="22"/>
            </w:rPr>
            <w:id w:val="-5521586"/>
            <w:placeholder>
              <w:docPart w:val="C355FBBCF912438C832F31C06F4B6B23"/>
            </w:placeholder>
            <w:showingPlcHdr/>
          </w:sdtPr>
          <w:sdtEndPr/>
          <w:sdtContent>
            <w:tc>
              <w:tcPr>
                <w:tcW w:w="2697" w:type="dxa"/>
              </w:tcPr>
              <w:p w14:paraId="0325EB66" w14:textId="77777777" w:rsidR="00A91051" w:rsidRPr="00A91051" w:rsidRDefault="00A91051" w:rsidP="00A91051">
                <w:pPr>
                  <w:cnfStyle w:val="000000000000" w:firstRow="0" w:lastRow="0" w:firstColumn="0" w:lastColumn="0" w:oddVBand="0" w:evenVBand="0" w:oddHBand="0" w:evenHBand="0" w:firstRowFirstColumn="0" w:firstRowLastColumn="0" w:lastRowFirstColumn="0" w:lastRowLastColumn="0"/>
                  <w:rPr>
                    <w:rFonts w:ascii="Calibri" w:hAnsi="Calibri"/>
                    <w:sz w:val="22"/>
                    <w:szCs w:val="22"/>
                  </w:rPr>
                </w:pPr>
                <w:r w:rsidRPr="00A91051">
                  <w:rPr>
                    <w:rFonts w:asciiTheme="minorHAnsi" w:hAnsiTheme="minorHAnsi" w:cstheme="minorHAnsi"/>
                    <w:b/>
                    <w:bCs/>
                    <w:color w:val="76923C" w:themeColor="accent3" w:themeShade="BF"/>
                    <w:sz w:val="22"/>
                    <w:szCs w:val="22"/>
                  </w:rPr>
                  <w:t>Click or tap here to enter Contact Name.</w:t>
                </w:r>
              </w:p>
            </w:tc>
          </w:sdtContent>
        </w:sdt>
        <w:sdt>
          <w:sdtPr>
            <w:rPr>
              <w:rFonts w:asciiTheme="minorHAnsi" w:hAnsiTheme="minorHAnsi" w:cstheme="minorHAnsi"/>
              <w:b/>
              <w:bCs/>
              <w:color w:val="76923C" w:themeColor="accent3" w:themeShade="BF"/>
              <w:sz w:val="22"/>
              <w:szCs w:val="22"/>
            </w:rPr>
            <w:id w:val="-1959321463"/>
            <w:placeholder>
              <w:docPart w:val="7CB3E46352B742D3905D94E8DF532EB2"/>
            </w:placeholder>
            <w:showingPlcHdr/>
          </w:sdtPr>
          <w:sdtEndPr/>
          <w:sdtContent>
            <w:tc>
              <w:tcPr>
                <w:tcW w:w="2698" w:type="dxa"/>
              </w:tcPr>
              <w:p w14:paraId="60C44773" w14:textId="77777777" w:rsidR="00A91051" w:rsidRPr="00A91051" w:rsidRDefault="00A91051" w:rsidP="00A91051">
                <w:pPr>
                  <w:cnfStyle w:val="000000000000" w:firstRow="0" w:lastRow="0" w:firstColumn="0" w:lastColumn="0" w:oddVBand="0" w:evenVBand="0" w:oddHBand="0" w:evenHBand="0" w:firstRowFirstColumn="0" w:firstRowLastColumn="0" w:lastRowFirstColumn="0" w:lastRowLastColumn="0"/>
                  <w:rPr>
                    <w:rFonts w:ascii="Calibri" w:hAnsi="Calibri"/>
                    <w:sz w:val="22"/>
                    <w:szCs w:val="22"/>
                  </w:rPr>
                </w:pPr>
                <w:r w:rsidRPr="00A91051">
                  <w:rPr>
                    <w:rFonts w:asciiTheme="minorHAnsi" w:hAnsiTheme="minorHAnsi" w:cstheme="minorHAnsi"/>
                    <w:b/>
                    <w:bCs/>
                    <w:color w:val="76923C" w:themeColor="accent3" w:themeShade="BF"/>
                    <w:sz w:val="22"/>
                    <w:szCs w:val="22"/>
                  </w:rPr>
                  <w:t>Click or tap here to enter Contact Title.</w:t>
                </w:r>
              </w:p>
            </w:tc>
          </w:sdtContent>
        </w:sdt>
        <w:sdt>
          <w:sdtPr>
            <w:rPr>
              <w:rFonts w:asciiTheme="minorHAnsi" w:hAnsiTheme="minorHAnsi" w:cstheme="minorHAnsi"/>
              <w:b/>
              <w:bCs/>
              <w:color w:val="76923C" w:themeColor="accent3" w:themeShade="BF"/>
              <w:sz w:val="22"/>
              <w:szCs w:val="22"/>
            </w:rPr>
            <w:id w:val="1668663917"/>
            <w:placeholder>
              <w:docPart w:val="540471A52C2A47BDA0BDF3ED86A5A8CD"/>
            </w:placeholder>
            <w:showingPlcHdr/>
          </w:sdtPr>
          <w:sdtEndPr/>
          <w:sdtContent>
            <w:tc>
              <w:tcPr>
                <w:tcW w:w="2698" w:type="dxa"/>
              </w:tcPr>
              <w:p w14:paraId="64F5E4BD" w14:textId="77777777" w:rsidR="00A91051" w:rsidRPr="00A91051" w:rsidRDefault="00A91051" w:rsidP="00A91051">
                <w:pPr>
                  <w:cnfStyle w:val="000000000000" w:firstRow="0" w:lastRow="0" w:firstColumn="0" w:lastColumn="0" w:oddVBand="0" w:evenVBand="0" w:oddHBand="0" w:evenHBand="0" w:firstRowFirstColumn="0" w:firstRowLastColumn="0" w:lastRowFirstColumn="0" w:lastRowLastColumn="0"/>
                  <w:rPr>
                    <w:rFonts w:ascii="Calibri" w:hAnsi="Calibri"/>
                    <w:sz w:val="22"/>
                    <w:szCs w:val="22"/>
                  </w:rPr>
                </w:pPr>
                <w:r w:rsidRPr="00A91051">
                  <w:rPr>
                    <w:rFonts w:asciiTheme="minorHAnsi" w:hAnsiTheme="minorHAnsi" w:cstheme="minorHAnsi"/>
                    <w:b/>
                    <w:bCs/>
                    <w:color w:val="76923C" w:themeColor="accent3" w:themeShade="BF"/>
                    <w:sz w:val="22"/>
                    <w:szCs w:val="22"/>
                  </w:rPr>
                  <w:t>Click or tap here to enter email and/or phone number.</w:t>
                </w:r>
              </w:p>
            </w:tc>
          </w:sdtContent>
        </w:sdt>
      </w:tr>
      <w:tr w:rsidR="00A91051" w:rsidRPr="00A91051" w14:paraId="64864645" w14:textId="77777777" w:rsidTr="00CD0B9E">
        <w:sdt>
          <w:sdtPr>
            <w:rPr>
              <w:rFonts w:asciiTheme="minorHAnsi" w:hAnsiTheme="minorHAnsi" w:cstheme="minorHAnsi"/>
              <w:color w:val="76923C" w:themeColor="accent3" w:themeShade="BF"/>
              <w:sz w:val="22"/>
              <w:szCs w:val="22"/>
            </w:rPr>
            <w:id w:val="732738520"/>
            <w:placeholder>
              <w:docPart w:val="DACAF79CE26248A898EC7ED6D6B5A2F8"/>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10790" w:type="dxa"/>
                <w:gridSpan w:val="4"/>
              </w:tcPr>
              <w:p w14:paraId="022BC737" w14:textId="77777777" w:rsidR="00A91051" w:rsidRPr="00A91051" w:rsidRDefault="00A91051" w:rsidP="00A91051">
                <w:pPr>
                  <w:rPr>
                    <w:rFonts w:asciiTheme="minorHAnsi" w:hAnsiTheme="minorHAnsi" w:cstheme="minorHAnsi"/>
                    <w:color w:val="76923C" w:themeColor="accent3" w:themeShade="BF"/>
                    <w:sz w:val="22"/>
                    <w:szCs w:val="22"/>
                  </w:rPr>
                </w:pPr>
                <w:r w:rsidRPr="00A91051">
                  <w:rPr>
                    <w:rFonts w:asciiTheme="minorHAnsi" w:hAnsiTheme="minorHAnsi" w:cstheme="minorHAnsi"/>
                    <w:color w:val="76923C" w:themeColor="accent3" w:themeShade="BF"/>
                    <w:sz w:val="22"/>
                    <w:szCs w:val="22"/>
                  </w:rPr>
                  <w:t>Click or tap here to d</w:t>
                </w:r>
                <w:r w:rsidRPr="00A91051">
                  <w:rPr>
                    <w:rFonts w:asciiTheme="minorHAnsi" w:hAnsiTheme="minorHAnsi" w:cstheme="minorHAnsi"/>
                    <w:color w:val="76923C" w:themeColor="accent3" w:themeShade="BF"/>
                  </w:rPr>
                  <w:t>escribe the work that you performed for this reference</w:t>
                </w:r>
                <w:r w:rsidRPr="00A91051">
                  <w:rPr>
                    <w:rFonts w:asciiTheme="minorHAnsi" w:hAnsiTheme="minorHAnsi" w:cstheme="minorHAnsi"/>
                    <w:color w:val="76923C" w:themeColor="accent3" w:themeShade="BF"/>
                    <w:sz w:val="22"/>
                    <w:szCs w:val="22"/>
                  </w:rPr>
                  <w:t>.</w:t>
                </w:r>
              </w:p>
            </w:tc>
          </w:sdtContent>
        </w:sdt>
      </w:tr>
    </w:tbl>
    <w:p w14:paraId="0E42B53D" w14:textId="77777777" w:rsidR="00A91051" w:rsidRPr="00A91051" w:rsidRDefault="00A91051" w:rsidP="00A91051">
      <w:pPr>
        <w:rPr>
          <w:rFonts w:ascii="Calibri" w:hAnsi="Calibri"/>
          <w:sz w:val="22"/>
          <w:szCs w:val="22"/>
        </w:rPr>
      </w:pPr>
    </w:p>
    <w:p w14:paraId="302FAC6B" w14:textId="77777777" w:rsidR="00A91051" w:rsidRPr="00A91051" w:rsidRDefault="00A91051" w:rsidP="00A91051">
      <w:pPr>
        <w:rPr>
          <w:rFonts w:ascii="Calibri" w:hAnsi="Calibri"/>
          <w:sz w:val="22"/>
          <w:szCs w:val="22"/>
        </w:rPr>
      </w:pPr>
      <w:r w:rsidRPr="00A91051">
        <w:rPr>
          <w:rFonts w:ascii="Calibri" w:hAnsi="Calibri"/>
          <w:sz w:val="22"/>
          <w:szCs w:val="22"/>
        </w:rPr>
        <w:t>(Optional) REFERENCE 4</w:t>
      </w:r>
    </w:p>
    <w:p w14:paraId="2FF654BF" w14:textId="77777777" w:rsidR="00A91051" w:rsidRPr="00A91051" w:rsidRDefault="00A91051" w:rsidP="00A91051">
      <w:pPr>
        <w:rPr>
          <w:rFonts w:ascii="Calibri" w:hAnsi="Calibri"/>
          <w:sz w:val="22"/>
          <w:szCs w:val="22"/>
        </w:rPr>
      </w:pPr>
    </w:p>
    <w:tbl>
      <w:tblPr>
        <w:tblStyle w:val="GridTable1Light"/>
        <w:tblW w:w="0" w:type="auto"/>
        <w:tblLook w:val="04A0" w:firstRow="1" w:lastRow="0" w:firstColumn="1" w:lastColumn="0" w:noHBand="0" w:noVBand="1"/>
      </w:tblPr>
      <w:tblGrid>
        <w:gridCol w:w="2697"/>
        <w:gridCol w:w="2697"/>
        <w:gridCol w:w="2698"/>
        <w:gridCol w:w="2698"/>
      </w:tblGrid>
      <w:tr w:rsidR="00A91051" w:rsidRPr="00A91051" w14:paraId="2A9288F1" w14:textId="77777777" w:rsidTr="00CD0B9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7" w:type="dxa"/>
          </w:tcPr>
          <w:p w14:paraId="181DEEFE" w14:textId="77777777" w:rsidR="00A91051" w:rsidRPr="00A91051" w:rsidRDefault="00A91051" w:rsidP="00A91051">
            <w:pPr>
              <w:rPr>
                <w:rFonts w:ascii="Calibri" w:hAnsi="Calibri"/>
                <w:sz w:val="22"/>
                <w:szCs w:val="22"/>
              </w:rPr>
            </w:pPr>
            <w:r w:rsidRPr="00A91051">
              <w:rPr>
                <w:rFonts w:ascii="Calibri" w:hAnsi="Calibri"/>
                <w:sz w:val="22"/>
                <w:szCs w:val="22"/>
              </w:rPr>
              <w:t>Organization Name</w:t>
            </w:r>
          </w:p>
        </w:tc>
        <w:tc>
          <w:tcPr>
            <w:tcW w:w="2697" w:type="dxa"/>
          </w:tcPr>
          <w:p w14:paraId="4F664450" w14:textId="77777777" w:rsidR="00A91051" w:rsidRPr="00A91051" w:rsidRDefault="00A91051" w:rsidP="00A91051">
            <w:pPr>
              <w:cnfStyle w:val="100000000000" w:firstRow="1" w:lastRow="0" w:firstColumn="0" w:lastColumn="0" w:oddVBand="0" w:evenVBand="0" w:oddHBand="0" w:evenHBand="0" w:firstRowFirstColumn="0" w:firstRowLastColumn="0" w:lastRowFirstColumn="0" w:lastRowLastColumn="0"/>
              <w:rPr>
                <w:rFonts w:ascii="Calibri" w:hAnsi="Calibri"/>
                <w:sz w:val="22"/>
                <w:szCs w:val="22"/>
              </w:rPr>
            </w:pPr>
            <w:r w:rsidRPr="00A91051">
              <w:rPr>
                <w:rFonts w:ascii="Calibri" w:hAnsi="Calibri"/>
                <w:sz w:val="22"/>
                <w:szCs w:val="22"/>
              </w:rPr>
              <w:t>Contact Name</w:t>
            </w:r>
          </w:p>
        </w:tc>
        <w:tc>
          <w:tcPr>
            <w:tcW w:w="2698" w:type="dxa"/>
          </w:tcPr>
          <w:p w14:paraId="21579A30" w14:textId="77777777" w:rsidR="00A91051" w:rsidRPr="00A91051" w:rsidRDefault="00A91051" w:rsidP="00A91051">
            <w:pPr>
              <w:cnfStyle w:val="100000000000" w:firstRow="1" w:lastRow="0" w:firstColumn="0" w:lastColumn="0" w:oddVBand="0" w:evenVBand="0" w:oddHBand="0" w:evenHBand="0" w:firstRowFirstColumn="0" w:firstRowLastColumn="0" w:lastRowFirstColumn="0" w:lastRowLastColumn="0"/>
              <w:rPr>
                <w:rFonts w:ascii="Calibri" w:hAnsi="Calibri"/>
                <w:sz w:val="22"/>
                <w:szCs w:val="22"/>
              </w:rPr>
            </w:pPr>
            <w:r w:rsidRPr="00A91051">
              <w:rPr>
                <w:rFonts w:ascii="Calibri" w:hAnsi="Calibri"/>
                <w:sz w:val="22"/>
                <w:szCs w:val="22"/>
              </w:rPr>
              <w:t>Contact’s Title</w:t>
            </w:r>
          </w:p>
        </w:tc>
        <w:tc>
          <w:tcPr>
            <w:tcW w:w="2698" w:type="dxa"/>
          </w:tcPr>
          <w:p w14:paraId="38C2F735" w14:textId="77777777" w:rsidR="00A91051" w:rsidRPr="00A91051" w:rsidRDefault="00A91051" w:rsidP="00A91051">
            <w:pPr>
              <w:cnfStyle w:val="100000000000" w:firstRow="1" w:lastRow="0" w:firstColumn="0" w:lastColumn="0" w:oddVBand="0" w:evenVBand="0" w:oddHBand="0" w:evenHBand="0" w:firstRowFirstColumn="0" w:firstRowLastColumn="0" w:lastRowFirstColumn="0" w:lastRowLastColumn="0"/>
              <w:rPr>
                <w:rFonts w:ascii="Calibri" w:hAnsi="Calibri"/>
                <w:sz w:val="22"/>
                <w:szCs w:val="22"/>
              </w:rPr>
            </w:pPr>
            <w:r w:rsidRPr="00A91051">
              <w:rPr>
                <w:rFonts w:ascii="Calibri" w:hAnsi="Calibri"/>
                <w:sz w:val="22"/>
                <w:szCs w:val="22"/>
              </w:rPr>
              <w:t>Contact Method</w:t>
            </w:r>
          </w:p>
        </w:tc>
      </w:tr>
      <w:tr w:rsidR="00A91051" w:rsidRPr="00A91051" w14:paraId="5CF9A7AB" w14:textId="77777777" w:rsidTr="00CD0B9E">
        <w:sdt>
          <w:sdtPr>
            <w:rPr>
              <w:rFonts w:asciiTheme="minorHAnsi" w:hAnsiTheme="minorHAnsi" w:cstheme="minorHAnsi"/>
              <w:color w:val="76923C" w:themeColor="accent3" w:themeShade="BF"/>
              <w:sz w:val="22"/>
              <w:szCs w:val="22"/>
            </w:rPr>
            <w:id w:val="1755931523"/>
            <w:placeholder>
              <w:docPart w:val="57A99C89E8C3444D84F46799234A3DC6"/>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2697" w:type="dxa"/>
              </w:tcPr>
              <w:p w14:paraId="529C537A" w14:textId="77777777" w:rsidR="00A91051" w:rsidRPr="00A91051" w:rsidRDefault="00A91051" w:rsidP="00A91051">
                <w:pPr>
                  <w:rPr>
                    <w:rFonts w:asciiTheme="minorHAnsi" w:hAnsiTheme="minorHAnsi" w:cstheme="minorHAnsi"/>
                    <w:sz w:val="22"/>
                    <w:szCs w:val="22"/>
                  </w:rPr>
                </w:pPr>
                <w:r w:rsidRPr="00A91051">
                  <w:rPr>
                    <w:rFonts w:asciiTheme="minorHAnsi" w:hAnsiTheme="minorHAnsi" w:cstheme="minorHAnsi"/>
                    <w:color w:val="76923C" w:themeColor="accent3" w:themeShade="BF"/>
                    <w:sz w:val="22"/>
                    <w:szCs w:val="22"/>
                  </w:rPr>
                  <w:t>Click or tap here to enter Organization Name.</w:t>
                </w:r>
              </w:p>
            </w:tc>
          </w:sdtContent>
        </w:sdt>
        <w:sdt>
          <w:sdtPr>
            <w:rPr>
              <w:rFonts w:asciiTheme="minorHAnsi" w:hAnsiTheme="minorHAnsi" w:cstheme="minorHAnsi"/>
              <w:b/>
              <w:bCs/>
              <w:color w:val="76923C" w:themeColor="accent3" w:themeShade="BF"/>
              <w:sz w:val="22"/>
              <w:szCs w:val="22"/>
            </w:rPr>
            <w:id w:val="65069083"/>
            <w:placeholder>
              <w:docPart w:val="9BBC547CBE1A4025B76B2BB8D3CE2510"/>
            </w:placeholder>
            <w:showingPlcHdr/>
          </w:sdtPr>
          <w:sdtEndPr/>
          <w:sdtContent>
            <w:tc>
              <w:tcPr>
                <w:tcW w:w="2697" w:type="dxa"/>
              </w:tcPr>
              <w:p w14:paraId="523B4590" w14:textId="77777777" w:rsidR="00A91051" w:rsidRPr="00A91051" w:rsidRDefault="00A91051" w:rsidP="00A91051">
                <w:pPr>
                  <w:cnfStyle w:val="000000000000" w:firstRow="0" w:lastRow="0" w:firstColumn="0" w:lastColumn="0" w:oddVBand="0" w:evenVBand="0" w:oddHBand="0" w:evenHBand="0" w:firstRowFirstColumn="0" w:firstRowLastColumn="0" w:lastRowFirstColumn="0" w:lastRowLastColumn="0"/>
                  <w:rPr>
                    <w:rFonts w:ascii="Calibri" w:hAnsi="Calibri"/>
                    <w:sz w:val="22"/>
                    <w:szCs w:val="22"/>
                  </w:rPr>
                </w:pPr>
                <w:r w:rsidRPr="00A91051">
                  <w:rPr>
                    <w:rFonts w:asciiTheme="minorHAnsi" w:hAnsiTheme="minorHAnsi" w:cstheme="minorHAnsi"/>
                    <w:b/>
                    <w:bCs/>
                    <w:color w:val="76923C" w:themeColor="accent3" w:themeShade="BF"/>
                    <w:sz w:val="22"/>
                    <w:szCs w:val="22"/>
                  </w:rPr>
                  <w:t>Click or tap here to enter Contact Name.</w:t>
                </w:r>
              </w:p>
            </w:tc>
          </w:sdtContent>
        </w:sdt>
        <w:sdt>
          <w:sdtPr>
            <w:rPr>
              <w:rFonts w:asciiTheme="minorHAnsi" w:hAnsiTheme="minorHAnsi" w:cstheme="minorHAnsi"/>
              <w:b/>
              <w:bCs/>
              <w:color w:val="76923C" w:themeColor="accent3" w:themeShade="BF"/>
              <w:sz w:val="22"/>
              <w:szCs w:val="22"/>
            </w:rPr>
            <w:id w:val="-628560514"/>
            <w:placeholder>
              <w:docPart w:val="A1972472A8254840A75DDC7430FE8176"/>
            </w:placeholder>
            <w:showingPlcHdr/>
          </w:sdtPr>
          <w:sdtEndPr/>
          <w:sdtContent>
            <w:tc>
              <w:tcPr>
                <w:tcW w:w="2698" w:type="dxa"/>
              </w:tcPr>
              <w:p w14:paraId="46E881C6" w14:textId="77777777" w:rsidR="00A91051" w:rsidRPr="00A91051" w:rsidRDefault="00A91051" w:rsidP="00A91051">
                <w:pPr>
                  <w:cnfStyle w:val="000000000000" w:firstRow="0" w:lastRow="0" w:firstColumn="0" w:lastColumn="0" w:oddVBand="0" w:evenVBand="0" w:oddHBand="0" w:evenHBand="0" w:firstRowFirstColumn="0" w:firstRowLastColumn="0" w:lastRowFirstColumn="0" w:lastRowLastColumn="0"/>
                  <w:rPr>
                    <w:rFonts w:ascii="Calibri" w:hAnsi="Calibri"/>
                    <w:sz w:val="22"/>
                    <w:szCs w:val="22"/>
                  </w:rPr>
                </w:pPr>
                <w:r w:rsidRPr="00A91051">
                  <w:rPr>
                    <w:rFonts w:asciiTheme="minorHAnsi" w:hAnsiTheme="minorHAnsi" w:cstheme="minorHAnsi"/>
                    <w:b/>
                    <w:bCs/>
                    <w:color w:val="76923C" w:themeColor="accent3" w:themeShade="BF"/>
                    <w:sz w:val="22"/>
                    <w:szCs w:val="22"/>
                  </w:rPr>
                  <w:t>Click or tap here to enter Contact Title.</w:t>
                </w:r>
              </w:p>
            </w:tc>
          </w:sdtContent>
        </w:sdt>
        <w:sdt>
          <w:sdtPr>
            <w:rPr>
              <w:rFonts w:asciiTheme="minorHAnsi" w:hAnsiTheme="minorHAnsi" w:cstheme="minorHAnsi"/>
              <w:b/>
              <w:bCs/>
              <w:color w:val="76923C" w:themeColor="accent3" w:themeShade="BF"/>
              <w:sz w:val="22"/>
              <w:szCs w:val="22"/>
            </w:rPr>
            <w:id w:val="1936477556"/>
            <w:placeholder>
              <w:docPart w:val="7C915EFAEADB40BCA6542AF3B0034494"/>
            </w:placeholder>
            <w:showingPlcHdr/>
          </w:sdtPr>
          <w:sdtEndPr/>
          <w:sdtContent>
            <w:tc>
              <w:tcPr>
                <w:tcW w:w="2698" w:type="dxa"/>
              </w:tcPr>
              <w:p w14:paraId="60C76850" w14:textId="77777777" w:rsidR="00A91051" w:rsidRPr="00A91051" w:rsidRDefault="00A91051" w:rsidP="00A91051">
                <w:pPr>
                  <w:cnfStyle w:val="000000000000" w:firstRow="0" w:lastRow="0" w:firstColumn="0" w:lastColumn="0" w:oddVBand="0" w:evenVBand="0" w:oddHBand="0" w:evenHBand="0" w:firstRowFirstColumn="0" w:firstRowLastColumn="0" w:lastRowFirstColumn="0" w:lastRowLastColumn="0"/>
                  <w:rPr>
                    <w:rFonts w:ascii="Calibri" w:hAnsi="Calibri"/>
                    <w:sz w:val="22"/>
                    <w:szCs w:val="22"/>
                  </w:rPr>
                </w:pPr>
                <w:r w:rsidRPr="00A91051">
                  <w:rPr>
                    <w:rFonts w:asciiTheme="minorHAnsi" w:hAnsiTheme="minorHAnsi" w:cstheme="minorHAnsi"/>
                    <w:b/>
                    <w:bCs/>
                    <w:color w:val="76923C" w:themeColor="accent3" w:themeShade="BF"/>
                    <w:sz w:val="22"/>
                    <w:szCs w:val="22"/>
                  </w:rPr>
                  <w:t>Click or tap here to enter email and/or phone number.</w:t>
                </w:r>
              </w:p>
            </w:tc>
          </w:sdtContent>
        </w:sdt>
      </w:tr>
      <w:tr w:rsidR="00A91051" w:rsidRPr="00A91051" w14:paraId="17AA4075" w14:textId="77777777" w:rsidTr="00CD0B9E">
        <w:sdt>
          <w:sdtPr>
            <w:rPr>
              <w:rFonts w:asciiTheme="minorHAnsi" w:hAnsiTheme="minorHAnsi" w:cstheme="minorHAnsi"/>
              <w:color w:val="76923C" w:themeColor="accent3" w:themeShade="BF"/>
              <w:sz w:val="22"/>
              <w:szCs w:val="22"/>
            </w:rPr>
            <w:id w:val="-1098788298"/>
            <w:placeholder>
              <w:docPart w:val="55AC8D38CC374FD29055240A85FE9AB2"/>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10790" w:type="dxa"/>
                <w:gridSpan w:val="4"/>
              </w:tcPr>
              <w:p w14:paraId="70A22675" w14:textId="77777777" w:rsidR="00A91051" w:rsidRPr="00A91051" w:rsidRDefault="00A91051" w:rsidP="00A91051">
                <w:pPr>
                  <w:rPr>
                    <w:rFonts w:asciiTheme="minorHAnsi" w:hAnsiTheme="minorHAnsi" w:cstheme="minorHAnsi"/>
                    <w:color w:val="76923C" w:themeColor="accent3" w:themeShade="BF"/>
                    <w:sz w:val="22"/>
                    <w:szCs w:val="22"/>
                  </w:rPr>
                </w:pPr>
                <w:r w:rsidRPr="00A91051">
                  <w:rPr>
                    <w:rFonts w:asciiTheme="minorHAnsi" w:hAnsiTheme="minorHAnsi" w:cstheme="minorHAnsi"/>
                    <w:color w:val="76923C" w:themeColor="accent3" w:themeShade="BF"/>
                    <w:sz w:val="22"/>
                    <w:szCs w:val="22"/>
                  </w:rPr>
                  <w:t>Click or tap here to d</w:t>
                </w:r>
                <w:r w:rsidRPr="00A91051">
                  <w:rPr>
                    <w:rFonts w:asciiTheme="minorHAnsi" w:hAnsiTheme="minorHAnsi" w:cstheme="minorHAnsi"/>
                    <w:color w:val="76923C" w:themeColor="accent3" w:themeShade="BF"/>
                  </w:rPr>
                  <w:t>escribe the work that you performed for this reference</w:t>
                </w:r>
                <w:r w:rsidRPr="00A91051">
                  <w:rPr>
                    <w:rFonts w:asciiTheme="minorHAnsi" w:hAnsiTheme="minorHAnsi" w:cstheme="minorHAnsi"/>
                    <w:color w:val="76923C" w:themeColor="accent3" w:themeShade="BF"/>
                    <w:sz w:val="22"/>
                    <w:szCs w:val="22"/>
                  </w:rPr>
                  <w:t>.</w:t>
                </w:r>
              </w:p>
            </w:tc>
          </w:sdtContent>
        </w:sdt>
      </w:tr>
    </w:tbl>
    <w:p w14:paraId="797775FB" w14:textId="77777777" w:rsidR="00A91051" w:rsidRPr="00A91051" w:rsidRDefault="00A91051" w:rsidP="00A91051">
      <w:pPr>
        <w:rPr>
          <w:rFonts w:ascii="Calibri" w:hAnsi="Calibri"/>
          <w:sz w:val="22"/>
          <w:szCs w:val="22"/>
        </w:rPr>
      </w:pPr>
    </w:p>
    <w:p w14:paraId="76F62833" w14:textId="77777777" w:rsidR="00A91051" w:rsidRPr="00A91051" w:rsidRDefault="00A91051" w:rsidP="00A91051">
      <w:pPr>
        <w:rPr>
          <w:rFonts w:ascii="Calibri" w:hAnsi="Calibri"/>
          <w:sz w:val="22"/>
          <w:szCs w:val="22"/>
        </w:rPr>
      </w:pPr>
      <w:r w:rsidRPr="00A91051">
        <w:rPr>
          <w:rFonts w:ascii="Calibri" w:hAnsi="Calibri"/>
          <w:sz w:val="22"/>
          <w:szCs w:val="22"/>
        </w:rPr>
        <w:t>(Optional) REFERENCE 5</w:t>
      </w:r>
    </w:p>
    <w:p w14:paraId="5C711CD8" w14:textId="77777777" w:rsidR="00A91051" w:rsidRPr="00A91051" w:rsidRDefault="00A91051" w:rsidP="00A91051">
      <w:pPr>
        <w:rPr>
          <w:rFonts w:ascii="Calibri" w:hAnsi="Calibri"/>
          <w:sz w:val="22"/>
          <w:szCs w:val="22"/>
        </w:rPr>
      </w:pPr>
    </w:p>
    <w:tbl>
      <w:tblPr>
        <w:tblStyle w:val="GridTable1Light"/>
        <w:tblW w:w="0" w:type="auto"/>
        <w:tblLook w:val="04A0" w:firstRow="1" w:lastRow="0" w:firstColumn="1" w:lastColumn="0" w:noHBand="0" w:noVBand="1"/>
      </w:tblPr>
      <w:tblGrid>
        <w:gridCol w:w="2697"/>
        <w:gridCol w:w="2697"/>
        <w:gridCol w:w="2698"/>
        <w:gridCol w:w="2698"/>
      </w:tblGrid>
      <w:tr w:rsidR="00A91051" w:rsidRPr="00A91051" w14:paraId="5F93F51C" w14:textId="77777777" w:rsidTr="00CD0B9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7" w:type="dxa"/>
          </w:tcPr>
          <w:p w14:paraId="7A6C6F18" w14:textId="77777777" w:rsidR="00A91051" w:rsidRPr="00A91051" w:rsidRDefault="00A91051" w:rsidP="00A91051">
            <w:pPr>
              <w:rPr>
                <w:rFonts w:ascii="Calibri" w:hAnsi="Calibri"/>
                <w:sz w:val="22"/>
                <w:szCs w:val="22"/>
              </w:rPr>
            </w:pPr>
            <w:r w:rsidRPr="00A91051">
              <w:rPr>
                <w:rFonts w:ascii="Calibri" w:hAnsi="Calibri"/>
                <w:sz w:val="22"/>
                <w:szCs w:val="22"/>
              </w:rPr>
              <w:t>Organization Name</w:t>
            </w:r>
          </w:p>
        </w:tc>
        <w:tc>
          <w:tcPr>
            <w:tcW w:w="2697" w:type="dxa"/>
          </w:tcPr>
          <w:p w14:paraId="2CEEE9C0" w14:textId="77777777" w:rsidR="00A91051" w:rsidRPr="00A91051" w:rsidRDefault="00A91051" w:rsidP="00A91051">
            <w:pPr>
              <w:cnfStyle w:val="100000000000" w:firstRow="1" w:lastRow="0" w:firstColumn="0" w:lastColumn="0" w:oddVBand="0" w:evenVBand="0" w:oddHBand="0" w:evenHBand="0" w:firstRowFirstColumn="0" w:firstRowLastColumn="0" w:lastRowFirstColumn="0" w:lastRowLastColumn="0"/>
              <w:rPr>
                <w:rFonts w:ascii="Calibri" w:hAnsi="Calibri"/>
                <w:sz w:val="22"/>
                <w:szCs w:val="22"/>
              </w:rPr>
            </w:pPr>
            <w:r w:rsidRPr="00A91051">
              <w:rPr>
                <w:rFonts w:ascii="Calibri" w:hAnsi="Calibri"/>
                <w:sz w:val="22"/>
                <w:szCs w:val="22"/>
              </w:rPr>
              <w:t>Contact Name</w:t>
            </w:r>
          </w:p>
        </w:tc>
        <w:tc>
          <w:tcPr>
            <w:tcW w:w="2698" w:type="dxa"/>
          </w:tcPr>
          <w:p w14:paraId="648A324E" w14:textId="77777777" w:rsidR="00A91051" w:rsidRPr="00A91051" w:rsidRDefault="00A91051" w:rsidP="00A91051">
            <w:pPr>
              <w:cnfStyle w:val="100000000000" w:firstRow="1" w:lastRow="0" w:firstColumn="0" w:lastColumn="0" w:oddVBand="0" w:evenVBand="0" w:oddHBand="0" w:evenHBand="0" w:firstRowFirstColumn="0" w:firstRowLastColumn="0" w:lastRowFirstColumn="0" w:lastRowLastColumn="0"/>
              <w:rPr>
                <w:rFonts w:ascii="Calibri" w:hAnsi="Calibri"/>
                <w:sz w:val="22"/>
                <w:szCs w:val="22"/>
              </w:rPr>
            </w:pPr>
            <w:r w:rsidRPr="00A91051">
              <w:rPr>
                <w:rFonts w:ascii="Calibri" w:hAnsi="Calibri"/>
                <w:sz w:val="22"/>
                <w:szCs w:val="22"/>
              </w:rPr>
              <w:t>Contact’s Title</w:t>
            </w:r>
          </w:p>
        </w:tc>
        <w:tc>
          <w:tcPr>
            <w:tcW w:w="2698" w:type="dxa"/>
          </w:tcPr>
          <w:p w14:paraId="24B8C616" w14:textId="77777777" w:rsidR="00A91051" w:rsidRPr="00A91051" w:rsidRDefault="00A91051" w:rsidP="00A91051">
            <w:pPr>
              <w:cnfStyle w:val="100000000000" w:firstRow="1" w:lastRow="0" w:firstColumn="0" w:lastColumn="0" w:oddVBand="0" w:evenVBand="0" w:oddHBand="0" w:evenHBand="0" w:firstRowFirstColumn="0" w:firstRowLastColumn="0" w:lastRowFirstColumn="0" w:lastRowLastColumn="0"/>
              <w:rPr>
                <w:rFonts w:ascii="Calibri" w:hAnsi="Calibri"/>
                <w:sz w:val="22"/>
                <w:szCs w:val="22"/>
              </w:rPr>
            </w:pPr>
            <w:r w:rsidRPr="00A91051">
              <w:rPr>
                <w:rFonts w:ascii="Calibri" w:hAnsi="Calibri"/>
                <w:sz w:val="22"/>
                <w:szCs w:val="22"/>
              </w:rPr>
              <w:t>Contact Method</w:t>
            </w:r>
          </w:p>
        </w:tc>
      </w:tr>
      <w:tr w:rsidR="00A91051" w:rsidRPr="00A91051" w14:paraId="340195A2" w14:textId="77777777" w:rsidTr="00CD0B9E">
        <w:sdt>
          <w:sdtPr>
            <w:rPr>
              <w:rFonts w:asciiTheme="minorHAnsi" w:hAnsiTheme="minorHAnsi" w:cstheme="minorHAnsi"/>
              <w:color w:val="76923C" w:themeColor="accent3" w:themeShade="BF"/>
              <w:sz w:val="22"/>
              <w:szCs w:val="22"/>
            </w:rPr>
            <w:id w:val="-377557888"/>
            <w:placeholder>
              <w:docPart w:val="7539DF45892F4EB9B1DB72027FCC2E86"/>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2697" w:type="dxa"/>
              </w:tcPr>
              <w:p w14:paraId="4A2F1913" w14:textId="77777777" w:rsidR="00A91051" w:rsidRPr="00A91051" w:rsidRDefault="00A91051" w:rsidP="00A91051">
                <w:pPr>
                  <w:rPr>
                    <w:rFonts w:asciiTheme="minorHAnsi" w:hAnsiTheme="minorHAnsi" w:cstheme="minorHAnsi"/>
                    <w:sz w:val="22"/>
                    <w:szCs w:val="22"/>
                  </w:rPr>
                </w:pPr>
                <w:r w:rsidRPr="00A91051">
                  <w:rPr>
                    <w:rFonts w:asciiTheme="minorHAnsi" w:hAnsiTheme="minorHAnsi" w:cstheme="minorHAnsi"/>
                    <w:color w:val="76923C" w:themeColor="accent3" w:themeShade="BF"/>
                    <w:sz w:val="22"/>
                    <w:szCs w:val="22"/>
                  </w:rPr>
                  <w:t>Click or tap here to enter Organization Name.</w:t>
                </w:r>
              </w:p>
            </w:tc>
          </w:sdtContent>
        </w:sdt>
        <w:sdt>
          <w:sdtPr>
            <w:rPr>
              <w:rFonts w:asciiTheme="minorHAnsi" w:hAnsiTheme="minorHAnsi" w:cstheme="minorHAnsi"/>
              <w:b/>
              <w:bCs/>
              <w:color w:val="76923C" w:themeColor="accent3" w:themeShade="BF"/>
              <w:sz w:val="22"/>
              <w:szCs w:val="22"/>
            </w:rPr>
            <w:id w:val="1685480124"/>
            <w:placeholder>
              <w:docPart w:val="0673F7514EBD4AC794E48211B1867ED9"/>
            </w:placeholder>
            <w:showingPlcHdr/>
          </w:sdtPr>
          <w:sdtEndPr/>
          <w:sdtContent>
            <w:tc>
              <w:tcPr>
                <w:tcW w:w="2697" w:type="dxa"/>
              </w:tcPr>
              <w:p w14:paraId="0BE1C8F2" w14:textId="77777777" w:rsidR="00A91051" w:rsidRPr="00A91051" w:rsidRDefault="00A91051" w:rsidP="00A91051">
                <w:pPr>
                  <w:cnfStyle w:val="000000000000" w:firstRow="0" w:lastRow="0" w:firstColumn="0" w:lastColumn="0" w:oddVBand="0" w:evenVBand="0" w:oddHBand="0" w:evenHBand="0" w:firstRowFirstColumn="0" w:firstRowLastColumn="0" w:lastRowFirstColumn="0" w:lastRowLastColumn="0"/>
                  <w:rPr>
                    <w:rFonts w:ascii="Calibri" w:hAnsi="Calibri"/>
                    <w:sz w:val="22"/>
                    <w:szCs w:val="22"/>
                  </w:rPr>
                </w:pPr>
                <w:r w:rsidRPr="00A91051">
                  <w:rPr>
                    <w:rFonts w:asciiTheme="minorHAnsi" w:hAnsiTheme="minorHAnsi" w:cstheme="minorHAnsi"/>
                    <w:b/>
                    <w:bCs/>
                    <w:color w:val="76923C" w:themeColor="accent3" w:themeShade="BF"/>
                    <w:sz w:val="22"/>
                    <w:szCs w:val="22"/>
                  </w:rPr>
                  <w:t>Click or tap here to enter Contact Name.</w:t>
                </w:r>
              </w:p>
            </w:tc>
          </w:sdtContent>
        </w:sdt>
        <w:sdt>
          <w:sdtPr>
            <w:rPr>
              <w:rFonts w:asciiTheme="minorHAnsi" w:hAnsiTheme="minorHAnsi" w:cstheme="minorHAnsi"/>
              <w:b/>
              <w:bCs/>
              <w:color w:val="76923C" w:themeColor="accent3" w:themeShade="BF"/>
              <w:sz w:val="22"/>
              <w:szCs w:val="22"/>
            </w:rPr>
            <w:id w:val="812604734"/>
            <w:placeholder>
              <w:docPart w:val="A30C6481C87A40568237839222E23E21"/>
            </w:placeholder>
            <w:showingPlcHdr/>
          </w:sdtPr>
          <w:sdtEndPr/>
          <w:sdtContent>
            <w:tc>
              <w:tcPr>
                <w:tcW w:w="2698" w:type="dxa"/>
              </w:tcPr>
              <w:p w14:paraId="6FE693A0" w14:textId="77777777" w:rsidR="00A91051" w:rsidRPr="00A91051" w:rsidRDefault="00A91051" w:rsidP="00A91051">
                <w:pPr>
                  <w:cnfStyle w:val="000000000000" w:firstRow="0" w:lastRow="0" w:firstColumn="0" w:lastColumn="0" w:oddVBand="0" w:evenVBand="0" w:oddHBand="0" w:evenHBand="0" w:firstRowFirstColumn="0" w:firstRowLastColumn="0" w:lastRowFirstColumn="0" w:lastRowLastColumn="0"/>
                  <w:rPr>
                    <w:rFonts w:ascii="Calibri" w:hAnsi="Calibri"/>
                    <w:sz w:val="22"/>
                    <w:szCs w:val="22"/>
                  </w:rPr>
                </w:pPr>
                <w:r w:rsidRPr="00A91051">
                  <w:rPr>
                    <w:rFonts w:asciiTheme="minorHAnsi" w:hAnsiTheme="minorHAnsi" w:cstheme="minorHAnsi"/>
                    <w:b/>
                    <w:bCs/>
                    <w:color w:val="76923C" w:themeColor="accent3" w:themeShade="BF"/>
                    <w:sz w:val="22"/>
                    <w:szCs w:val="22"/>
                  </w:rPr>
                  <w:t>Click or tap here to enter Contact Title.</w:t>
                </w:r>
              </w:p>
            </w:tc>
          </w:sdtContent>
        </w:sdt>
        <w:sdt>
          <w:sdtPr>
            <w:rPr>
              <w:rFonts w:asciiTheme="minorHAnsi" w:hAnsiTheme="minorHAnsi" w:cstheme="minorHAnsi"/>
              <w:b/>
              <w:bCs/>
              <w:color w:val="76923C" w:themeColor="accent3" w:themeShade="BF"/>
              <w:sz w:val="22"/>
              <w:szCs w:val="22"/>
            </w:rPr>
            <w:id w:val="1592742119"/>
            <w:placeholder>
              <w:docPart w:val="A200F73480EF402FBCBD6A2FE2EA5EA6"/>
            </w:placeholder>
            <w:showingPlcHdr/>
          </w:sdtPr>
          <w:sdtEndPr/>
          <w:sdtContent>
            <w:tc>
              <w:tcPr>
                <w:tcW w:w="2698" w:type="dxa"/>
              </w:tcPr>
              <w:p w14:paraId="7BBA454D" w14:textId="77777777" w:rsidR="00A91051" w:rsidRPr="00A91051" w:rsidRDefault="00A91051" w:rsidP="00A91051">
                <w:pPr>
                  <w:cnfStyle w:val="000000000000" w:firstRow="0" w:lastRow="0" w:firstColumn="0" w:lastColumn="0" w:oddVBand="0" w:evenVBand="0" w:oddHBand="0" w:evenHBand="0" w:firstRowFirstColumn="0" w:firstRowLastColumn="0" w:lastRowFirstColumn="0" w:lastRowLastColumn="0"/>
                  <w:rPr>
                    <w:rFonts w:ascii="Calibri" w:hAnsi="Calibri"/>
                    <w:sz w:val="22"/>
                    <w:szCs w:val="22"/>
                  </w:rPr>
                </w:pPr>
                <w:r w:rsidRPr="00A91051">
                  <w:rPr>
                    <w:rFonts w:asciiTheme="minorHAnsi" w:hAnsiTheme="minorHAnsi" w:cstheme="minorHAnsi"/>
                    <w:b/>
                    <w:bCs/>
                    <w:color w:val="76923C" w:themeColor="accent3" w:themeShade="BF"/>
                    <w:sz w:val="22"/>
                    <w:szCs w:val="22"/>
                  </w:rPr>
                  <w:t>Click or tap here to enter email and/or phone number.</w:t>
                </w:r>
              </w:p>
            </w:tc>
          </w:sdtContent>
        </w:sdt>
      </w:tr>
      <w:tr w:rsidR="00A91051" w:rsidRPr="00A91051" w14:paraId="21E2E02B" w14:textId="77777777" w:rsidTr="00CD0B9E">
        <w:sdt>
          <w:sdtPr>
            <w:rPr>
              <w:rFonts w:asciiTheme="minorHAnsi" w:hAnsiTheme="minorHAnsi" w:cstheme="minorHAnsi"/>
              <w:color w:val="76923C" w:themeColor="accent3" w:themeShade="BF"/>
              <w:sz w:val="22"/>
              <w:szCs w:val="22"/>
            </w:rPr>
            <w:id w:val="208001755"/>
            <w:placeholder>
              <w:docPart w:val="C1004B67BCB94B11A92A2D12022373B5"/>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10790" w:type="dxa"/>
                <w:gridSpan w:val="4"/>
              </w:tcPr>
              <w:p w14:paraId="3BD628AA" w14:textId="77777777" w:rsidR="00A91051" w:rsidRPr="00A91051" w:rsidRDefault="00A91051" w:rsidP="00A91051">
                <w:pPr>
                  <w:rPr>
                    <w:rFonts w:asciiTheme="minorHAnsi" w:hAnsiTheme="minorHAnsi" w:cstheme="minorHAnsi"/>
                    <w:color w:val="76923C" w:themeColor="accent3" w:themeShade="BF"/>
                    <w:sz w:val="22"/>
                    <w:szCs w:val="22"/>
                  </w:rPr>
                </w:pPr>
                <w:r w:rsidRPr="00A91051">
                  <w:rPr>
                    <w:rFonts w:asciiTheme="minorHAnsi" w:hAnsiTheme="minorHAnsi" w:cstheme="minorHAnsi"/>
                    <w:color w:val="76923C" w:themeColor="accent3" w:themeShade="BF"/>
                    <w:sz w:val="22"/>
                    <w:szCs w:val="22"/>
                  </w:rPr>
                  <w:t>Click or tap here to d</w:t>
                </w:r>
                <w:r w:rsidRPr="00A91051">
                  <w:rPr>
                    <w:rFonts w:asciiTheme="minorHAnsi" w:hAnsiTheme="minorHAnsi" w:cstheme="minorHAnsi"/>
                    <w:color w:val="76923C" w:themeColor="accent3" w:themeShade="BF"/>
                  </w:rPr>
                  <w:t>escribe the work that you performed for this reference</w:t>
                </w:r>
                <w:r w:rsidRPr="00A91051">
                  <w:rPr>
                    <w:rFonts w:asciiTheme="minorHAnsi" w:hAnsiTheme="minorHAnsi" w:cstheme="minorHAnsi"/>
                    <w:color w:val="76923C" w:themeColor="accent3" w:themeShade="BF"/>
                    <w:sz w:val="22"/>
                    <w:szCs w:val="22"/>
                  </w:rPr>
                  <w:t>.</w:t>
                </w:r>
              </w:p>
            </w:tc>
          </w:sdtContent>
        </w:sdt>
      </w:tr>
    </w:tbl>
    <w:p w14:paraId="17BEA65E" w14:textId="77777777" w:rsidR="00A91051" w:rsidRPr="00A91051" w:rsidRDefault="00A91051" w:rsidP="00A91051">
      <w:pPr>
        <w:rPr>
          <w:rFonts w:ascii="Calibri" w:hAnsi="Calibri"/>
          <w:sz w:val="22"/>
          <w:szCs w:val="22"/>
        </w:rPr>
      </w:pPr>
    </w:p>
    <w:p w14:paraId="08012856" w14:textId="77777777" w:rsidR="00A91051" w:rsidRPr="00A91051" w:rsidRDefault="00A91051" w:rsidP="00A91051">
      <w:pPr>
        <w:widowControl/>
        <w:autoSpaceDE/>
        <w:autoSpaceDN/>
        <w:adjustRightInd/>
        <w:spacing w:after="200" w:line="276" w:lineRule="auto"/>
        <w:rPr>
          <w:rFonts w:ascii="Calibri" w:hAnsi="Calibri"/>
          <w:sz w:val="22"/>
          <w:szCs w:val="22"/>
        </w:rPr>
      </w:pPr>
      <w:r w:rsidRPr="00A91051">
        <w:rPr>
          <w:rFonts w:ascii="Calibri" w:hAnsi="Calibri"/>
          <w:sz w:val="22"/>
          <w:szCs w:val="22"/>
        </w:rPr>
        <w:br w:type="page"/>
      </w:r>
    </w:p>
    <w:p w14:paraId="2F7529F5" w14:textId="77777777" w:rsidR="00A91051" w:rsidRPr="00A91051" w:rsidRDefault="00A91051" w:rsidP="00A91051">
      <w:pPr>
        <w:rPr>
          <w:rFonts w:ascii="Calibri" w:hAnsi="Calibri"/>
          <w:b/>
          <w:bCs/>
          <w:sz w:val="22"/>
          <w:szCs w:val="22"/>
        </w:rPr>
      </w:pPr>
      <w:r w:rsidRPr="00A91051">
        <w:rPr>
          <w:rFonts w:ascii="Calibri" w:hAnsi="Calibri"/>
          <w:b/>
          <w:bCs/>
          <w:sz w:val="22"/>
          <w:szCs w:val="22"/>
        </w:rPr>
        <w:lastRenderedPageBreak/>
        <w:t>QUALIFICATIONS</w:t>
      </w:r>
    </w:p>
    <w:p w14:paraId="3CD7771E" w14:textId="77777777" w:rsidR="00A91051" w:rsidRPr="00A91051" w:rsidRDefault="00A91051" w:rsidP="00A91051">
      <w:pPr>
        <w:rPr>
          <w:rFonts w:ascii="Calibri" w:hAnsi="Calibri"/>
          <w:sz w:val="22"/>
          <w:szCs w:val="22"/>
        </w:rPr>
      </w:pPr>
    </w:p>
    <w:p w14:paraId="31018EF1" w14:textId="77777777" w:rsidR="00A91051" w:rsidRPr="00A91051" w:rsidRDefault="00A91051" w:rsidP="00A91051">
      <w:pPr>
        <w:rPr>
          <w:rFonts w:ascii="Calibri" w:hAnsi="Calibri"/>
          <w:sz w:val="22"/>
          <w:szCs w:val="22"/>
        </w:rPr>
      </w:pPr>
      <w:r w:rsidRPr="00A91051">
        <w:rPr>
          <w:rFonts w:ascii="Calibri" w:hAnsi="Calibri"/>
          <w:sz w:val="22"/>
          <w:szCs w:val="22"/>
        </w:rPr>
        <w:t xml:space="preserve">Please identify no fewer than two (2) nor more than seven (7) persons who will most likely be assigned to the initiative/account, their role, and their level of experience in successfully migrating a client from the </w:t>
      </w:r>
      <w:proofErr w:type="spellStart"/>
      <w:r w:rsidRPr="00A91051">
        <w:rPr>
          <w:rFonts w:ascii="Calibri" w:hAnsi="Calibri"/>
          <w:sz w:val="22"/>
          <w:szCs w:val="22"/>
        </w:rPr>
        <w:t>Tenmast</w:t>
      </w:r>
      <w:proofErr w:type="spellEnd"/>
      <w:r w:rsidRPr="00A91051">
        <w:rPr>
          <w:rFonts w:ascii="Calibri" w:hAnsi="Calibri"/>
          <w:sz w:val="22"/>
          <w:szCs w:val="22"/>
        </w:rPr>
        <w:t xml:space="preserve"> WinTen2+ ecosystem to the solution that you are proposing.</w:t>
      </w:r>
    </w:p>
    <w:p w14:paraId="23D5939C" w14:textId="77777777" w:rsidR="00A91051" w:rsidRPr="00A91051" w:rsidRDefault="00A91051" w:rsidP="00A91051">
      <w:pPr>
        <w:rPr>
          <w:rFonts w:ascii="Calibri" w:hAnsi="Calibri"/>
          <w:sz w:val="22"/>
          <w:szCs w:val="22"/>
        </w:rPr>
      </w:pPr>
    </w:p>
    <w:tbl>
      <w:tblPr>
        <w:tblStyle w:val="GridTable1Light"/>
        <w:tblW w:w="0" w:type="auto"/>
        <w:tblLook w:val="04A0" w:firstRow="1" w:lastRow="0" w:firstColumn="1" w:lastColumn="0" w:noHBand="0" w:noVBand="1"/>
      </w:tblPr>
      <w:tblGrid>
        <w:gridCol w:w="2697"/>
        <w:gridCol w:w="2697"/>
        <w:gridCol w:w="5396"/>
      </w:tblGrid>
      <w:tr w:rsidR="00A91051" w:rsidRPr="00513255" w14:paraId="3235CCF7" w14:textId="77777777" w:rsidTr="00CD0B9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7" w:type="dxa"/>
          </w:tcPr>
          <w:p w14:paraId="538C9C44" w14:textId="77777777" w:rsidR="00A91051" w:rsidRPr="00513255" w:rsidRDefault="00A91051" w:rsidP="00A91051">
            <w:pPr>
              <w:rPr>
                <w:rFonts w:ascii="Calibri" w:hAnsi="Calibri"/>
                <w:sz w:val="18"/>
                <w:szCs w:val="18"/>
              </w:rPr>
            </w:pPr>
            <w:r w:rsidRPr="00513255">
              <w:rPr>
                <w:rFonts w:ascii="Calibri" w:hAnsi="Calibri"/>
                <w:sz w:val="18"/>
                <w:szCs w:val="18"/>
              </w:rPr>
              <w:t>Name</w:t>
            </w:r>
          </w:p>
        </w:tc>
        <w:tc>
          <w:tcPr>
            <w:tcW w:w="2697" w:type="dxa"/>
          </w:tcPr>
          <w:p w14:paraId="5453B950" w14:textId="77777777" w:rsidR="00A91051" w:rsidRPr="00513255" w:rsidRDefault="00A91051" w:rsidP="00A91051">
            <w:pPr>
              <w:cnfStyle w:val="100000000000" w:firstRow="1" w:lastRow="0" w:firstColumn="0" w:lastColumn="0" w:oddVBand="0" w:evenVBand="0" w:oddHBand="0" w:evenHBand="0" w:firstRowFirstColumn="0" w:firstRowLastColumn="0" w:lastRowFirstColumn="0" w:lastRowLastColumn="0"/>
              <w:rPr>
                <w:rFonts w:ascii="Calibri" w:hAnsi="Calibri"/>
                <w:sz w:val="18"/>
                <w:szCs w:val="18"/>
              </w:rPr>
            </w:pPr>
            <w:r w:rsidRPr="00513255">
              <w:rPr>
                <w:rFonts w:ascii="Calibri" w:hAnsi="Calibri"/>
                <w:sz w:val="18"/>
                <w:szCs w:val="18"/>
              </w:rPr>
              <w:t>Title</w:t>
            </w:r>
          </w:p>
        </w:tc>
        <w:tc>
          <w:tcPr>
            <w:tcW w:w="5396" w:type="dxa"/>
          </w:tcPr>
          <w:p w14:paraId="2AF91F62" w14:textId="77777777" w:rsidR="00A91051" w:rsidRPr="00513255" w:rsidRDefault="00A91051" w:rsidP="00A91051">
            <w:pPr>
              <w:cnfStyle w:val="100000000000" w:firstRow="1" w:lastRow="0" w:firstColumn="0" w:lastColumn="0" w:oddVBand="0" w:evenVBand="0" w:oddHBand="0" w:evenHBand="0" w:firstRowFirstColumn="0" w:firstRowLastColumn="0" w:lastRowFirstColumn="0" w:lastRowLastColumn="0"/>
              <w:rPr>
                <w:rFonts w:ascii="Calibri" w:hAnsi="Calibri"/>
                <w:sz w:val="18"/>
                <w:szCs w:val="18"/>
              </w:rPr>
            </w:pPr>
            <w:r w:rsidRPr="00513255">
              <w:rPr>
                <w:rFonts w:ascii="Calibri" w:hAnsi="Calibri"/>
                <w:sz w:val="18"/>
                <w:szCs w:val="18"/>
              </w:rPr>
              <w:t>Role</w:t>
            </w:r>
          </w:p>
        </w:tc>
      </w:tr>
      <w:tr w:rsidR="00A91051" w:rsidRPr="00513255" w14:paraId="50879189" w14:textId="77777777" w:rsidTr="00CD0B9E">
        <w:sdt>
          <w:sdtPr>
            <w:rPr>
              <w:rFonts w:asciiTheme="minorHAnsi" w:hAnsiTheme="minorHAnsi" w:cstheme="minorHAnsi"/>
              <w:color w:val="76923C" w:themeColor="accent3" w:themeShade="BF"/>
              <w:sz w:val="18"/>
              <w:szCs w:val="18"/>
            </w:rPr>
            <w:id w:val="1312288099"/>
            <w:placeholder>
              <w:docPart w:val="9CB28861E81140D5BBE53FE3804CD270"/>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2697" w:type="dxa"/>
              </w:tcPr>
              <w:p w14:paraId="5504FBD1" w14:textId="77777777" w:rsidR="00A91051" w:rsidRPr="00513255" w:rsidRDefault="00A91051" w:rsidP="00A91051">
                <w:pPr>
                  <w:rPr>
                    <w:rFonts w:asciiTheme="minorHAnsi" w:hAnsiTheme="minorHAnsi" w:cstheme="minorHAnsi"/>
                    <w:sz w:val="18"/>
                    <w:szCs w:val="18"/>
                  </w:rPr>
                </w:pPr>
                <w:r w:rsidRPr="00513255">
                  <w:rPr>
                    <w:rFonts w:asciiTheme="minorHAnsi" w:hAnsiTheme="minorHAnsi" w:cstheme="minorHAnsi"/>
                    <w:color w:val="76923C" w:themeColor="accent3" w:themeShade="BF"/>
                    <w:sz w:val="18"/>
                    <w:szCs w:val="18"/>
                  </w:rPr>
                  <w:t>Click or tap here to enter assignee’s name.</w:t>
                </w:r>
              </w:p>
            </w:tc>
          </w:sdtContent>
        </w:sdt>
        <w:tc>
          <w:tcPr>
            <w:tcW w:w="2697" w:type="dxa"/>
          </w:tcPr>
          <w:p w14:paraId="3B3D63D5" w14:textId="77777777" w:rsidR="00A91051" w:rsidRPr="00513255" w:rsidRDefault="00A91051" w:rsidP="00A91051">
            <w:pPr>
              <w:cnfStyle w:val="000000000000" w:firstRow="0" w:lastRow="0" w:firstColumn="0" w:lastColumn="0" w:oddVBand="0" w:evenVBand="0" w:oddHBand="0" w:evenHBand="0" w:firstRowFirstColumn="0" w:firstRowLastColumn="0" w:lastRowFirstColumn="0" w:lastRowLastColumn="0"/>
              <w:rPr>
                <w:rFonts w:ascii="Calibri" w:hAnsi="Calibri"/>
                <w:b/>
                <w:bCs/>
                <w:sz w:val="18"/>
                <w:szCs w:val="18"/>
              </w:rPr>
            </w:pPr>
            <w:r w:rsidRPr="00513255">
              <w:rPr>
                <w:rFonts w:ascii="Calibri" w:hAnsi="Calibri"/>
                <w:b/>
                <w:bCs/>
                <w:sz w:val="18"/>
                <w:szCs w:val="18"/>
              </w:rPr>
              <w:t>Account Manager</w:t>
            </w:r>
          </w:p>
        </w:tc>
        <w:sdt>
          <w:sdtPr>
            <w:rPr>
              <w:rFonts w:asciiTheme="minorHAnsi" w:hAnsiTheme="minorHAnsi" w:cstheme="minorHAnsi"/>
              <w:b/>
              <w:bCs/>
              <w:color w:val="76923C" w:themeColor="accent3" w:themeShade="BF"/>
              <w:sz w:val="18"/>
              <w:szCs w:val="18"/>
            </w:rPr>
            <w:id w:val="618425416"/>
            <w:placeholder>
              <w:docPart w:val="3369522A16884EC0A70751D84448CE0E"/>
            </w:placeholder>
            <w:showingPlcHdr/>
          </w:sdtPr>
          <w:sdtEndPr/>
          <w:sdtContent>
            <w:tc>
              <w:tcPr>
                <w:tcW w:w="5396" w:type="dxa"/>
              </w:tcPr>
              <w:p w14:paraId="3D2BB33A" w14:textId="77777777" w:rsidR="00A91051" w:rsidRPr="00513255" w:rsidRDefault="00A91051" w:rsidP="00A91051">
                <w:pPr>
                  <w:cnfStyle w:val="000000000000" w:firstRow="0" w:lastRow="0" w:firstColumn="0" w:lastColumn="0" w:oddVBand="0" w:evenVBand="0" w:oddHBand="0" w:evenHBand="0" w:firstRowFirstColumn="0" w:firstRowLastColumn="0" w:lastRowFirstColumn="0" w:lastRowLastColumn="0"/>
                  <w:rPr>
                    <w:rFonts w:ascii="Calibri" w:hAnsi="Calibri"/>
                    <w:sz w:val="18"/>
                    <w:szCs w:val="18"/>
                  </w:rPr>
                </w:pPr>
                <w:r w:rsidRPr="00513255">
                  <w:rPr>
                    <w:rFonts w:asciiTheme="minorHAnsi" w:hAnsiTheme="minorHAnsi" w:cstheme="minorHAnsi"/>
                    <w:b/>
                    <w:bCs/>
                    <w:color w:val="76923C" w:themeColor="accent3" w:themeShade="BF"/>
                    <w:sz w:val="18"/>
                    <w:szCs w:val="18"/>
                  </w:rPr>
                  <w:t>Click or tap here to enter assignee’s role.</w:t>
                </w:r>
              </w:p>
            </w:tc>
          </w:sdtContent>
        </w:sdt>
      </w:tr>
      <w:tr w:rsidR="00A91051" w:rsidRPr="00513255" w14:paraId="6976105C" w14:textId="77777777" w:rsidTr="00CD0B9E">
        <w:sdt>
          <w:sdtPr>
            <w:rPr>
              <w:rFonts w:asciiTheme="minorHAnsi" w:hAnsiTheme="minorHAnsi" w:cstheme="minorHAnsi"/>
              <w:color w:val="76923C" w:themeColor="accent3" w:themeShade="BF"/>
              <w:sz w:val="18"/>
              <w:szCs w:val="18"/>
            </w:rPr>
            <w:id w:val="1830557749"/>
            <w:placeholder>
              <w:docPart w:val="D91F126D9CE543EF93F234AA52BAFDEF"/>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10790" w:type="dxa"/>
                <w:gridSpan w:val="3"/>
              </w:tcPr>
              <w:p w14:paraId="7BE709F6" w14:textId="77777777" w:rsidR="00A91051" w:rsidRPr="00513255" w:rsidRDefault="00A91051" w:rsidP="00A91051">
                <w:pPr>
                  <w:rPr>
                    <w:rFonts w:asciiTheme="minorHAnsi" w:hAnsiTheme="minorHAnsi" w:cstheme="minorHAnsi"/>
                    <w:color w:val="76923C" w:themeColor="accent3" w:themeShade="BF"/>
                    <w:sz w:val="18"/>
                    <w:szCs w:val="18"/>
                  </w:rPr>
                </w:pPr>
                <w:r w:rsidRPr="00513255">
                  <w:rPr>
                    <w:rFonts w:asciiTheme="minorHAnsi" w:hAnsiTheme="minorHAnsi" w:cstheme="minorHAnsi"/>
                    <w:color w:val="76923C" w:themeColor="accent3" w:themeShade="BF"/>
                    <w:sz w:val="18"/>
                    <w:szCs w:val="18"/>
                  </w:rPr>
                  <w:t>Click or tap here to describe the experience that this person brings in regard to migrating a client from the Tenmast WinTen2+ ecosystem to the solution that you are proposing.</w:t>
                </w:r>
              </w:p>
            </w:tc>
          </w:sdtContent>
        </w:sdt>
      </w:tr>
    </w:tbl>
    <w:p w14:paraId="715E8C22" w14:textId="77777777" w:rsidR="00A91051" w:rsidRPr="00513255" w:rsidRDefault="00A91051" w:rsidP="00A91051">
      <w:pPr>
        <w:rPr>
          <w:rFonts w:ascii="Calibri" w:hAnsi="Calibri"/>
          <w:sz w:val="18"/>
          <w:szCs w:val="18"/>
        </w:rPr>
      </w:pPr>
    </w:p>
    <w:tbl>
      <w:tblPr>
        <w:tblStyle w:val="GridTable1Light"/>
        <w:tblW w:w="0" w:type="auto"/>
        <w:tblLook w:val="04A0" w:firstRow="1" w:lastRow="0" w:firstColumn="1" w:lastColumn="0" w:noHBand="0" w:noVBand="1"/>
      </w:tblPr>
      <w:tblGrid>
        <w:gridCol w:w="2697"/>
        <w:gridCol w:w="2697"/>
        <w:gridCol w:w="5396"/>
      </w:tblGrid>
      <w:tr w:rsidR="00A91051" w:rsidRPr="00513255" w14:paraId="75D47FAF" w14:textId="77777777" w:rsidTr="00CD0B9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7" w:type="dxa"/>
          </w:tcPr>
          <w:p w14:paraId="5332F813" w14:textId="77777777" w:rsidR="00A91051" w:rsidRPr="00513255" w:rsidRDefault="00A91051" w:rsidP="00A91051">
            <w:pPr>
              <w:rPr>
                <w:rFonts w:ascii="Calibri" w:hAnsi="Calibri"/>
                <w:sz w:val="18"/>
                <w:szCs w:val="18"/>
              </w:rPr>
            </w:pPr>
            <w:r w:rsidRPr="00513255">
              <w:rPr>
                <w:rFonts w:ascii="Calibri" w:hAnsi="Calibri"/>
                <w:sz w:val="18"/>
                <w:szCs w:val="18"/>
              </w:rPr>
              <w:t>Name</w:t>
            </w:r>
          </w:p>
        </w:tc>
        <w:tc>
          <w:tcPr>
            <w:tcW w:w="2697" w:type="dxa"/>
          </w:tcPr>
          <w:p w14:paraId="6563D754" w14:textId="77777777" w:rsidR="00A91051" w:rsidRPr="00513255" w:rsidRDefault="00A91051" w:rsidP="00A91051">
            <w:pPr>
              <w:cnfStyle w:val="100000000000" w:firstRow="1" w:lastRow="0" w:firstColumn="0" w:lastColumn="0" w:oddVBand="0" w:evenVBand="0" w:oddHBand="0" w:evenHBand="0" w:firstRowFirstColumn="0" w:firstRowLastColumn="0" w:lastRowFirstColumn="0" w:lastRowLastColumn="0"/>
              <w:rPr>
                <w:rFonts w:ascii="Calibri" w:hAnsi="Calibri"/>
                <w:sz w:val="18"/>
                <w:szCs w:val="18"/>
              </w:rPr>
            </w:pPr>
            <w:r w:rsidRPr="00513255">
              <w:rPr>
                <w:rFonts w:ascii="Calibri" w:hAnsi="Calibri"/>
                <w:sz w:val="18"/>
                <w:szCs w:val="18"/>
              </w:rPr>
              <w:t>Title</w:t>
            </w:r>
          </w:p>
        </w:tc>
        <w:tc>
          <w:tcPr>
            <w:tcW w:w="5396" w:type="dxa"/>
          </w:tcPr>
          <w:p w14:paraId="424896F8" w14:textId="77777777" w:rsidR="00A91051" w:rsidRPr="00513255" w:rsidRDefault="00A91051" w:rsidP="00A91051">
            <w:pPr>
              <w:cnfStyle w:val="100000000000" w:firstRow="1" w:lastRow="0" w:firstColumn="0" w:lastColumn="0" w:oddVBand="0" w:evenVBand="0" w:oddHBand="0" w:evenHBand="0" w:firstRowFirstColumn="0" w:firstRowLastColumn="0" w:lastRowFirstColumn="0" w:lastRowLastColumn="0"/>
              <w:rPr>
                <w:rFonts w:ascii="Calibri" w:hAnsi="Calibri"/>
                <w:sz w:val="18"/>
                <w:szCs w:val="18"/>
              </w:rPr>
            </w:pPr>
            <w:r w:rsidRPr="00513255">
              <w:rPr>
                <w:rFonts w:ascii="Calibri" w:hAnsi="Calibri"/>
                <w:sz w:val="18"/>
                <w:szCs w:val="18"/>
              </w:rPr>
              <w:t>Role</w:t>
            </w:r>
          </w:p>
        </w:tc>
      </w:tr>
      <w:tr w:rsidR="00A91051" w:rsidRPr="00513255" w14:paraId="29A32EB2" w14:textId="77777777" w:rsidTr="00CD0B9E">
        <w:sdt>
          <w:sdtPr>
            <w:rPr>
              <w:rFonts w:asciiTheme="minorHAnsi" w:hAnsiTheme="minorHAnsi" w:cstheme="minorHAnsi"/>
              <w:color w:val="76923C" w:themeColor="accent3" w:themeShade="BF"/>
              <w:sz w:val="18"/>
              <w:szCs w:val="18"/>
            </w:rPr>
            <w:id w:val="-1628762886"/>
            <w:placeholder>
              <w:docPart w:val="7E84F727761C4846A664E7B6EE5E2333"/>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2697" w:type="dxa"/>
              </w:tcPr>
              <w:p w14:paraId="7433435F" w14:textId="77777777" w:rsidR="00A91051" w:rsidRPr="00513255" w:rsidRDefault="00A91051" w:rsidP="00A91051">
                <w:pPr>
                  <w:rPr>
                    <w:rFonts w:asciiTheme="minorHAnsi" w:hAnsiTheme="minorHAnsi" w:cstheme="minorHAnsi"/>
                    <w:sz w:val="18"/>
                    <w:szCs w:val="18"/>
                  </w:rPr>
                </w:pPr>
                <w:r w:rsidRPr="00513255">
                  <w:rPr>
                    <w:rFonts w:asciiTheme="minorHAnsi" w:hAnsiTheme="minorHAnsi" w:cstheme="minorHAnsi"/>
                    <w:color w:val="76923C" w:themeColor="accent3" w:themeShade="BF"/>
                    <w:sz w:val="18"/>
                    <w:szCs w:val="18"/>
                  </w:rPr>
                  <w:t>Click or tap here to enter assignee’s name.</w:t>
                </w:r>
              </w:p>
            </w:tc>
          </w:sdtContent>
        </w:sdt>
        <w:tc>
          <w:tcPr>
            <w:tcW w:w="2697" w:type="dxa"/>
          </w:tcPr>
          <w:p w14:paraId="6DAC9BCE" w14:textId="77777777" w:rsidR="00A91051" w:rsidRPr="00513255" w:rsidRDefault="00A91051" w:rsidP="00A91051">
            <w:pPr>
              <w:cnfStyle w:val="000000000000" w:firstRow="0" w:lastRow="0" w:firstColumn="0" w:lastColumn="0" w:oddVBand="0" w:evenVBand="0" w:oddHBand="0" w:evenHBand="0" w:firstRowFirstColumn="0" w:firstRowLastColumn="0" w:lastRowFirstColumn="0" w:lastRowLastColumn="0"/>
              <w:rPr>
                <w:rFonts w:ascii="Calibri" w:hAnsi="Calibri"/>
                <w:b/>
                <w:bCs/>
                <w:sz w:val="18"/>
                <w:szCs w:val="18"/>
              </w:rPr>
            </w:pPr>
            <w:r w:rsidRPr="00513255">
              <w:rPr>
                <w:rFonts w:ascii="Calibri" w:hAnsi="Calibri"/>
                <w:b/>
                <w:bCs/>
                <w:sz w:val="18"/>
                <w:szCs w:val="18"/>
              </w:rPr>
              <w:t>Project Manager</w:t>
            </w:r>
          </w:p>
        </w:tc>
        <w:sdt>
          <w:sdtPr>
            <w:rPr>
              <w:rFonts w:asciiTheme="minorHAnsi" w:hAnsiTheme="minorHAnsi" w:cstheme="minorHAnsi"/>
              <w:b/>
              <w:bCs/>
              <w:color w:val="76923C" w:themeColor="accent3" w:themeShade="BF"/>
              <w:sz w:val="18"/>
              <w:szCs w:val="18"/>
            </w:rPr>
            <w:id w:val="-1020163555"/>
            <w:placeholder>
              <w:docPart w:val="2123813290AA4130A27386E624134CFD"/>
            </w:placeholder>
            <w:showingPlcHdr/>
          </w:sdtPr>
          <w:sdtEndPr/>
          <w:sdtContent>
            <w:tc>
              <w:tcPr>
                <w:tcW w:w="5396" w:type="dxa"/>
              </w:tcPr>
              <w:p w14:paraId="11E21743" w14:textId="77777777" w:rsidR="00A91051" w:rsidRPr="00513255" w:rsidRDefault="00A91051" w:rsidP="00A91051">
                <w:pPr>
                  <w:cnfStyle w:val="000000000000" w:firstRow="0" w:lastRow="0" w:firstColumn="0" w:lastColumn="0" w:oddVBand="0" w:evenVBand="0" w:oddHBand="0" w:evenHBand="0" w:firstRowFirstColumn="0" w:firstRowLastColumn="0" w:lastRowFirstColumn="0" w:lastRowLastColumn="0"/>
                  <w:rPr>
                    <w:rFonts w:ascii="Calibri" w:hAnsi="Calibri"/>
                    <w:sz w:val="18"/>
                    <w:szCs w:val="18"/>
                  </w:rPr>
                </w:pPr>
                <w:r w:rsidRPr="00513255">
                  <w:rPr>
                    <w:rFonts w:asciiTheme="minorHAnsi" w:hAnsiTheme="minorHAnsi" w:cstheme="minorHAnsi"/>
                    <w:b/>
                    <w:bCs/>
                    <w:color w:val="76923C" w:themeColor="accent3" w:themeShade="BF"/>
                    <w:sz w:val="18"/>
                    <w:szCs w:val="18"/>
                  </w:rPr>
                  <w:t>Click or tap here to enter assignee’s role.</w:t>
                </w:r>
              </w:p>
            </w:tc>
          </w:sdtContent>
        </w:sdt>
      </w:tr>
      <w:tr w:rsidR="00A91051" w:rsidRPr="00513255" w14:paraId="51751E0B" w14:textId="77777777" w:rsidTr="00CD0B9E">
        <w:sdt>
          <w:sdtPr>
            <w:rPr>
              <w:rFonts w:asciiTheme="minorHAnsi" w:hAnsiTheme="minorHAnsi" w:cstheme="minorHAnsi"/>
              <w:color w:val="76923C" w:themeColor="accent3" w:themeShade="BF"/>
              <w:sz w:val="18"/>
              <w:szCs w:val="18"/>
            </w:rPr>
            <w:id w:val="-957015548"/>
            <w:placeholder>
              <w:docPart w:val="A170F210E4BF46139F601F5A6899DB98"/>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10790" w:type="dxa"/>
                <w:gridSpan w:val="3"/>
              </w:tcPr>
              <w:p w14:paraId="744335D5" w14:textId="77777777" w:rsidR="00A91051" w:rsidRPr="00513255" w:rsidRDefault="00A91051" w:rsidP="00A91051">
                <w:pPr>
                  <w:rPr>
                    <w:rFonts w:asciiTheme="minorHAnsi" w:hAnsiTheme="minorHAnsi" w:cstheme="minorHAnsi"/>
                    <w:color w:val="76923C" w:themeColor="accent3" w:themeShade="BF"/>
                    <w:sz w:val="18"/>
                    <w:szCs w:val="18"/>
                  </w:rPr>
                </w:pPr>
                <w:r w:rsidRPr="00513255">
                  <w:rPr>
                    <w:rFonts w:asciiTheme="minorHAnsi" w:hAnsiTheme="minorHAnsi" w:cstheme="minorHAnsi"/>
                    <w:color w:val="76923C" w:themeColor="accent3" w:themeShade="BF"/>
                    <w:sz w:val="18"/>
                    <w:szCs w:val="18"/>
                  </w:rPr>
                  <w:t>Click or tap here to describe the experience that this person brings in regard to migrating a client from the Tenmast WinTen2+ ecosystem to the solution that you are proposing.</w:t>
                </w:r>
              </w:p>
            </w:tc>
          </w:sdtContent>
        </w:sdt>
      </w:tr>
    </w:tbl>
    <w:p w14:paraId="150E7AF8" w14:textId="77777777" w:rsidR="00A91051" w:rsidRPr="00513255" w:rsidRDefault="00A91051" w:rsidP="00A91051">
      <w:pPr>
        <w:rPr>
          <w:rFonts w:ascii="Calibri" w:hAnsi="Calibri"/>
          <w:sz w:val="18"/>
          <w:szCs w:val="18"/>
        </w:rPr>
      </w:pPr>
    </w:p>
    <w:tbl>
      <w:tblPr>
        <w:tblStyle w:val="GridTable1Light"/>
        <w:tblW w:w="0" w:type="auto"/>
        <w:tblLook w:val="04A0" w:firstRow="1" w:lastRow="0" w:firstColumn="1" w:lastColumn="0" w:noHBand="0" w:noVBand="1"/>
      </w:tblPr>
      <w:tblGrid>
        <w:gridCol w:w="2697"/>
        <w:gridCol w:w="2697"/>
        <w:gridCol w:w="5396"/>
      </w:tblGrid>
      <w:tr w:rsidR="00A91051" w:rsidRPr="00513255" w14:paraId="1EFBCA78" w14:textId="77777777" w:rsidTr="00CD0B9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7" w:type="dxa"/>
          </w:tcPr>
          <w:p w14:paraId="67902FF1" w14:textId="77777777" w:rsidR="00A91051" w:rsidRPr="00513255" w:rsidRDefault="00A91051" w:rsidP="00A91051">
            <w:pPr>
              <w:rPr>
                <w:rFonts w:ascii="Calibri" w:hAnsi="Calibri"/>
                <w:sz w:val="18"/>
                <w:szCs w:val="18"/>
              </w:rPr>
            </w:pPr>
            <w:r w:rsidRPr="00513255">
              <w:rPr>
                <w:rFonts w:ascii="Calibri" w:hAnsi="Calibri"/>
                <w:sz w:val="18"/>
                <w:szCs w:val="18"/>
              </w:rPr>
              <w:t>Name</w:t>
            </w:r>
          </w:p>
        </w:tc>
        <w:tc>
          <w:tcPr>
            <w:tcW w:w="2697" w:type="dxa"/>
          </w:tcPr>
          <w:p w14:paraId="218C2511" w14:textId="77777777" w:rsidR="00A91051" w:rsidRPr="00513255" w:rsidRDefault="00A91051" w:rsidP="00A91051">
            <w:pPr>
              <w:cnfStyle w:val="100000000000" w:firstRow="1" w:lastRow="0" w:firstColumn="0" w:lastColumn="0" w:oddVBand="0" w:evenVBand="0" w:oddHBand="0" w:evenHBand="0" w:firstRowFirstColumn="0" w:firstRowLastColumn="0" w:lastRowFirstColumn="0" w:lastRowLastColumn="0"/>
              <w:rPr>
                <w:rFonts w:ascii="Calibri" w:hAnsi="Calibri"/>
                <w:sz w:val="18"/>
                <w:szCs w:val="18"/>
              </w:rPr>
            </w:pPr>
            <w:r w:rsidRPr="00513255">
              <w:rPr>
                <w:rFonts w:ascii="Calibri" w:hAnsi="Calibri"/>
                <w:sz w:val="18"/>
                <w:szCs w:val="18"/>
              </w:rPr>
              <w:t>Title</w:t>
            </w:r>
          </w:p>
        </w:tc>
        <w:tc>
          <w:tcPr>
            <w:tcW w:w="5396" w:type="dxa"/>
          </w:tcPr>
          <w:p w14:paraId="1876C1F6" w14:textId="77777777" w:rsidR="00A91051" w:rsidRPr="00513255" w:rsidRDefault="00A91051" w:rsidP="00A91051">
            <w:pPr>
              <w:cnfStyle w:val="100000000000" w:firstRow="1" w:lastRow="0" w:firstColumn="0" w:lastColumn="0" w:oddVBand="0" w:evenVBand="0" w:oddHBand="0" w:evenHBand="0" w:firstRowFirstColumn="0" w:firstRowLastColumn="0" w:lastRowFirstColumn="0" w:lastRowLastColumn="0"/>
              <w:rPr>
                <w:rFonts w:ascii="Calibri" w:hAnsi="Calibri"/>
                <w:sz w:val="18"/>
                <w:szCs w:val="18"/>
              </w:rPr>
            </w:pPr>
            <w:r w:rsidRPr="00513255">
              <w:rPr>
                <w:rFonts w:ascii="Calibri" w:hAnsi="Calibri"/>
                <w:sz w:val="18"/>
                <w:szCs w:val="18"/>
              </w:rPr>
              <w:t>Role</w:t>
            </w:r>
          </w:p>
        </w:tc>
      </w:tr>
      <w:tr w:rsidR="00A91051" w:rsidRPr="00513255" w14:paraId="79C08325" w14:textId="77777777" w:rsidTr="00CD0B9E">
        <w:sdt>
          <w:sdtPr>
            <w:rPr>
              <w:rFonts w:asciiTheme="minorHAnsi" w:hAnsiTheme="minorHAnsi" w:cstheme="minorHAnsi"/>
              <w:color w:val="76923C" w:themeColor="accent3" w:themeShade="BF"/>
              <w:sz w:val="18"/>
              <w:szCs w:val="18"/>
            </w:rPr>
            <w:id w:val="1374265052"/>
            <w:placeholder>
              <w:docPart w:val="F4EA22B276444002B9455CF9FCB6DB4F"/>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2697" w:type="dxa"/>
              </w:tcPr>
              <w:p w14:paraId="3C9317BD" w14:textId="77777777" w:rsidR="00A91051" w:rsidRPr="00513255" w:rsidRDefault="00A91051" w:rsidP="00A91051">
                <w:pPr>
                  <w:rPr>
                    <w:rFonts w:asciiTheme="minorHAnsi" w:hAnsiTheme="minorHAnsi" w:cstheme="minorHAnsi"/>
                    <w:sz w:val="18"/>
                    <w:szCs w:val="18"/>
                  </w:rPr>
                </w:pPr>
                <w:r w:rsidRPr="00513255">
                  <w:rPr>
                    <w:rFonts w:asciiTheme="minorHAnsi" w:hAnsiTheme="minorHAnsi" w:cstheme="minorHAnsi"/>
                    <w:color w:val="76923C" w:themeColor="accent3" w:themeShade="BF"/>
                    <w:sz w:val="18"/>
                    <w:szCs w:val="18"/>
                  </w:rPr>
                  <w:t>Click or tap here to enter assignee’s name.</w:t>
                </w:r>
              </w:p>
            </w:tc>
          </w:sdtContent>
        </w:sdt>
        <w:sdt>
          <w:sdtPr>
            <w:rPr>
              <w:rFonts w:asciiTheme="minorHAnsi" w:hAnsiTheme="minorHAnsi" w:cstheme="minorHAnsi"/>
              <w:b/>
              <w:bCs/>
              <w:color w:val="76923C" w:themeColor="accent3" w:themeShade="BF"/>
              <w:sz w:val="18"/>
              <w:szCs w:val="18"/>
            </w:rPr>
            <w:id w:val="-1158837478"/>
            <w:placeholder>
              <w:docPart w:val="3E9AAD5304E6456B8E52191FA85C76DB"/>
            </w:placeholder>
            <w:showingPlcHdr/>
          </w:sdtPr>
          <w:sdtEndPr/>
          <w:sdtContent>
            <w:tc>
              <w:tcPr>
                <w:tcW w:w="2697" w:type="dxa"/>
              </w:tcPr>
              <w:p w14:paraId="720285B3" w14:textId="77777777" w:rsidR="00A91051" w:rsidRPr="00513255" w:rsidRDefault="00A91051" w:rsidP="00A91051">
                <w:pPr>
                  <w:cnfStyle w:val="000000000000" w:firstRow="0" w:lastRow="0" w:firstColumn="0" w:lastColumn="0" w:oddVBand="0" w:evenVBand="0" w:oddHBand="0" w:evenHBand="0" w:firstRowFirstColumn="0" w:firstRowLastColumn="0" w:lastRowFirstColumn="0" w:lastRowLastColumn="0"/>
                  <w:rPr>
                    <w:rFonts w:ascii="Calibri" w:hAnsi="Calibri"/>
                    <w:sz w:val="18"/>
                    <w:szCs w:val="18"/>
                  </w:rPr>
                </w:pPr>
                <w:r w:rsidRPr="00513255">
                  <w:rPr>
                    <w:rFonts w:asciiTheme="minorHAnsi" w:hAnsiTheme="minorHAnsi" w:cstheme="minorHAnsi"/>
                    <w:b/>
                    <w:bCs/>
                    <w:color w:val="76923C" w:themeColor="accent3" w:themeShade="BF"/>
                    <w:sz w:val="18"/>
                    <w:szCs w:val="18"/>
                  </w:rPr>
                  <w:t>Click or tap here to enter assignee’s title.</w:t>
                </w:r>
              </w:p>
            </w:tc>
          </w:sdtContent>
        </w:sdt>
        <w:sdt>
          <w:sdtPr>
            <w:rPr>
              <w:rFonts w:asciiTheme="minorHAnsi" w:hAnsiTheme="minorHAnsi" w:cstheme="minorHAnsi"/>
              <w:b/>
              <w:bCs/>
              <w:color w:val="76923C" w:themeColor="accent3" w:themeShade="BF"/>
              <w:sz w:val="18"/>
              <w:szCs w:val="18"/>
            </w:rPr>
            <w:id w:val="-924563026"/>
            <w:placeholder>
              <w:docPart w:val="A08950C012754FB58020AA8D204D8C94"/>
            </w:placeholder>
            <w:showingPlcHdr/>
          </w:sdtPr>
          <w:sdtEndPr/>
          <w:sdtContent>
            <w:tc>
              <w:tcPr>
                <w:tcW w:w="5396" w:type="dxa"/>
              </w:tcPr>
              <w:p w14:paraId="65D00E46" w14:textId="77777777" w:rsidR="00A91051" w:rsidRPr="00513255" w:rsidRDefault="00A91051" w:rsidP="00A91051">
                <w:pPr>
                  <w:cnfStyle w:val="000000000000" w:firstRow="0" w:lastRow="0" w:firstColumn="0" w:lastColumn="0" w:oddVBand="0" w:evenVBand="0" w:oddHBand="0" w:evenHBand="0" w:firstRowFirstColumn="0" w:firstRowLastColumn="0" w:lastRowFirstColumn="0" w:lastRowLastColumn="0"/>
                  <w:rPr>
                    <w:rFonts w:ascii="Calibri" w:hAnsi="Calibri"/>
                    <w:sz w:val="18"/>
                    <w:szCs w:val="18"/>
                  </w:rPr>
                </w:pPr>
                <w:r w:rsidRPr="00513255">
                  <w:rPr>
                    <w:rFonts w:asciiTheme="minorHAnsi" w:hAnsiTheme="minorHAnsi" w:cstheme="minorHAnsi"/>
                    <w:b/>
                    <w:bCs/>
                    <w:color w:val="76923C" w:themeColor="accent3" w:themeShade="BF"/>
                    <w:sz w:val="18"/>
                    <w:szCs w:val="18"/>
                  </w:rPr>
                  <w:t>Click or tap here to enter assignee’s role.</w:t>
                </w:r>
              </w:p>
            </w:tc>
          </w:sdtContent>
        </w:sdt>
      </w:tr>
      <w:tr w:rsidR="00A91051" w:rsidRPr="00513255" w14:paraId="26621146" w14:textId="77777777" w:rsidTr="00CD0B9E">
        <w:sdt>
          <w:sdtPr>
            <w:rPr>
              <w:rFonts w:asciiTheme="minorHAnsi" w:hAnsiTheme="minorHAnsi" w:cstheme="minorHAnsi"/>
              <w:color w:val="76923C" w:themeColor="accent3" w:themeShade="BF"/>
              <w:sz w:val="18"/>
              <w:szCs w:val="18"/>
            </w:rPr>
            <w:id w:val="-444916692"/>
            <w:placeholder>
              <w:docPart w:val="68D7C5FE871A4913892CA02A674E1BB2"/>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10790" w:type="dxa"/>
                <w:gridSpan w:val="3"/>
              </w:tcPr>
              <w:p w14:paraId="69741BF9" w14:textId="77777777" w:rsidR="00A91051" w:rsidRPr="00513255" w:rsidRDefault="00A91051" w:rsidP="00A91051">
                <w:pPr>
                  <w:rPr>
                    <w:rFonts w:asciiTheme="minorHAnsi" w:hAnsiTheme="minorHAnsi" w:cstheme="minorHAnsi"/>
                    <w:color w:val="76923C" w:themeColor="accent3" w:themeShade="BF"/>
                    <w:sz w:val="18"/>
                    <w:szCs w:val="18"/>
                  </w:rPr>
                </w:pPr>
                <w:r w:rsidRPr="00513255">
                  <w:rPr>
                    <w:rFonts w:asciiTheme="minorHAnsi" w:hAnsiTheme="minorHAnsi" w:cstheme="minorHAnsi"/>
                    <w:color w:val="76923C" w:themeColor="accent3" w:themeShade="BF"/>
                    <w:sz w:val="18"/>
                    <w:szCs w:val="18"/>
                  </w:rPr>
                  <w:t>Click or tap here to describe the experience that this person brings in regard to migrating a client from the Tenmast WinTen2+ ecosystem to the solution that you are proposing.</w:t>
                </w:r>
              </w:p>
            </w:tc>
          </w:sdtContent>
        </w:sdt>
      </w:tr>
    </w:tbl>
    <w:p w14:paraId="1B3D80E6" w14:textId="77777777" w:rsidR="00A91051" w:rsidRPr="00513255" w:rsidRDefault="00A91051" w:rsidP="00A91051">
      <w:pPr>
        <w:rPr>
          <w:rFonts w:ascii="Calibri" w:hAnsi="Calibri"/>
          <w:sz w:val="18"/>
          <w:szCs w:val="18"/>
        </w:rPr>
      </w:pPr>
    </w:p>
    <w:tbl>
      <w:tblPr>
        <w:tblStyle w:val="GridTable1Light"/>
        <w:tblW w:w="0" w:type="auto"/>
        <w:tblLook w:val="04A0" w:firstRow="1" w:lastRow="0" w:firstColumn="1" w:lastColumn="0" w:noHBand="0" w:noVBand="1"/>
      </w:tblPr>
      <w:tblGrid>
        <w:gridCol w:w="2697"/>
        <w:gridCol w:w="2697"/>
        <w:gridCol w:w="5396"/>
      </w:tblGrid>
      <w:tr w:rsidR="00A91051" w:rsidRPr="00513255" w14:paraId="169F326E" w14:textId="77777777" w:rsidTr="00CD0B9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7" w:type="dxa"/>
          </w:tcPr>
          <w:p w14:paraId="2186C28F" w14:textId="77777777" w:rsidR="00A91051" w:rsidRPr="00513255" w:rsidRDefault="00A91051" w:rsidP="00A91051">
            <w:pPr>
              <w:rPr>
                <w:rFonts w:ascii="Calibri" w:hAnsi="Calibri"/>
                <w:sz w:val="18"/>
                <w:szCs w:val="18"/>
              </w:rPr>
            </w:pPr>
            <w:r w:rsidRPr="00513255">
              <w:rPr>
                <w:rFonts w:ascii="Calibri" w:hAnsi="Calibri"/>
                <w:sz w:val="18"/>
                <w:szCs w:val="18"/>
              </w:rPr>
              <w:t>Name</w:t>
            </w:r>
          </w:p>
        </w:tc>
        <w:tc>
          <w:tcPr>
            <w:tcW w:w="2697" w:type="dxa"/>
          </w:tcPr>
          <w:p w14:paraId="49E2BAF8" w14:textId="77777777" w:rsidR="00A91051" w:rsidRPr="00513255" w:rsidRDefault="00A91051" w:rsidP="00A91051">
            <w:pPr>
              <w:cnfStyle w:val="100000000000" w:firstRow="1" w:lastRow="0" w:firstColumn="0" w:lastColumn="0" w:oddVBand="0" w:evenVBand="0" w:oddHBand="0" w:evenHBand="0" w:firstRowFirstColumn="0" w:firstRowLastColumn="0" w:lastRowFirstColumn="0" w:lastRowLastColumn="0"/>
              <w:rPr>
                <w:rFonts w:ascii="Calibri" w:hAnsi="Calibri"/>
                <w:sz w:val="18"/>
                <w:szCs w:val="18"/>
              </w:rPr>
            </w:pPr>
            <w:r w:rsidRPr="00513255">
              <w:rPr>
                <w:rFonts w:ascii="Calibri" w:hAnsi="Calibri"/>
                <w:sz w:val="18"/>
                <w:szCs w:val="18"/>
              </w:rPr>
              <w:t>Title</w:t>
            </w:r>
          </w:p>
        </w:tc>
        <w:tc>
          <w:tcPr>
            <w:tcW w:w="5396" w:type="dxa"/>
          </w:tcPr>
          <w:p w14:paraId="1A2B9FD3" w14:textId="77777777" w:rsidR="00A91051" w:rsidRPr="00513255" w:rsidRDefault="00A91051" w:rsidP="00A91051">
            <w:pPr>
              <w:cnfStyle w:val="100000000000" w:firstRow="1" w:lastRow="0" w:firstColumn="0" w:lastColumn="0" w:oddVBand="0" w:evenVBand="0" w:oddHBand="0" w:evenHBand="0" w:firstRowFirstColumn="0" w:firstRowLastColumn="0" w:lastRowFirstColumn="0" w:lastRowLastColumn="0"/>
              <w:rPr>
                <w:rFonts w:ascii="Calibri" w:hAnsi="Calibri"/>
                <w:sz w:val="18"/>
                <w:szCs w:val="18"/>
              </w:rPr>
            </w:pPr>
            <w:r w:rsidRPr="00513255">
              <w:rPr>
                <w:rFonts w:ascii="Calibri" w:hAnsi="Calibri"/>
                <w:sz w:val="18"/>
                <w:szCs w:val="18"/>
              </w:rPr>
              <w:t>Role</w:t>
            </w:r>
          </w:p>
        </w:tc>
      </w:tr>
      <w:tr w:rsidR="00A91051" w:rsidRPr="00513255" w14:paraId="05FDC6EC" w14:textId="77777777" w:rsidTr="00CD0B9E">
        <w:sdt>
          <w:sdtPr>
            <w:rPr>
              <w:rFonts w:asciiTheme="minorHAnsi" w:hAnsiTheme="minorHAnsi" w:cstheme="minorHAnsi"/>
              <w:color w:val="76923C" w:themeColor="accent3" w:themeShade="BF"/>
              <w:sz w:val="18"/>
              <w:szCs w:val="18"/>
            </w:rPr>
            <w:id w:val="1179308998"/>
            <w:placeholder>
              <w:docPart w:val="11FE73E6948747EFB6D83F0FF680C1E0"/>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2697" w:type="dxa"/>
              </w:tcPr>
              <w:p w14:paraId="745E5217" w14:textId="77777777" w:rsidR="00A91051" w:rsidRPr="00513255" w:rsidRDefault="00A91051" w:rsidP="00A91051">
                <w:pPr>
                  <w:rPr>
                    <w:rFonts w:asciiTheme="minorHAnsi" w:hAnsiTheme="minorHAnsi" w:cstheme="minorHAnsi"/>
                    <w:sz w:val="18"/>
                    <w:szCs w:val="18"/>
                  </w:rPr>
                </w:pPr>
                <w:r w:rsidRPr="00513255">
                  <w:rPr>
                    <w:rFonts w:asciiTheme="minorHAnsi" w:hAnsiTheme="minorHAnsi" w:cstheme="minorHAnsi"/>
                    <w:color w:val="76923C" w:themeColor="accent3" w:themeShade="BF"/>
                    <w:sz w:val="18"/>
                    <w:szCs w:val="18"/>
                  </w:rPr>
                  <w:t>Click or tap here to enter assignee’s name.</w:t>
                </w:r>
              </w:p>
            </w:tc>
          </w:sdtContent>
        </w:sdt>
        <w:sdt>
          <w:sdtPr>
            <w:rPr>
              <w:rFonts w:asciiTheme="minorHAnsi" w:hAnsiTheme="minorHAnsi" w:cstheme="minorHAnsi"/>
              <w:b/>
              <w:bCs/>
              <w:color w:val="76923C" w:themeColor="accent3" w:themeShade="BF"/>
              <w:sz w:val="18"/>
              <w:szCs w:val="18"/>
            </w:rPr>
            <w:id w:val="1523673709"/>
            <w:placeholder>
              <w:docPart w:val="2320B5FC6C5B4EFC8745ABBDF306E552"/>
            </w:placeholder>
            <w:showingPlcHdr/>
          </w:sdtPr>
          <w:sdtEndPr/>
          <w:sdtContent>
            <w:tc>
              <w:tcPr>
                <w:tcW w:w="2697" w:type="dxa"/>
              </w:tcPr>
              <w:p w14:paraId="61803C08" w14:textId="77777777" w:rsidR="00A91051" w:rsidRPr="00513255" w:rsidRDefault="00A91051" w:rsidP="00A91051">
                <w:pPr>
                  <w:cnfStyle w:val="000000000000" w:firstRow="0" w:lastRow="0" w:firstColumn="0" w:lastColumn="0" w:oddVBand="0" w:evenVBand="0" w:oddHBand="0" w:evenHBand="0" w:firstRowFirstColumn="0" w:firstRowLastColumn="0" w:lastRowFirstColumn="0" w:lastRowLastColumn="0"/>
                  <w:rPr>
                    <w:rFonts w:ascii="Calibri" w:hAnsi="Calibri"/>
                    <w:sz w:val="18"/>
                    <w:szCs w:val="18"/>
                  </w:rPr>
                </w:pPr>
                <w:r w:rsidRPr="00513255">
                  <w:rPr>
                    <w:rFonts w:asciiTheme="minorHAnsi" w:hAnsiTheme="minorHAnsi" w:cstheme="minorHAnsi"/>
                    <w:b/>
                    <w:bCs/>
                    <w:color w:val="76923C" w:themeColor="accent3" w:themeShade="BF"/>
                    <w:sz w:val="18"/>
                    <w:szCs w:val="18"/>
                  </w:rPr>
                  <w:t>Click or tap here to enter assignee’s title.</w:t>
                </w:r>
              </w:p>
            </w:tc>
          </w:sdtContent>
        </w:sdt>
        <w:sdt>
          <w:sdtPr>
            <w:rPr>
              <w:rFonts w:asciiTheme="minorHAnsi" w:hAnsiTheme="minorHAnsi" w:cstheme="minorHAnsi"/>
              <w:b/>
              <w:bCs/>
              <w:color w:val="76923C" w:themeColor="accent3" w:themeShade="BF"/>
              <w:sz w:val="18"/>
              <w:szCs w:val="18"/>
            </w:rPr>
            <w:id w:val="-1161609923"/>
            <w:placeholder>
              <w:docPart w:val="A600E99B2E5C40B1AEA34476E74CDA31"/>
            </w:placeholder>
            <w:showingPlcHdr/>
          </w:sdtPr>
          <w:sdtEndPr/>
          <w:sdtContent>
            <w:tc>
              <w:tcPr>
                <w:tcW w:w="5396" w:type="dxa"/>
              </w:tcPr>
              <w:p w14:paraId="0F8BEC88" w14:textId="77777777" w:rsidR="00A91051" w:rsidRPr="00513255" w:rsidRDefault="00A91051" w:rsidP="00A91051">
                <w:pPr>
                  <w:cnfStyle w:val="000000000000" w:firstRow="0" w:lastRow="0" w:firstColumn="0" w:lastColumn="0" w:oddVBand="0" w:evenVBand="0" w:oddHBand="0" w:evenHBand="0" w:firstRowFirstColumn="0" w:firstRowLastColumn="0" w:lastRowFirstColumn="0" w:lastRowLastColumn="0"/>
                  <w:rPr>
                    <w:rFonts w:ascii="Calibri" w:hAnsi="Calibri"/>
                    <w:sz w:val="18"/>
                    <w:szCs w:val="18"/>
                  </w:rPr>
                </w:pPr>
                <w:r w:rsidRPr="00513255">
                  <w:rPr>
                    <w:rFonts w:asciiTheme="minorHAnsi" w:hAnsiTheme="minorHAnsi" w:cstheme="minorHAnsi"/>
                    <w:b/>
                    <w:bCs/>
                    <w:color w:val="76923C" w:themeColor="accent3" w:themeShade="BF"/>
                    <w:sz w:val="18"/>
                    <w:szCs w:val="18"/>
                  </w:rPr>
                  <w:t>Click or tap here to enter assignee’s role.</w:t>
                </w:r>
              </w:p>
            </w:tc>
          </w:sdtContent>
        </w:sdt>
      </w:tr>
      <w:tr w:rsidR="00A91051" w:rsidRPr="00513255" w14:paraId="655D64DC" w14:textId="77777777" w:rsidTr="00CD0B9E">
        <w:sdt>
          <w:sdtPr>
            <w:rPr>
              <w:rFonts w:asciiTheme="minorHAnsi" w:hAnsiTheme="minorHAnsi" w:cstheme="minorHAnsi"/>
              <w:color w:val="76923C" w:themeColor="accent3" w:themeShade="BF"/>
              <w:sz w:val="18"/>
              <w:szCs w:val="18"/>
            </w:rPr>
            <w:id w:val="-1535177621"/>
            <w:placeholder>
              <w:docPart w:val="17C2DDAECF444359A684AC3DE44629EE"/>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10790" w:type="dxa"/>
                <w:gridSpan w:val="3"/>
              </w:tcPr>
              <w:p w14:paraId="73C4F0F9" w14:textId="77777777" w:rsidR="00A91051" w:rsidRPr="00513255" w:rsidRDefault="00A91051" w:rsidP="00A91051">
                <w:pPr>
                  <w:rPr>
                    <w:rFonts w:asciiTheme="minorHAnsi" w:hAnsiTheme="minorHAnsi" w:cstheme="minorHAnsi"/>
                    <w:color w:val="76923C" w:themeColor="accent3" w:themeShade="BF"/>
                    <w:sz w:val="18"/>
                    <w:szCs w:val="18"/>
                  </w:rPr>
                </w:pPr>
                <w:r w:rsidRPr="00513255">
                  <w:rPr>
                    <w:rFonts w:asciiTheme="minorHAnsi" w:hAnsiTheme="minorHAnsi" w:cstheme="minorHAnsi"/>
                    <w:color w:val="76923C" w:themeColor="accent3" w:themeShade="BF"/>
                    <w:sz w:val="18"/>
                    <w:szCs w:val="18"/>
                  </w:rPr>
                  <w:t>Click or tap here to describe the experience that this person brings in regard to migrating a client from the Tenmast WinTen2+ ecosystem to the solution that you are proposing.</w:t>
                </w:r>
              </w:p>
            </w:tc>
          </w:sdtContent>
        </w:sdt>
      </w:tr>
    </w:tbl>
    <w:p w14:paraId="4AF3350C" w14:textId="77777777" w:rsidR="00A91051" w:rsidRPr="00513255" w:rsidRDefault="00A91051" w:rsidP="00A91051">
      <w:pPr>
        <w:rPr>
          <w:rFonts w:ascii="Calibri" w:hAnsi="Calibri"/>
          <w:sz w:val="18"/>
          <w:szCs w:val="18"/>
        </w:rPr>
      </w:pPr>
    </w:p>
    <w:tbl>
      <w:tblPr>
        <w:tblStyle w:val="GridTable1Light"/>
        <w:tblW w:w="0" w:type="auto"/>
        <w:tblLook w:val="04A0" w:firstRow="1" w:lastRow="0" w:firstColumn="1" w:lastColumn="0" w:noHBand="0" w:noVBand="1"/>
      </w:tblPr>
      <w:tblGrid>
        <w:gridCol w:w="2697"/>
        <w:gridCol w:w="2697"/>
        <w:gridCol w:w="5396"/>
      </w:tblGrid>
      <w:tr w:rsidR="00A91051" w:rsidRPr="00513255" w14:paraId="4F16170B" w14:textId="77777777" w:rsidTr="00CD0B9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7" w:type="dxa"/>
          </w:tcPr>
          <w:p w14:paraId="6F46E120" w14:textId="77777777" w:rsidR="00A91051" w:rsidRPr="00513255" w:rsidRDefault="00A91051" w:rsidP="00A91051">
            <w:pPr>
              <w:rPr>
                <w:rFonts w:ascii="Calibri" w:hAnsi="Calibri"/>
                <w:sz w:val="18"/>
                <w:szCs w:val="18"/>
              </w:rPr>
            </w:pPr>
            <w:r w:rsidRPr="00513255">
              <w:rPr>
                <w:rFonts w:ascii="Calibri" w:hAnsi="Calibri"/>
                <w:sz w:val="18"/>
                <w:szCs w:val="18"/>
              </w:rPr>
              <w:t>Name</w:t>
            </w:r>
          </w:p>
        </w:tc>
        <w:tc>
          <w:tcPr>
            <w:tcW w:w="2697" w:type="dxa"/>
          </w:tcPr>
          <w:p w14:paraId="0D378BAE" w14:textId="77777777" w:rsidR="00A91051" w:rsidRPr="00513255" w:rsidRDefault="00A91051" w:rsidP="00A91051">
            <w:pPr>
              <w:cnfStyle w:val="100000000000" w:firstRow="1" w:lastRow="0" w:firstColumn="0" w:lastColumn="0" w:oddVBand="0" w:evenVBand="0" w:oddHBand="0" w:evenHBand="0" w:firstRowFirstColumn="0" w:firstRowLastColumn="0" w:lastRowFirstColumn="0" w:lastRowLastColumn="0"/>
              <w:rPr>
                <w:rFonts w:ascii="Calibri" w:hAnsi="Calibri"/>
                <w:sz w:val="18"/>
                <w:szCs w:val="18"/>
              </w:rPr>
            </w:pPr>
            <w:r w:rsidRPr="00513255">
              <w:rPr>
                <w:rFonts w:ascii="Calibri" w:hAnsi="Calibri"/>
                <w:sz w:val="18"/>
                <w:szCs w:val="18"/>
              </w:rPr>
              <w:t>Title</w:t>
            </w:r>
          </w:p>
        </w:tc>
        <w:tc>
          <w:tcPr>
            <w:tcW w:w="5396" w:type="dxa"/>
          </w:tcPr>
          <w:p w14:paraId="26F639DA" w14:textId="77777777" w:rsidR="00A91051" w:rsidRPr="00513255" w:rsidRDefault="00A91051" w:rsidP="00A91051">
            <w:pPr>
              <w:cnfStyle w:val="100000000000" w:firstRow="1" w:lastRow="0" w:firstColumn="0" w:lastColumn="0" w:oddVBand="0" w:evenVBand="0" w:oddHBand="0" w:evenHBand="0" w:firstRowFirstColumn="0" w:firstRowLastColumn="0" w:lastRowFirstColumn="0" w:lastRowLastColumn="0"/>
              <w:rPr>
                <w:rFonts w:ascii="Calibri" w:hAnsi="Calibri"/>
                <w:sz w:val="18"/>
                <w:szCs w:val="18"/>
              </w:rPr>
            </w:pPr>
            <w:r w:rsidRPr="00513255">
              <w:rPr>
                <w:rFonts w:ascii="Calibri" w:hAnsi="Calibri"/>
                <w:sz w:val="18"/>
                <w:szCs w:val="18"/>
              </w:rPr>
              <w:t>Role</w:t>
            </w:r>
          </w:p>
        </w:tc>
      </w:tr>
      <w:tr w:rsidR="00A91051" w:rsidRPr="00513255" w14:paraId="290A6DBA" w14:textId="77777777" w:rsidTr="00CD0B9E">
        <w:sdt>
          <w:sdtPr>
            <w:rPr>
              <w:rFonts w:asciiTheme="minorHAnsi" w:hAnsiTheme="minorHAnsi" w:cstheme="minorHAnsi"/>
              <w:color w:val="76923C" w:themeColor="accent3" w:themeShade="BF"/>
              <w:sz w:val="18"/>
              <w:szCs w:val="18"/>
            </w:rPr>
            <w:id w:val="-1429422117"/>
            <w:placeholder>
              <w:docPart w:val="12F24FB399344BBF9066B97228D3793D"/>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2697" w:type="dxa"/>
              </w:tcPr>
              <w:p w14:paraId="1D7ED957" w14:textId="77777777" w:rsidR="00A91051" w:rsidRPr="00513255" w:rsidRDefault="00A91051" w:rsidP="00A91051">
                <w:pPr>
                  <w:rPr>
                    <w:rFonts w:asciiTheme="minorHAnsi" w:hAnsiTheme="minorHAnsi" w:cstheme="minorHAnsi"/>
                    <w:sz w:val="18"/>
                    <w:szCs w:val="18"/>
                  </w:rPr>
                </w:pPr>
                <w:r w:rsidRPr="00513255">
                  <w:rPr>
                    <w:rFonts w:asciiTheme="minorHAnsi" w:hAnsiTheme="minorHAnsi" w:cstheme="minorHAnsi"/>
                    <w:color w:val="76923C" w:themeColor="accent3" w:themeShade="BF"/>
                    <w:sz w:val="18"/>
                    <w:szCs w:val="18"/>
                  </w:rPr>
                  <w:t>Click or tap here to enter assignee’s name.</w:t>
                </w:r>
              </w:p>
            </w:tc>
          </w:sdtContent>
        </w:sdt>
        <w:sdt>
          <w:sdtPr>
            <w:rPr>
              <w:rFonts w:asciiTheme="minorHAnsi" w:hAnsiTheme="minorHAnsi" w:cstheme="minorHAnsi"/>
              <w:b/>
              <w:bCs/>
              <w:color w:val="76923C" w:themeColor="accent3" w:themeShade="BF"/>
              <w:sz w:val="18"/>
              <w:szCs w:val="18"/>
            </w:rPr>
            <w:id w:val="-1466657302"/>
            <w:placeholder>
              <w:docPart w:val="4F0314AFB9CC42ACBCD79089E52D27F9"/>
            </w:placeholder>
            <w:showingPlcHdr/>
          </w:sdtPr>
          <w:sdtEndPr/>
          <w:sdtContent>
            <w:tc>
              <w:tcPr>
                <w:tcW w:w="2697" w:type="dxa"/>
              </w:tcPr>
              <w:p w14:paraId="26649801" w14:textId="77777777" w:rsidR="00A91051" w:rsidRPr="00513255" w:rsidRDefault="00A91051" w:rsidP="00A91051">
                <w:pPr>
                  <w:cnfStyle w:val="000000000000" w:firstRow="0" w:lastRow="0" w:firstColumn="0" w:lastColumn="0" w:oddVBand="0" w:evenVBand="0" w:oddHBand="0" w:evenHBand="0" w:firstRowFirstColumn="0" w:firstRowLastColumn="0" w:lastRowFirstColumn="0" w:lastRowLastColumn="0"/>
                  <w:rPr>
                    <w:rFonts w:ascii="Calibri" w:hAnsi="Calibri"/>
                    <w:sz w:val="18"/>
                    <w:szCs w:val="18"/>
                  </w:rPr>
                </w:pPr>
                <w:r w:rsidRPr="00513255">
                  <w:rPr>
                    <w:rFonts w:asciiTheme="minorHAnsi" w:hAnsiTheme="minorHAnsi" w:cstheme="minorHAnsi"/>
                    <w:b/>
                    <w:bCs/>
                    <w:color w:val="76923C" w:themeColor="accent3" w:themeShade="BF"/>
                    <w:sz w:val="18"/>
                    <w:szCs w:val="18"/>
                  </w:rPr>
                  <w:t>Click or tap here to enter assignee’s title.</w:t>
                </w:r>
              </w:p>
            </w:tc>
          </w:sdtContent>
        </w:sdt>
        <w:sdt>
          <w:sdtPr>
            <w:rPr>
              <w:rFonts w:asciiTheme="minorHAnsi" w:hAnsiTheme="minorHAnsi" w:cstheme="minorHAnsi"/>
              <w:b/>
              <w:bCs/>
              <w:color w:val="76923C" w:themeColor="accent3" w:themeShade="BF"/>
              <w:sz w:val="18"/>
              <w:szCs w:val="18"/>
            </w:rPr>
            <w:id w:val="-1530099809"/>
            <w:placeholder>
              <w:docPart w:val="01733B9421314E0D9C4D1B1A970FE982"/>
            </w:placeholder>
            <w:showingPlcHdr/>
          </w:sdtPr>
          <w:sdtEndPr/>
          <w:sdtContent>
            <w:tc>
              <w:tcPr>
                <w:tcW w:w="5396" w:type="dxa"/>
              </w:tcPr>
              <w:p w14:paraId="7C281715" w14:textId="77777777" w:rsidR="00A91051" w:rsidRPr="00513255" w:rsidRDefault="00A91051" w:rsidP="00A91051">
                <w:pPr>
                  <w:cnfStyle w:val="000000000000" w:firstRow="0" w:lastRow="0" w:firstColumn="0" w:lastColumn="0" w:oddVBand="0" w:evenVBand="0" w:oddHBand="0" w:evenHBand="0" w:firstRowFirstColumn="0" w:firstRowLastColumn="0" w:lastRowFirstColumn="0" w:lastRowLastColumn="0"/>
                  <w:rPr>
                    <w:rFonts w:ascii="Calibri" w:hAnsi="Calibri"/>
                    <w:sz w:val="18"/>
                    <w:szCs w:val="18"/>
                  </w:rPr>
                </w:pPr>
                <w:r w:rsidRPr="00513255">
                  <w:rPr>
                    <w:rFonts w:asciiTheme="minorHAnsi" w:hAnsiTheme="minorHAnsi" w:cstheme="minorHAnsi"/>
                    <w:b/>
                    <w:bCs/>
                    <w:color w:val="76923C" w:themeColor="accent3" w:themeShade="BF"/>
                    <w:sz w:val="18"/>
                    <w:szCs w:val="18"/>
                  </w:rPr>
                  <w:t>Click or tap here to enter assignee’s role.</w:t>
                </w:r>
              </w:p>
            </w:tc>
          </w:sdtContent>
        </w:sdt>
      </w:tr>
      <w:tr w:rsidR="00A91051" w:rsidRPr="00513255" w14:paraId="3FF87AFE" w14:textId="77777777" w:rsidTr="00CD0B9E">
        <w:sdt>
          <w:sdtPr>
            <w:rPr>
              <w:rFonts w:asciiTheme="minorHAnsi" w:hAnsiTheme="minorHAnsi" w:cstheme="minorHAnsi"/>
              <w:color w:val="76923C" w:themeColor="accent3" w:themeShade="BF"/>
              <w:sz w:val="18"/>
              <w:szCs w:val="18"/>
            </w:rPr>
            <w:id w:val="806591582"/>
            <w:placeholder>
              <w:docPart w:val="EF747C1601C54D07AD9C3A9859BDD466"/>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10790" w:type="dxa"/>
                <w:gridSpan w:val="3"/>
              </w:tcPr>
              <w:p w14:paraId="10203E08" w14:textId="77777777" w:rsidR="00A91051" w:rsidRPr="00513255" w:rsidRDefault="00A91051" w:rsidP="00A91051">
                <w:pPr>
                  <w:rPr>
                    <w:rFonts w:asciiTheme="minorHAnsi" w:hAnsiTheme="minorHAnsi" w:cstheme="minorHAnsi"/>
                    <w:color w:val="76923C" w:themeColor="accent3" w:themeShade="BF"/>
                    <w:sz w:val="18"/>
                    <w:szCs w:val="18"/>
                  </w:rPr>
                </w:pPr>
                <w:r w:rsidRPr="00513255">
                  <w:rPr>
                    <w:rFonts w:asciiTheme="minorHAnsi" w:hAnsiTheme="minorHAnsi" w:cstheme="minorHAnsi"/>
                    <w:color w:val="76923C" w:themeColor="accent3" w:themeShade="BF"/>
                    <w:sz w:val="18"/>
                    <w:szCs w:val="18"/>
                  </w:rPr>
                  <w:t>Click or tap here to describe the experience that this person brings in regard to migrating a client from the Tenmast WinTen2+ ecosystem to the solution that you are proposing.</w:t>
                </w:r>
              </w:p>
            </w:tc>
          </w:sdtContent>
        </w:sdt>
      </w:tr>
    </w:tbl>
    <w:p w14:paraId="3A93440E" w14:textId="77777777" w:rsidR="00A91051" w:rsidRPr="00513255" w:rsidRDefault="00A91051" w:rsidP="00A91051">
      <w:pPr>
        <w:rPr>
          <w:rFonts w:ascii="Calibri" w:hAnsi="Calibri"/>
          <w:sz w:val="18"/>
          <w:szCs w:val="18"/>
        </w:rPr>
      </w:pPr>
    </w:p>
    <w:tbl>
      <w:tblPr>
        <w:tblStyle w:val="GridTable1Light"/>
        <w:tblW w:w="0" w:type="auto"/>
        <w:tblLook w:val="04A0" w:firstRow="1" w:lastRow="0" w:firstColumn="1" w:lastColumn="0" w:noHBand="0" w:noVBand="1"/>
      </w:tblPr>
      <w:tblGrid>
        <w:gridCol w:w="2697"/>
        <w:gridCol w:w="2697"/>
        <w:gridCol w:w="5396"/>
      </w:tblGrid>
      <w:tr w:rsidR="00A91051" w:rsidRPr="00513255" w14:paraId="38713A7D" w14:textId="77777777" w:rsidTr="00CD0B9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7" w:type="dxa"/>
          </w:tcPr>
          <w:p w14:paraId="3EA6A880" w14:textId="77777777" w:rsidR="00A91051" w:rsidRPr="00513255" w:rsidRDefault="00A91051" w:rsidP="00A91051">
            <w:pPr>
              <w:rPr>
                <w:rFonts w:ascii="Calibri" w:hAnsi="Calibri"/>
                <w:sz w:val="18"/>
                <w:szCs w:val="18"/>
              </w:rPr>
            </w:pPr>
            <w:r w:rsidRPr="00513255">
              <w:rPr>
                <w:rFonts w:ascii="Calibri" w:hAnsi="Calibri"/>
                <w:sz w:val="18"/>
                <w:szCs w:val="18"/>
              </w:rPr>
              <w:t>Name</w:t>
            </w:r>
          </w:p>
        </w:tc>
        <w:tc>
          <w:tcPr>
            <w:tcW w:w="2697" w:type="dxa"/>
          </w:tcPr>
          <w:p w14:paraId="1A9B010E" w14:textId="77777777" w:rsidR="00A91051" w:rsidRPr="00513255" w:rsidRDefault="00A91051" w:rsidP="00A91051">
            <w:pPr>
              <w:cnfStyle w:val="100000000000" w:firstRow="1" w:lastRow="0" w:firstColumn="0" w:lastColumn="0" w:oddVBand="0" w:evenVBand="0" w:oddHBand="0" w:evenHBand="0" w:firstRowFirstColumn="0" w:firstRowLastColumn="0" w:lastRowFirstColumn="0" w:lastRowLastColumn="0"/>
              <w:rPr>
                <w:rFonts w:ascii="Calibri" w:hAnsi="Calibri"/>
                <w:sz w:val="18"/>
                <w:szCs w:val="18"/>
              </w:rPr>
            </w:pPr>
            <w:r w:rsidRPr="00513255">
              <w:rPr>
                <w:rFonts w:ascii="Calibri" w:hAnsi="Calibri"/>
                <w:sz w:val="18"/>
                <w:szCs w:val="18"/>
              </w:rPr>
              <w:t>Title</w:t>
            </w:r>
          </w:p>
        </w:tc>
        <w:tc>
          <w:tcPr>
            <w:tcW w:w="5396" w:type="dxa"/>
          </w:tcPr>
          <w:p w14:paraId="478445A9" w14:textId="77777777" w:rsidR="00A91051" w:rsidRPr="00513255" w:rsidRDefault="00A91051" w:rsidP="00A91051">
            <w:pPr>
              <w:cnfStyle w:val="100000000000" w:firstRow="1" w:lastRow="0" w:firstColumn="0" w:lastColumn="0" w:oddVBand="0" w:evenVBand="0" w:oddHBand="0" w:evenHBand="0" w:firstRowFirstColumn="0" w:firstRowLastColumn="0" w:lastRowFirstColumn="0" w:lastRowLastColumn="0"/>
              <w:rPr>
                <w:rFonts w:ascii="Calibri" w:hAnsi="Calibri"/>
                <w:sz w:val="18"/>
                <w:szCs w:val="18"/>
              </w:rPr>
            </w:pPr>
            <w:r w:rsidRPr="00513255">
              <w:rPr>
                <w:rFonts w:ascii="Calibri" w:hAnsi="Calibri"/>
                <w:sz w:val="18"/>
                <w:szCs w:val="18"/>
              </w:rPr>
              <w:t>Role</w:t>
            </w:r>
          </w:p>
        </w:tc>
      </w:tr>
      <w:tr w:rsidR="00A91051" w:rsidRPr="00513255" w14:paraId="7EEB1119" w14:textId="77777777" w:rsidTr="00CD0B9E">
        <w:sdt>
          <w:sdtPr>
            <w:rPr>
              <w:rFonts w:asciiTheme="minorHAnsi" w:hAnsiTheme="minorHAnsi" w:cstheme="minorHAnsi"/>
              <w:color w:val="76923C" w:themeColor="accent3" w:themeShade="BF"/>
              <w:sz w:val="18"/>
              <w:szCs w:val="18"/>
            </w:rPr>
            <w:id w:val="34391111"/>
            <w:placeholder>
              <w:docPart w:val="92CBDCABD4F04A26A592F7A78B243CE0"/>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2697" w:type="dxa"/>
              </w:tcPr>
              <w:p w14:paraId="6ADD9BEF" w14:textId="77777777" w:rsidR="00A91051" w:rsidRPr="00513255" w:rsidRDefault="00A91051" w:rsidP="00A91051">
                <w:pPr>
                  <w:rPr>
                    <w:rFonts w:asciiTheme="minorHAnsi" w:hAnsiTheme="minorHAnsi" w:cstheme="minorHAnsi"/>
                    <w:sz w:val="18"/>
                    <w:szCs w:val="18"/>
                  </w:rPr>
                </w:pPr>
                <w:r w:rsidRPr="00513255">
                  <w:rPr>
                    <w:rFonts w:asciiTheme="minorHAnsi" w:hAnsiTheme="minorHAnsi" w:cstheme="minorHAnsi"/>
                    <w:color w:val="76923C" w:themeColor="accent3" w:themeShade="BF"/>
                    <w:sz w:val="18"/>
                    <w:szCs w:val="18"/>
                  </w:rPr>
                  <w:t>Click or tap here to enter assignee’s name.</w:t>
                </w:r>
              </w:p>
            </w:tc>
          </w:sdtContent>
        </w:sdt>
        <w:sdt>
          <w:sdtPr>
            <w:rPr>
              <w:rFonts w:asciiTheme="minorHAnsi" w:hAnsiTheme="minorHAnsi" w:cstheme="minorHAnsi"/>
              <w:b/>
              <w:bCs/>
              <w:color w:val="76923C" w:themeColor="accent3" w:themeShade="BF"/>
              <w:sz w:val="18"/>
              <w:szCs w:val="18"/>
            </w:rPr>
            <w:id w:val="997926236"/>
            <w:placeholder>
              <w:docPart w:val="46A401B9BABA479590407C4D043D71FE"/>
            </w:placeholder>
            <w:showingPlcHdr/>
          </w:sdtPr>
          <w:sdtEndPr/>
          <w:sdtContent>
            <w:tc>
              <w:tcPr>
                <w:tcW w:w="2697" w:type="dxa"/>
              </w:tcPr>
              <w:p w14:paraId="52B40773" w14:textId="77777777" w:rsidR="00A91051" w:rsidRPr="00513255" w:rsidRDefault="00A91051" w:rsidP="00A91051">
                <w:pPr>
                  <w:cnfStyle w:val="000000000000" w:firstRow="0" w:lastRow="0" w:firstColumn="0" w:lastColumn="0" w:oddVBand="0" w:evenVBand="0" w:oddHBand="0" w:evenHBand="0" w:firstRowFirstColumn="0" w:firstRowLastColumn="0" w:lastRowFirstColumn="0" w:lastRowLastColumn="0"/>
                  <w:rPr>
                    <w:rFonts w:ascii="Calibri" w:hAnsi="Calibri"/>
                    <w:sz w:val="18"/>
                    <w:szCs w:val="18"/>
                  </w:rPr>
                </w:pPr>
                <w:r w:rsidRPr="00513255">
                  <w:rPr>
                    <w:rFonts w:asciiTheme="minorHAnsi" w:hAnsiTheme="minorHAnsi" w:cstheme="minorHAnsi"/>
                    <w:b/>
                    <w:bCs/>
                    <w:color w:val="76923C" w:themeColor="accent3" w:themeShade="BF"/>
                    <w:sz w:val="18"/>
                    <w:szCs w:val="18"/>
                  </w:rPr>
                  <w:t>Click or tap here to enter assignee’s title.</w:t>
                </w:r>
              </w:p>
            </w:tc>
          </w:sdtContent>
        </w:sdt>
        <w:sdt>
          <w:sdtPr>
            <w:rPr>
              <w:rFonts w:asciiTheme="minorHAnsi" w:hAnsiTheme="minorHAnsi" w:cstheme="minorHAnsi"/>
              <w:b/>
              <w:bCs/>
              <w:color w:val="76923C" w:themeColor="accent3" w:themeShade="BF"/>
              <w:sz w:val="18"/>
              <w:szCs w:val="18"/>
            </w:rPr>
            <w:id w:val="-2143726434"/>
            <w:placeholder>
              <w:docPart w:val="72A0180E90A74B4191C9396CE282D99C"/>
            </w:placeholder>
            <w:showingPlcHdr/>
          </w:sdtPr>
          <w:sdtEndPr/>
          <w:sdtContent>
            <w:tc>
              <w:tcPr>
                <w:tcW w:w="5396" w:type="dxa"/>
              </w:tcPr>
              <w:p w14:paraId="5F8EA8B5" w14:textId="77777777" w:rsidR="00A91051" w:rsidRPr="00513255" w:rsidRDefault="00A91051" w:rsidP="00A91051">
                <w:pPr>
                  <w:cnfStyle w:val="000000000000" w:firstRow="0" w:lastRow="0" w:firstColumn="0" w:lastColumn="0" w:oddVBand="0" w:evenVBand="0" w:oddHBand="0" w:evenHBand="0" w:firstRowFirstColumn="0" w:firstRowLastColumn="0" w:lastRowFirstColumn="0" w:lastRowLastColumn="0"/>
                  <w:rPr>
                    <w:rFonts w:ascii="Calibri" w:hAnsi="Calibri"/>
                    <w:sz w:val="18"/>
                    <w:szCs w:val="18"/>
                  </w:rPr>
                </w:pPr>
                <w:r w:rsidRPr="00513255">
                  <w:rPr>
                    <w:rFonts w:asciiTheme="minorHAnsi" w:hAnsiTheme="minorHAnsi" w:cstheme="minorHAnsi"/>
                    <w:b/>
                    <w:bCs/>
                    <w:color w:val="76923C" w:themeColor="accent3" w:themeShade="BF"/>
                    <w:sz w:val="18"/>
                    <w:szCs w:val="18"/>
                  </w:rPr>
                  <w:t>Click or tap here to enter assignee’s role.</w:t>
                </w:r>
              </w:p>
            </w:tc>
          </w:sdtContent>
        </w:sdt>
      </w:tr>
      <w:tr w:rsidR="00A91051" w:rsidRPr="00513255" w14:paraId="4FDDA4A9" w14:textId="77777777" w:rsidTr="00CD0B9E">
        <w:sdt>
          <w:sdtPr>
            <w:rPr>
              <w:rFonts w:asciiTheme="minorHAnsi" w:hAnsiTheme="minorHAnsi" w:cstheme="minorHAnsi"/>
              <w:color w:val="76923C" w:themeColor="accent3" w:themeShade="BF"/>
              <w:sz w:val="18"/>
              <w:szCs w:val="18"/>
            </w:rPr>
            <w:id w:val="-1876773264"/>
            <w:placeholder>
              <w:docPart w:val="0975108083714EFEB2EA95FC8D53D0B7"/>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10790" w:type="dxa"/>
                <w:gridSpan w:val="3"/>
              </w:tcPr>
              <w:p w14:paraId="1AFBFB1F" w14:textId="77777777" w:rsidR="00A91051" w:rsidRPr="00513255" w:rsidRDefault="00A91051" w:rsidP="00A91051">
                <w:pPr>
                  <w:rPr>
                    <w:rFonts w:asciiTheme="minorHAnsi" w:hAnsiTheme="minorHAnsi" w:cstheme="minorHAnsi"/>
                    <w:color w:val="76923C" w:themeColor="accent3" w:themeShade="BF"/>
                    <w:sz w:val="18"/>
                    <w:szCs w:val="18"/>
                  </w:rPr>
                </w:pPr>
                <w:r w:rsidRPr="00513255">
                  <w:rPr>
                    <w:rFonts w:asciiTheme="minorHAnsi" w:hAnsiTheme="minorHAnsi" w:cstheme="minorHAnsi"/>
                    <w:color w:val="76923C" w:themeColor="accent3" w:themeShade="BF"/>
                    <w:sz w:val="18"/>
                    <w:szCs w:val="18"/>
                  </w:rPr>
                  <w:t>Click or tap here to describe the experience that this person brings in regard to migrating a client from the Tenmast WinTen2+ ecosystem to the solution that you are proposing.</w:t>
                </w:r>
              </w:p>
            </w:tc>
          </w:sdtContent>
        </w:sdt>
      </w:tr>
    </w:tbl>
    <w:p w14:paraId="0502BD6B" w14:textId="77777777" w:rsidR="00A91051" w:rsidRPr="00513255" w:rsidRDefault="00A91051" w:rsidP="00A91051">
      <w:pPr>
        <w:rPr>
          <w:rFonts w:ascii="Calibri" w:hAnsi="Calibri"/>
          <w:sz w:val="18"/>
          <w:szCs w:val="18"/>
        </w:rPr>
      </w:pPr>
    </w:p>
    <w:tbl>
      <w:tblPr>
        <w:tblStyle w:val="GridTable1Light"/>
        <w:tblW w:w="0" w:type="auto"/>
        <w:tblLook w:val="04A0" w:firstRow="1" w:lastRow="0" w:firstColumn="1" w:lastColumn="0" w:noHBand="0" w:noVBand="1"/>
      </w:tblPr>
      <w:tblGrid>
        <w:gridCol w:w="2697"/>
        <w:gridCol w:w="2697"/>
        <w:gridCol w:w="5396"/>
      </w:tblGrid>
      <w:tr w:rsidR="00A91051" w:rsidRPr="00513255" w14:paraId="66C84CDD" w14:textId="77777777" w:rsidTr="00CD0B9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7" w:type="dxa"/>
          </w:tcPr>
          <w:p w14:paraId="55295310" w14:textId="77777777" w:rsidR="00A91051" w:rsidRPr="00513255" w:rsidRDefault="00A91051" w:rsidP="00A91051">
            <w:pPr>
              <w:rPr>
                <w:rFonts w:ascii="Calibri" w:hAnsi="Calibri"/>
                <w:sz w:val="18"/>
                <w:szCs w:val="18"/>
              </w:rPr>
            </w:pPr>
            <w:r w:rsidRPr="00513255">
              <w:rPr>
                <w:rFonts w:ascii="Calibri" w:hAnsi="Calibri"/>
                <w:sz w:val="18"/>
                <w:szCs w:val="18"/>
              </w:rPr>
              <w:t>Name</w:t>
            </w:r>
          </w:p>
        </w:tc>
        <w:tc>
          <w:tcPr>
            <w:tcW w:w="2697" w:type="dxa"/>
          </w:tcPr>
          <w:p w14:paraId="2D647890" w14:textId="77777777" w:rsidR="00A91051" w:rsidRPr="00513255" w:rsidRDefault="00A91051" w:rsidP="00A91051">
            <w:pPr>
              <w:cnfStyle w:val="100000000000" w:firstRow="1" w:lastRow="0" w:firstColumn="0" w:lastColumn="0" w:oddVBand="0" w:evenVBand="0" w:oddHBand="0" w:evenHBand="0" w:firstRowFirstColumn="0" w:firstRowLastColumn="0" w:lastRowFirstColumn="0" w:lastRowLastColumn="0"/>
              <w:rPr>
                <w:rFonts w:ascii="Calibri" w:hAnsi="Calibri"/>
                <w:sz w:val="18"/>
                <w:szCs w:val="18"/>
              </w:rPr>
            </w:pPr>
            <w:r w:rsidRPr="00513255">
              <w:rPr>
                <w:rFonts w:ascii="Calibri" w:hAnsi="Calibri"/>
                <w:sz w:val="18"/>
                <w:szCs w:val="18"/>
              </w:rPr>
              <w:t>Title</w:t>
            </w:r>
          </w:p>
        </w:tc>
        <w:tc>
          <w:tcPr>
            <w:tcW w:w="5396" w:type="dxa"/>
          </w:tcPr>
          <w:p w14:paraId="0271E76F" w14:textId="77777777" w:rsidR="00A91051" w:rsidRPr="00513255" w:rsidRDefault="00A91051" w:rsidP="00A91051">
            <w:pPr>
              <w:cnfStyle w:val="100000000000" w:firstRow="1" w:lastRow="0" w:firstColumn="0" w:lastColumn="0" w:oddVBand="0" w:evenVBand="0" w:oddHBand="0" w:evenHBand="0" w:firstRowFirstColumn="0" w:firstRowLastColumn="0" w:lastRowFirstColumn="0" w:lastRowLastColumn="0"/>
              <w:rPr>
                <w:rFonts w:ascii="Calibri" w:hAnsi="Calibri"/>
                <w:sz w:val="18"/>
                <w:szCs w:val="18"/>
              </w:rPr>
            </w:pPr>
            <w:r w:rsidRPr="00513255">
              <w:rPr>
                <w:rFonts w:ascii="Calibri" w:hAnsi="Calibri"/>
                <w:sz w:val="18"/>
                <w:szCs w:val="18"/>
              </w:rPr>
              <w:t>Role</w:t>
            </w:r>
          </w:p>
        </w:tc>
      </w:tr>
      <w:tr w:rsidR="00A91051" w:rsidRPr="00513255" w14:paraId="3D9C1FE7" w14:textId="77777777" w:rsidTr="00CD0B9E">
        <w:sdt>
          <w:sdtPr>
            <w:rPr>
              <w:rFonts w:asciiTheme="minorHAnsi" w:hAnsiTheme="minorHAnsi" w:cstheme="minorHAnsi"/>
              <w:color w:val="76923C" w:themeColor="accent3" w:themeShade="BF"/>
              <w:sz w:val="18"/>
              <w:szCs w:val="18"/>
            </w:rPr>
            <w:id w:val="-338311559"/>
            <w:placeholder>
              <w:docPart w:val="23771F96BEC244BE93B466348B5DFA92"/>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2697" w:type="dxa"/>
              </w:tcPr>
              <w:p w14:paraId="2D399554" w14:textId="77777777" w:rsidR="00A91051" w:rsidRPr="00513255" w:rsidRDefault="00A91051" w:rsidP="00A91051">
                <w:pPr>
                  <w:rPr>
                    <w:rFonts w:asciiTheme="minorHAnsi" w:hAnsiTheme="minorHAnsi" w:cstheme="minorHAnsi"/>
                    <w:sz w:val="18"/>
                    <w:szCs w:val="18"/>
                  </w:rPr>
                </w:pPr>
                <w:r w:rsidRPr="00513255">
                  <w:rPr>
                    <w:rFonts w:asciiTheme="minorHAnsi" w:hAnsiTheme="minorHAnsi" w:cstheme="minorHAnsi"/>
                    <w:color w:val="76923C" w:themeColor="accent3" w:themeShade="BF"/>
                    <w:sz w:val="18"/>
                    <w:szCs w:val="18"/>
                  </w:rPr>
                  <w:t>Click or tap here to enter assignee’s name.</w:t>
                </w:r>
              </w:p>
            </w:tc>
          </w:sdtContent>
        </w:sdt>
        <w:sdt>
          <w:sdtPr>
            <w:rPr>
              <w:rFonts w:asciiTheme="minorHAnsi" w:hAnsiTheme="minorHAnsi" w:cstheme="minorHAnsi"/>
              <w:b/>
              <w:bCs/>
              <w:color w:val="76923C" w:themeColor="accent3" w:themeShade="BF"/>
              <w:sz w:val="18"/>
              <w:szCs w:val="18"/>
            </w:rPr>
            <w:id w:val="1962842516"/>
            <w:placeholder>
              <w:docPart w:val="561853905C854049ADCA95DEBF76AA13"/>
            </w:placeholder>
            <w:showingPlcHdr/>
          </w:sdtPr>
          <w:sdtEndPr/>
          <w:sdtContent>
            <w:tc>
              <w:tcPr>
                <w:tcW w:w="2697" w:type="dxa"/>
              </w:tcPr>
              <w:p w14:paraId="1522763C" w14:textId="77777777" w:rsidR="00A91051" w:rsidRPr="00513255" w:rsidRDefault="00A91051" w:rsidP="00A91051">
                <w:pPr>
                  <w:cnfStyle w:val="000000000000" w:firstRow="0" w:lastRow="0" w:firstColumn="0" w:lastColumn="0" w:oddVBand="0" w:evenVBand="0" w:oddHBand="0" w:evenHBand="0" w:firstRowFirstColumn="0" w:firstRowLastColumn="0" w:lastRowFirstColumn="0" w:lastRowLastColumn="0"/>
                  <w:rPr>
                    <w:rFonts w:ascii="Calibri" w:hAnsi="Calibri"/>
                    <w:sz w:val="18"/>
                    <w:szCs w:val="18"/>
                  </w:rPr>
                </w:pPr>
                <w:r w:rsidRPr="00513255">
                  <w:rPr>
                    <w:rFonts w:asciiTheme="minorHAnsi" w:hAnsiTheme="minorHAnsi" w:cstheme="minorHAnsi"/>
                    <w:b/>
                    <w:bCs/>
                    <w:color w:val="76923C" w:themeColor="accent3" w:themeShade="BF"/>
                    <w:sz w:val="18"/>
                    <w:szCs w:val="18"/>
                  </w:rPr>
                  <w:t>Click or tap here to enter assignee’s title.</w:t>
                </w:r>
              </w:p>
            </w:tc>
          </w:sdtContent>
        </w:sdt>
        <w:sdt>
          <w:sdtPr>
            <w:rPr>
              <w:rFonts w:asciiTheme="minorHAnsi" w:hAnsiTheme="minorHAnsi" w:cstheme="minorHAnsi"/>
              <w:b/>
              <w:bCs/>
              <w:color w:val="76923C" w:themeColor="accent3" w:themeShade="BF"/>
              <w:sz w:val="18"/>
              <w:szCs w:val="18"/>
            </w:rPr>
            <w:id w:val="374747918"/>
            <w:placeholder>
              <w:docPart w:val="918E7CC148354B0391F386E72088C24D"/>
            </w:placeholder>
            <w:showingPlcHdr/>
          </w:sdtPr>
          <w:sdtEndPr/>
          <w:sdtContent>
            <w:tc>
              <w:tcPr>
                <w:tcW w:w="5396" w:type="dxa"/>
              </w:tcPr>
              <w:p w14:paraId="661E908B" w14:textId="77777777" w:rsidR="00A91051" w:rsidRPr="00513255" w:rsidRDefault="00A91051" w:rsidP="00A91051">
                <w:pPr>
                  <w:cnfStyle w:val="000000000000" w:firstRow="0" w:lastRow="0" w:firstColumn="0" w:lastColumn="0" w:oddVBand="0" w:evenVBand="0" w:oddHBand="0" w:evenHBand="0" w:firstRowFirstColumn="0" w:firstRowLastColumn="0" w:lastRowFirstColumn="0" w:lastRowLastColumn="0"/>
                  <w:rPr>
                    <w:rFonts w:ascii="Calibri" w:hAnsi="Calibri"/>
                    <w:sz w:val="18"/>
                    <w:szCs w:val="18"/>
                  </w:rPr>
                </w:pPr>
                <w:r w:rsidRPr="00513255">
                  <w:rPr>
                    <w:rFonts w:asciiTheme="minorHAnsi" w:hAnsiTheme="minorHAnsi" w:cstheme="minorHAnsi"/>
                    <w:b/>
                    <w:bCs/>
                    <w:color w:val="76923C" w:themeColor="accent3" w:themeShade="BF"/>
                    <w:sz w:val="18"/>
                    <w:szCs w:val="18"/>
                  </w:rPr>
                  <w:t>Click or tap here to enter assignee’s role.</w:t>
                </w:r>
              </w:p>
            </w:tc>
          </w:sdtContent>
        </w:sdt>
      </w:tr>
      <w:tr w:rsidR="00A91051" w:rsidRPr="00513255" w14:paraId="4B780B6A" w14:textId="77777777" w:rsidTr="00CD0B9E">
        <w:sdt>
          <w:sdtPr>
            <w:rPr>
              <w:rFonts w:asciiTheme="minorHAnsi" w:hAnsiTheme="minorHAnsi" w:cstheme="minorHAnsi"/>
              <w:color w:val="76923C" w:themeColor="accent3" w:themeShade="BF"/>
              <w:sz w:val="18"/>
              <w:szCs w:val="18"/>
            </w:rPr>
            <w:id w:val="-12766297"/>
            <w:placeholder>
              <w:docPart w:val="48A9588B21AA45E09848F3611D120E68"/>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10790" w:type="dxa"/>
                <w:gridSpan w:val="3"/>
              </w:tcPr>
              <w:p w14:paraId="2980C0FA" w14:textId="77777777" w:rsidR="00A91051" w:rsidRPr="00513255" w:rsidRDefault="00A91051" w:rsidP="00A91051">
                <w:pPr>
                  <w:rPr>
                    <w:rFonts w:asciiTheme="minorHAnsi" w:hAnsiTheme="minorHAnsi" w:cstheme="minorHAnsi"/>
                    <w:color w:val="76923C" w:themeColor="accent3" w:themeShade="BF"/>
                    <w:sz w:val="18"/>
                    <w:szCs w:val="18"/>
                  </w:rPr>
                </w:pPr>
                <w:r w:rsidRPr="00513255">
                  <w:rPr>
                    <w:rFonts w:asciiTheme="minorHAnsi" w:hAnsiTheme="minorHAnsi" w:cstheme="minorHAnsi"/>
                    <w:color w:val="76923C" w:themeColor="accent3" w:themeShade="BF"/>
                    <w:sz w:val="18"/>
                    <w:szCs w:val="18"/>
                  </w:rPr>
                  <w:t>Click or tap here to describe the experience that this person brings in regard to migrating a client from the Tenmast WinTen2+ ecosystem to the solution that you are proposing.</w:t>
                </w:r>
              </w:p>
            </w:tc>
          </w:sdtContent>
        </w:sdt>
      </w:tr>
    </w:tbl>
    <w:p w14:paraId="575ABE1E" w14:textId="77777777" w:rsidR="00A91051" w:rsidRPr="00513255" w:rsidRDefault="00A91051" w:rsidP="00A91051">
      <w:pPr>
        <w:rPr>
          <w:rFonts w:ascii="Calibri" w:hAnsi="Calibri"/>
          <w:b/>
          <w:bCs/>
          <w:sz w:val="18"/>
          <w:szCs w:val="18"/>
        </w:rPr>
      </w:pPr>
      <w:r w:rsidRPr="00513255">
        <w:rPr>
          <w:rFonts w:ascii="Calibri" w:hAnsi="Calibri"/>
          <w:b/>
          <w:bCs/>
          <w:sz w:val="18"/>
          <w:szCs w:val="18"/>
        </w:rPr>
        <w:t>ENGAGEMENT and LOGISTICS</w:t>
      </w:r>
    </w:p>
    <w:p w14:paraId="4F3C7238" w14:textId="77777777" w:rsidR="00A91051" w:rsidRPr="00513255" w:rsidRDefault="00A91051" w:rsidP="00A91051">
      <w:pPr>
        <w:rPr>
          <w:rFonts w:ascii="Calibri" w:hAnsi="Calibri"/>
          <w:sz w:val="18"/>
          <w:szCs w:val="18"/>
        </w:rPr>
      </w:pPr>
    </w:p>
    <w:p w14:paraId="5CF6A8B5" w14:textId="77777777" w:rsidR="00A91051" w:rsidRPr="00513255" w:rsidRDefault="00A91051" w:rsidP="00A91051">
      <w:pPr>
        <w:rPr>
          <w:rFonts w:ascii="Calibri" w:hAnsi="Calibri"/>
          <w:sz w:val="18"/>
          <w:szCs w:val="18"/>
        </w:rPr>
      </w:pPr>
      <w:r w:rsidRPr="00513255">
        <w:rPr>
          <w:rFonts w:ascii="Calibri" w:hAnsi="Calibri"/>
          <w:sz w:val="18"/>
          <w:szCs w:val="18"/>
        </w:rPr>
        <w:t xml:space="preserve">Use the expandable field below to describe your approach to handling the logistics of this task.  </w:t>
      </w:r>
      <w:r w:rsidRPr="00513255">
        <w:rPr>
          <w:rFonts w:ascii="Calibri" w:hAnsi="Calibri"/>
          <w:b/>
          <w:bCs/>
          <w:sz w:val="18"/>
          <w:szCs w:val="18"/>
        </w:rPr>
        <w:t>NOTE</w:t>
      </w:r>
      <w:r w:rsidRPr="00513255">
        <w:rPr>
          <w:rFonts w:ascii="Calibri" w:hAnsi="Calibri"/>
          <w:sz w:val="18"/>
          <w:szCs w:val="18"/>
        </w:rPr>
        <w:t xml:space="preserve">: </w:t>
      </w:r>
      <w:r w:rsidRPr="00513255">
        <w:rPr>
          <w:rFonts w:ascii="Calibri" w:hAnsi="Calibri"/>
          <w:sz w:val="18"/>
          <w:szCs w:val="18"/>
          <w:u w:val="single"/>
        </w:rPr>
        <w:t>Every</w:t>
      </w:r>
      <w:r w:rsidRPr="00513255">
        <w:rPr>
          <w:rFonts w:ascii="Calibri" w:hAnsi="Calibri"/>
          <w:sz w:val="18"/>
          <w:szCs w:val="18"/>
        </w:rPr>
        <w:t xml:space="preserve"> item that you have marked (with “</w:t>
      </w:r>
      <w:sdt>
        <w:sdtPr>
          <w:rPr>
            <w:rFonts w:ascii="Calibri" w:hAnsi="Calibri"/>
            <w:sz w:val="18"/>
            <w:szCs w:val="18"/>
          </w:rPr>
          <w:id w:val="623584123"/>
          <w14:checkbox>
            <w14:checked w14:val="1"/>
            <w14:checkedState w14:val="2612" w14:font="MS Gothic"/>
            <w14:uncheckedState w14:val="2610" w14:font="MS Gothic"/>
          </w14:checkbox>
        </w:sdtPr>
        <w:sdtEndPr/>
        <w:sdtContent>
          <w:r w:rsidRPr="00513255">
            <w:rPr>
              <w:rFonts w:ascii="Segoe UI Symbol" w:hAnsi="Segoe UI Symbol" w:cs="Segoe UI Symbol"/>
              <w:sz w:val="18"/>
              <w:szCs w:val="18"/>
            </w:rPr>
            <w:t>☒</w:t>
          </w:r>
        </w:sdtContent>
      </w:sdt>
      <w:r w:rsidRPr="00513255">
        <w:rPr>
          <w:rFonts w:ascii="Calibri" w:hAnsi="Calibri"/>
          <w:sz w:val="18"/>
          <w:szCs w:val="18"/>
        </w:rPr>
        <w:t>”) in the section titled "DESIRED CAPABILITIES” should be comprehended in your response.</w:t>
      </w:r>
    </w:p>
    <w:p w14:paraId="7DB303D6" w14:textId="77777777" w:rsidR="00A91051" w:rsidRPr="00513255" w:rsidRDefault="00A91051" w:rsidP="00A91051">
      <w:pPr>
        <w:rPr>
          <w:rFonts w:ascii="Calibri" w:hAnsi="Calibri"/>
          <w:sz w:val="18"/>
          <w:szCs w:val="18"/>
        </w:rPr>
      </w:pPr>
    </w:p>
    <w:sdt>
      <w:sdtPr>
        <w:rPr>
          <w:rFonts w:asciiTheme="minorHAnsi" w:hAnsiTheme="minorHAnsi" w:cstheme="minorBidi"/>
          <w:b/>
          <w:bCs/>
          <w:color w:val="76923C" w:themeColor="accent3" w:themeShade="BF"/>
          <w:sz w:val="18"/>
          <w:szCs w:val="18"/>
        </w:rPr>
        <w:id w:val="1041709221"/>
        <w:placeholder>
          <w:docPart w:val="5638AE035EBC42EAB533BA555C2A0D69"/>
        </w:placeholder>
        <w:showingPlcHdr/>
      </w:sdtPr>
      <w:sdtEndPr/>
      <w:sdtContent>
        <w:p w14:paraId="57A73202" w14:textId="77777777" w:rsidR="00A91051" w:rsidRPr="00513255" w:rsidRDefault="00A91051" w:rsidP="00A91051">
          <w:pPr>
            <w:pBdr>
              <w:top w:val="single" w:sz="4" w:space="1" w:color="auto"/>
              <w:left w:val="single" w:sz="4" w:space="4" w:color="auto"/>
              <w:bottom w:val="single" w:sz="4" w:space="1" w:color="auto"/>
              <w:right w:val="single" w:sz="4" w:space="4" w:color="auto"/>
            </w:pBdr>
            <w:rPr>
              <w:rFonts w:asciiTheme="minorHAnsi" w:hAnsiTheme="minorHAnsi" w:cstheme="minorHAnsi"/>
              <w:b/>
              <w:bCs/>
              <w:color w:val="76923C" w:themeColor="accent3" w:themeShade="BF"/>
              <w:sz w:val="18"/>
              <w:szCs w:val="18"/>
            </w:rPr>
          </w:pPr>
          <w:r w:rsidRPr="00513255">
            <w:rPr>
              <w:rFonts w:asciiTheme="minorHAnsi" w:hAnsiTheme="minorHAnsi" w:cstheme="minorHAnsi"/>
              <w:b/>
              <w:bCs/>
              <w:color w:val="76923C" w:themeColor="accent3" w:themeShade="BF"/>
              <w:sz w:val="18"/>
              <w:szCs w:val="18"/>
            </w:rPr>
            <w:t>Click or tap here to enter text.</w:t>
          </w:r>
        </w:p>
      </w:sdtContent>
    </w:sdt>
    <w:p w14:paraId="44366DF0" w14:textId="77777777" w:rsidR="00A91051" w:rsidRPr="00A91051" w:rsidRDefault="00A91051" w:rsidP="00A91051">
      <w:pPr>
        <w:widowControl/>
        <w:autoSpaceDE/>
        <w:autoSpaceDN/>
        <w:adjustRightInd/>
        <w:spacing w:after="200" w:line="276" w:lineRule="auto"/>
        <w:rPr>
          <w:rFonts w:ascii="Calibri" w:hAnsi="Calibri"/>
          <w:sz w:val="22"/>
          <w:szCs w:val="22"/>
        </w:rPr>
      </w:pPr>
    </w:p>
    <w:p w14:paraId="772469A6" w14:textId="77777777" w:rsidR="00A91051" w:rsidRPr="00A91051" w:rsidRDefault="00A91051" w:rsidP="00A91051">
      <w:pPr>
        <w:widowControl/>
        <w:autoSpaceDE/>
        <w:autoSpaceDN/>
        <w:adjustRightInd/>
        <w:spacing w:after="200" w:line="276" w:lineRule="auto"/>
        <w:rPr>
          <w:rFonts w:ascii="Calibri" w:hAnsi="Calibri"/>
          <w:sz w:val="22"/>
          <w:szCs w:val="22"/>
        </w:rPr>
      </w:pPr>
      <w:r w:rsidRPr="00A91051">
        <w:rPr>
          <w:rFonts w:ascii="Calibri" w:hAnsi="Calibri"/>
          <w:sz w:val="22"/>
          <w:szCs w:val="22"/>
        </w:rPr>
        <w:br w:type="page"/>
      </w:r>
    </w:p>
    <w:p w14:paraId="4AF600DC" w14:textId="77777777" w:rsidR="00A91051" w:rsidRPr="00A91051" w:rsidRDefault="00A91051" w:rsidP="00A91051">
      <w:pPr>
        <w:widowControl/>
        <w:autoSpaceDE/>
        <w:autoSpaceDN/>
        <w:adjustRightInd/>
        <w:spacing w:after="200" w:line="276" w:lineRule="auto"/>
        <w:rPr>
          <w:rFonts w:ascii="Calibri" w:hAnsi="Calibri"/>
          <w:b/>
          <w:bCs/>
          <w:sz w:val="22"/>
          <w:szCs w:val="22"/>
        </w:rPr>
      </w:pPr>
      <w:r w:rsidRPr="00A91051">
        <w:rPr>
          <w:rFonts w:ascii="Calibri" w:hAnsi="Calibri"/>
          <w:b/>
          <w:bCs/>
          <w:sz w:val="22"/>
          <w:szCs w:val="22"/>
        </w:rPr>
        <w:lastRenderedPageBreak/>
        <w:t>FINANCIALS, TIMELINE, and DEPENDENCIES</w:t>
      </w:r>
    </w:p>
    <w:p w14:paraId="5A8BE5FE" w14:textId="479F1891" w:rsidR="00A91051" w:rsidRPr="00A91051" w:rsidRDefault="00A91051" w:rsidP="00A91051">
      <w:pPr>
        <w:widowControl/>
        <w:autoSpaceDE/>
        <w:autoSpaceDN/>
        <w:adjustRightInd/>
        <w:spacing w:after="200" w:line="276" w:lineRule="auto"/>
        <w:rPr>
          <w:rFonts w:ascii="Calibri" w:hAnsi="Calibri"/>
          <w:sz w:val="22"/>
          <w:szCs w:val="22"/>
        </w:rPr>
      </w:pPr>
      <w:r w:rsidRPr="00A91051">
        <w:rPr>
          <w:rFonts w:ascii="Calibri" w:hAnsi="Calibri"/>
          <w:sz w:val="22"/>
          <w:szCs w:val="22"/>
        </w:rPr>
        <w:t>Use the expandable field</w:t>
      </w:r>
      <w:r w:rsidR="00EE4F16">
        <w:rPr>
          <w:rFonts w:ascii="Calibri" w:hAnsi="Calibri"/>
          <w:sz w:val="22"/>
          <w:szCs w:val="22"/>
        </w:rPr>
        <w:t>s</w:t>
      </w:r>
      <w:r w:rsidRPr="00A91051">
        <w:rPr>
          <w:rFonts w:ascii="Calibri" w:hAnsi="Calibri"/>
          <w:sz w:val="22"/>
          <w:szCs w:val="22"/>
        </w:rPr>
        <w:t xml:space="preserve"> below to convey a full and complete financial quote for the services noted in your response to this RFP.  </w:t>
      </w:r>
      <w:r w:rsidRPr="00A91051">
        <w:rPr>
          <w:rFonts w:ascii="Calibri" w:hAnsi="Calibri"/>
          <w:b/>
          <w:bCs/>
          <w:sz w:val="22"/>
          <w:szCs w:val="22"/>
        </w:rPr>
        <w:t>NOTE</w:t>
      </w:r>
      <w:r w:rsidRPr="00A91051">
        <w:rPr>
          <w:rFonts w:ascii="Calibri" w:hAnsi="Calibri"/>
          <w:sz w:val="22"/>
          <w:szCs w:val="22"/>
        </w:rPr>
        <w:t xml:space="preserve">: </w:t>
      </w:r>
      <w:r w:rsidRPr="00A91051">
        <w:rPr>
          <w:rFonts w:ascii="Calibri" w:hAnsi="Calibri"/>
          <w:sz w:val="22"/>
          <w:szCs w:val="22"/>
          <w:u w:val="single"/>
        </w:rPr>
        <w:t>Every</w:t>
      </w:r>
      <w:r w:rsidRPr="00A91051">
        <w:rPr>
          <w:rFonts w:ascii="Calibri" w:hAnsi="Calibri"/>
          <w:sz w:val="22"/>
          <w:szCs w:val="22"/>
        </w:rPr>
        <w:t xml:space="preserve"> item that you have marked (with “</w:t>
      </w:r>
      <w:sdt>
        <w:sdtPr>
          <w:rPr>
            <w:rFonts w:ascii="Calibri" w:hAnsi="Calibri"/>
            <w:sz w:val="22"/>
            <w:szCs w:val="22"/>
          </w:rPr>
          <w:id w:val="173699211"/>
          <w14:checkbox>
            <w14:checked w14:val="1"/>
            <w14:checkedState w14:val="2612" w14:font="MS Gothic"/>
            <w14:uncheckedState w14:val="2610" w14:font="MS Gothic"/>
          </w14:checkbox>
        </w:sdtPr>
        <w:sdtEndPr/>
        <w:sdtContent>
          <w:r w:rsidRPr="00A91051">
            <w:rPr>
              <w:rFonts w:ascii="Segoe UI Symbol" w:hAnsi="Segoe UI Symbol" w:cs="Segoe UI Symbol"/>
              <w:sz w:val="22"/>
              <w:szCs w:val="22"/>
            </w:rPr>
            <w:t>☒</w:t>
          </w:r>
        </w:sdtContent>
      </w:sdt>
      <w:r w:rsidRPr="00A91051">
        <w:rPr>
          <w:rFonts w:ascii="Calibri" w:hAnsi="Calibri"/>
          <w:sz w:val="22"/>
          <w:szCs w:val="22"/>
        </w:rPr>
        <w:t>”) in the section titled "DESIRED CAPABILITIES” should be comprehended in your response.  General guidance:</w:t>
      </w:r>
    </w:p>
    <w:p w14:paraId="44031498" w14:textId="77777777" w:rsidR="00A91051" w:rsidRPr="00A91051" w:rsidRDefault="00A91051" w:rsidP="00A91051">
      <w:pPr>
        <w:widowControl/>
        <w:numPr>
          <w:ilvl w:val="0"/>
          <w:numId w:val="22"/>
        </w:numPr>
        <w:autoSpaceDE/>
        <w:autoSpaceDN/>
        <w:adjustRightInd/>
        <w:spacing w:after="200" w:line="276" w:lineRule="auto"/>
        <w:ind w:left="864"/>
        <w:contextualSpacing/>
        <w:rPr>
          <w:rFonts w:ascii="Calibri" w:hAnsi="Calibri"/>
          <w:sz w:val="22"/>
          <w:szCs w:val="22"/>
        </w:rPr>
      </w:pPr>
      <w:r w:rsidRPr="00A91051">
        <w:rPr>
          <w:rFonts w:ascii="Calibri" w:hAnsi="Calibri"/>
          <w:sz w:val="22"/>
          <w:szCs w:val="22"/>
        </w:rPr>
        <w:t>5-year contract term, showing costs for each year</w:t>
      </w:r>
    </w:p>
    <w:p w14:paraId="4539E475" w14:textId="77777777" w:rsidR="00A91051" w:rsidRPr="00A91051" w:rsidRDefault="00A91051" w:rsidP="00A91051">
      <w:pPr>
        <w:widowControl/>
        <w:numPr>
          <w:ilvl w:val="0"/>
          <w:numId w:val="22"/>
        </w:numPr>
        <w:autoSpaceDE/>
        <w:autoSpaceDN/>
        <w:adjustRightInd/>
        <w:spacing w:after="200" w:line="276" w:lineRule="auto"/>
        <w:ind w:left="864"/>
        <w:contextualSpacing/>
        <w:rPr>
          <w:rFonts w:ascii="Calibri" w:hAnsi="Calibri"/>
          <w:sz w:val="22"/>
          <w:szCs w:val="22"/>
        </w:rPr>
      </w:pPr>
      <w:r w:rsidRPr="00A91051">
        <w:rPr>
          <w:rFonts w:ascii="Calibri" w:hAnsi="Calibri"/>
          <w:sz w:val="22"/>
          <w:szCs w:val="22"/>
        </w:rPr>
        <w:t>Please separate one-time costs from recurring costs</w:t>
      </w:r>
    </w:p>
    <w:p w14:paraId="58FE4328" w14:textId="539A6979" w:rsidR="00A91051" w:rsidRPr="00A91051" w:rsidRDefault="00A91051" w:rsidP="00A91051">
      <w:pPr>
        <w:widowControl/>
        <w:autoSpaceDE/>
        <w:autoSpaceDN/>
        <w:adjustRightInd/>
        <w:spacing w:after="200" w:line="276" w:lineRule="auto"/>
        <w:contextualSpacing/>
        <w:rPr>
          <w:rFonts w:ascii="Calibri" w:hAnsi="Calibri"/>
          <w:b/>
          <w:bCs/>
          <w:sz w:val="22"/>
          <w:szCs w:val="22"/>
        </w:rPr>
      </w:pPr>
      <w:r w:rsidRPr="00A91051">
        <w:rPr>
          <w:rFonts w:ascii="Calibri" w:hAnsi="Calibri"/>
          <w:b/>
          <w:bCs/>
          <w:sz w:val="22"/>
          <w:szCs w:val="22"/>
        </w:rPr>
        <w:t>FINANCIALS</w:t>
      </w:r>
      <w:r w:rsidR="00A579FF">
        <w:rPr>
          <w:rFonts w:ascii="Calibri" w:hAnsi="Calibri"/>
          <w:b/>
          <w:bCs/>
          <w:sz w:val="22"/>
          <w:szCs w:val="22"/>
        </w:rPr>
        <w:t xml:space="preserve"> (Prod</w:t>
      </w:r>
      <w:r w:rsidR="002460F4">
        <w:rPr>
          <w:rFonts w:ascii="Calibri" w:hAnsi="Calibri"/>
          <w:b/>
          <w:bCs/>
          <w:sz w:val="22"/>
          <w:szCs w:val="22"/>
        </w:rPr>
        <w:t>uct</w:t>
      </w:r>
      <w:r w:rsidR="00B76A67">
        <w:rPr>
          <w:rFonts w:ascii="Calibri" w:hAnsi="Calibri"/>
          <w:b/>
          <w:bCs/>
          <w:sz w:val="22"/>
          <w:szCs w:val="22"/>
        </w:rPr>
        <w:t>-only</w:t>
      </w:r>
      <w:r w:rsidR="002460F4">
        <w:rPr>
          <w:rFonts w:ascii="Calibri" w:hAnsi="Calibri"/>
          <w:b/>
          <w:bCs/>
          <w:sz w:val="22"/>
          <w:szCs w:val="22"/>
        </w:rPr>
        <w:t>)</w:t>
      </w:r>
    </w:p>
    <w:sdt>
      <w:sdtPr>
        <w:rPr>
          <w:rFonts w:asciiTheme="minorHAnsi" w:hAnsiTheme="minorHAnsi" w:cstheme="minorBidi"/>
          <w:b/>
          <w:bCs/>
          <w:color w:val="76923C" w:themeColor="accent3" w:themeShade="BF"/>
          <w:sz w:val="22"/>
          <w:szCs w:val="22"/>
        </w:rPr>
        <w:id w:val="-2047287788"/>
        <w:placeholder>
          <w:docPart w:val="99CC14BC5BEC497CB9358AC786259826"/>
        </w:placeholder>
        <w:showingPlcHdr/>
      </w:sdtPr>
      <w:sdtEndPr/>
      <w:sdtContent>
        <w:p w14:paraId="2D632987" w14:textId="77777777" w:rsidR="00A91051" w:rsidRPr="00A91051" w:rsidRDefault="00A91051" w:rsidP="00A91051">
          <w:pPr>
            <w:pBdr>
              <w:top w:val="single" w:sz="4" w:space="1" w:color="auto"/>
              <w:left w:val="single" w:sz="4" w:space="4" w:color="auto"/>
              <w:bottom w:val="single" w:sz="4" w:space="1" w:color="auto"/>
              <w:right w:val="single" w:sz="4" w:space="4" w:color="auto"/>
            </w:pBdr>
            <w:rPr>
              <w:rFonts w:cstheme="minorHAnsi"/>
              <w:b/>
              <w:bCs/>
              <w:color w:val="76923C" w:themeColor="accent3" w:themeShade="BF"/>
            </w:rPr>
          </w:pPr>
          <w:r w:rsidRPr="00A91051">
            <w:rPr>
              <w:rFonts w:asciiTheme="minorHAnsi" w:hAnsiTheme="minorHAnsi" w:cstheme="minorHAnsi"/>
              <w:b/>
              <w:bCs/>
              <w:color w:val="76923C" w:themeColor="accent3" w:themeShade="BF"/>
              <w:sz w:val="22"/>
              <w:szCs w:val="22"/>
            </w:rPr>
            <w:t>Click or tap here to enter text.</w:t>
          </w:r>
        </w:p>
      </w:sdtContent>
    </w:sdt>
    <w:p w14:paraId="503CEB45" w14:textId="77777777" w:rsidR="00A91051" w:rsidRDefault="00A91051" w:rsidP="00A91051">
      <w:pPr>
        <w:widowControl/>
        <w:autoSpaceDE/>
        <w:autoSpaceDN/>
        <w:adjustRightInd/>
        <w:spacing w:after="200" w:line="276" w:lineRule="auto"/>
        <w:rPr>
          <w:rFonts w:ascii="Calibri" w:hAnsi="Calibri"/>
          <w:sz w:val="22"/>
          <w:szCs w:val="22"/>
        </w:rPr>
      </w:pPr>
    </w:p>
    <w:p w14:paraId="012D8913" w14:textId="3BF7AAA3" w:rsidR="002460F4" w:rsidRPr="00A91051" w:rsidRDefault="002460F4" w:rsidP="002460F4">
      <w:pPr>
        <w:widowControl/>
        <w:autoSpaceDE/>
        <w:autoSpaceDN/>
        <w:adjustRightInd/>
        <w:spacing w:after="200" w:line="276" w:lineRule="auto"/>
        <w:contextualSpacing/>
        <w:rPr>
          <w:rFonts w:ascii="Calibri" w:hAnsi="Calibri"/>
          <w:b/>
          <w:bCs/>
          <w:sz w:val="22"/>
          <w:szCs w:val="22"/>
        </w:rPr>
      </w:pPr>
      <w:r w:rsidRPr="00A91051">
        <w:rPr>
          <w:rFonts w:ascii="Calibri" w:hAnsi="Calibri"/>
          <w:b/>
          <w:bCs/>
          <w:sz w:val="22"/>
          <w:szCs w:val="22"/>
        </w:rPr>
        <w:t>FINANCIALS</w:t>
      </w:r>
      <w:r>
        <w:rPr>
          <w:rFonts w:ascii="Calibri" w:hAnsi="Calibri"/>
          <w:b/>
          <w:bCs/>
          <w:sz w:val="22"/>
          <w:szCs w:val="22"/>
        </w:rPr>
        <w:t xml:space="preserve"> (Conversion/Migration - Technical)</w:t>
      </w:r>
    </w:p>
    <w:sdt>
      <w:sdtPr>
        <w:rPr>
          <w:rFonts w:asciiTheme="minorHAnsi" w:hAnsiTheme="minorHAnsi" w:cstheme="minorBidi"/>
          <w:b/>
          <w:bCs/>
          <w:color w:val="76923C" w:themeColor="accent3" w:themeShade="BF"/>
          <w:sz w:val="22"/>
          <w:szCs w:val="22"/>
        </w:rPr>
        <w:id w:val="296889742"/>
        <w:placeholder>
          <w:docPart w:val="C92DBAEF4CD9487980148A2413518AE7"/>
        </w:placeholder>
        <w:showingPlcHdr/>
      </w:sdtPr>
      <w:sdtEndPr/>
      <w:sdtContent>
        <w:p w14:paraId="4AF059D8" w14:textId="77777777" w:rsidR="002460F4" w:rsidRPr="00A91051" w:rsidRDefault="002460F4" w:rsidP="002460F4">
          <w:pPr>
            <w:pBdr>
              <w:top w:val="single" w:sz="4" w:space="1" w:color="auto"/>
              <w:left w:val="single" w:sz="4" w:space="4" w:color="auto"/>
              <w:bottom w:val="single" w:sz="4" w:space="1" w:color="auto"/>
              <w:right w:val="single" w:sz="4" w:space="4" w:color="auto"/>
            </w:pBdr>
            <w:rPr>
              <w:rFonts w:cstheme="minorHAnsi"/>
              <w:b/>
              <w:bCs/>
              <w:color w:val="76923C" w:themeColor="accent3" w:themeShade="BF"/>
            </w:rPr>
          </w:pPr>
          <w:r w:rsidRPr="00A91051">
            <w:rPr>
              <w:rFonts w:asciiTheme="minorHAnsi" w:hAnsiTheme="minorHAnsi" w:cstheme="minorHAnsi"/>
              <w:b/>
              <w:bCs/>
              <w:color w:val="76923C" w:themeColor="accent3" w:themeShade="BF"/>
              <w:sz w:val="22"/>
              <w:szCs w:val="22"/>
            </w:rPr>
            <w:t>Click or tap here to enter text.</w:t>
          </w:r>
        </w:p>
      </w:sdtContent>
    </w:sdt>
    <w:p w14:paraId="01B3994D" w14:textId="77777777" w:rsidR="002460F4" w:rsidRDefault="002460F4" w:rsidP="002460F4">
      <w:pPr>
        <w:widowControl/>
        <w:autoSpaceDE/>
        <w:autoSpaceDN/>
        <w:adjustRightInd/>
        <w:spacing w:after="200" w:line="276" w:lineRule="auto"/>
        <w:rPr>
          <w:rFonts w:ascii="Calibri" w:hAnsi="Calibri"/>
          <w:sz w:val="22"/>
          <w:szCs w:val="22"/>
        </w:rPr>
      </w:pPr>
    </w:p>
    <w:p w14:paraId="43B3FD22" w14:textId="3B37393F" w:rsidR="00210AF4" w:rsidRPr="00A91051" w:rsidRDefault="00210AF4" w:rsidP="00210AF4">
      <w:pPr>
        <w:widowControl/>
        <w:autoSpaceDE/>
        <w:autoSpaceDN/>
        <w:adjustRightInd/>
        <w:spacing w:after="200" w:line="276" w:lineRule="auto"/>
        <w:contextualSpacing/>
        <w:rPr>
          <w:rFonts w:ascii="Calibri" w:hAnsi="Calibri"/>
          <w:b/>
          <w:bCs/>
          <w:sz w:val="22"/>
          <w:szCs w:val="22"/>
        </w:rPr>
      </w:pPr>
      <w:r w:rsidRPr="00A91051">
        <w:rPr>
          <w:rFonts w:ascii="Calibri" w:hAnsi="Calibri"/>
          <w:b/>
          <w:bCs/>
          <w:sz w:val="22"/>
          <w:szCs w:val="22"/>
        </w:rPr>
        <w:t>FINANCIALS</w:t>
      </w:r>
      <w:r>
        <w:rPr>
          <w:rFonts w:ascii="Calibri" w:hAnsi="Calibri"/>
          <w:b/>
          <w:bCs/>
          <w:sz w:val="22"/>
          <w:szCs w:val="22"/>
        </w:rPr>
        <w:t xml:space="preserve"> (Training</w:t>
      </w:r>
      <w:r w:rsidR="00B76A67">
        <w:rPr>
          <w:rFonts w:ascii="Calibri" w:hAnsi="Calibri"/>
          <w:b/>
          <w:bCs/>
          <w:sz w:val="22"/>
          <w:szCs w:val="22"/>
        </w:rPr>
        <w:t xml:space="preserve"> and support on new system</w:t>
      </w:r>
      <w:r>
        <w:rPr>
          <w:rFonts w:ascii="Calibri" w:hAnsi="Calibri"/>
          <w:b/>
          <w:bCs/>
          <w:sz w:val="22"/>
          <w:szCs w:val="22"/>
        </w:rPr>
        <w:t>)</w:t>
      </w:r>
    </w:p>
    <w:sdt>
      <w:sdtPr>
        <w:rPr>
          <w:rFonts w:asciiTheme="minorHAnsi" w:hAnsiTheme="minorHAnsi" w:cstheme="minorBidi"/>
          <w:b/>
          <w:bCs/>
          <w:color w:val="76923C" w:themeColor="accent3" w:themeShade="BF"/>
          <w:sz w:val="22"/>
          <w:szCs w:val="22"/>
        </w:rPr>
        <w:id w:val="-976143484"/>
        <w:placeholder>
          <w:docPart w:val="54B453D7E3F746D8B99B737F671584DE"/>
        </w:placeholder>
        <w:showingPlcHdr/>
      </w:sdtPr>
      <w:sdtEndPr/>
      <w:sdtContent>
        <w:p w14:paraId="6B02D99D" w14:textId="77777777" w:rsidR="00210AF4" w:rsidRPr="00A91051" w:rsidRDefault="00210AF4" w:rsidP="00210AF4">
          <w:pPr>
            <w:pBdr>
              <w:top w:val="single" w:sz="4" w:space="1" w:color="auto"/>
              <w:left w:val="single" w:sz="4" w:space="4" w:color="auto"/>
              <w:bottom w:val="single" w:sz="4" w:space="1" w:color="auto"/>
              <w:right w:val="single" w:sz="4" w:space="4" w:color="auto"/>
            </w:pBdr>
            <w:rPr>
              <w:rFonts w:cstheme="minorHAnsi"/>
              <w:b/>
              <w:bCs/>
              <w:color w:val="76923C" w:themeColor="accent3" w:themeShade="BF"/>
            </w:rPr>
          </w:pPr>
          <w:r w:rsidRPr="00A91051">
            <w:rPr>
              <w:rFonts w:asciiTheme="minorHAnsi" w:hAnsiTheme="minorHAnsi" w:cstheme="minorHAnsi"/>
              <w:b/>
              <w:bCs/>
              <w:color w:val="76923C" w:themeColor="accent3" w:themeShade="BF"/>
              <w:sz w:val="22"/>
              <w:szCs w:val="22"/>
            </w:rPr>
            <w:t>Click or tap here to enter text.</w:t>
          </w:r>
        </w:p>
      </w:sdtContent>
    </w:sdt>
    <w:p w14:paraId="67635B30" w14:textId="77777777" w:rsidR="00210AF4" w:rsidRDefault="00210AF4" w:rsidP="00210AF4">
      <w:pPr>
        <w:widowControl/>
        <w:autoSpaceDE/>
        <w:autoSpaceDN/>
        <w:adjustRightInd/>
        <w:spacing w:after="200" w:line="276" w:lineRule="auto"/>
        <w:rPr>
          <w:rFonts w:ascii="Calibri" w:hAnsi="Calibri"/>
          <w:sz w:val="22"/>
          <w:szCs w:val="22"/>
        </w:rPr>
      </w:pPr>
    </w:p>
    <w:p w14:paraId="4DBD9AE5" w14:textId="706B623C" w:rsidR="00452C76" w:rsidRPr="00A91051" w:rsidRDefault="00452C76" w:rsidP="00452C76">
      <w:pPr>
        <w:widowControl/>
        <w:autoSpaceDE/>
        <w:autoSpaceDN/>
        <w:adjustRightInd/>
        <w:spacing w:after="200" w:line="276" w:lineRule="auto"/>
        <w:contextualSpacing/>
        <w:rPr>
          <w:rFonts w:ascii="Calibri" w:hAnsi="Calibri"/>
          <w:b/>
          <w:bCs/>
          <w:sz w:val="22"/>
          <w:szCs w:val="22"/>
        </w:rPr>
      </w:pPr>
      <w:r w:rsidRPr="00A91051">
        <w:rPr>
          <w:rFonts w:ascii="Calibri" w:hAnsi="Calibri"/>
          <w:b/>
          <w:bCs/>
          <w:sz w:val="22"/>
          <w:szCs w:val="22"/>
        </w:rPr>
        <w:t>FINANCIALS</w:t>
      </w:r>
      <w:r>
        <w:rPr>
          <w:rFonts w:ascii="Calibri" w:hAnsi="Calibri"/>
          <w:b/>
          <w:bCs/>
          <w:sz w:val="22"/>
          <w:szCs w:val="22"/>
        </w:rPr>
        <w:t xml:space="preserve"> (Other, if not comprehended above)</w:t>
      </w:r>
    </w:p>
    <w:sdt>
      <w:sdtPr>
        <w:rPr>
          <w:rFonts w:asciiTheme="minorHAnsi" w:hAnsiTheme="minorHAnsi" w:cstheme="minorBidi"/>
          <w:b/>
          <w:bCs/>
          <w:color w:val="76923C" w:themeColor="accent3" w:themeShade="BF"/>
          <w:sz w:val="22"/>
          <w:szCs w:val="22"/>
        </w:rPr>
        <w:id w:val="-1169716362"/>
        <w:placeholder>
          <w:docPart w:val="3B76EEE774F94D52AF8DDF7CFECCB585"/>
        </w:placeholder>
        <w:showingPlcHdr/>
      </w:sdtPr>
      <w:sdtEndPr/>
      <w:sdtContent>
        <w:p w14:paraId="7DEC1F33" w14:textId="77777777" w:rsidR="00452C76" w:rsidRPr="00A91051" w:rsidRDefault="00452C76" w:rsidP="00452C76">
          <w:pPr>
            <w:pBdr>
              <w:top w:val="single" w:sz="4" w:space="1" w:color="auto"/>
              <w:left w:val="single" w:sz="4" w:space="4" w:color="auto"/>
              <w:bottom w:val="single" w:sz="4" w:space="1" w:color="auto"/>
              <w:right w:val="single" w:sz="4" w:space="4" w:color="auto"/>
            </w:pBdr>
            <w:rPr>
              <w:rFonts w:cstheme="minorHAnsi"/>
              <w:b/>
              <w:bCs/>
              <w:color w:val="76923C" w:themeColor="accent3" w:themeShade="BF"/>
            </w:rPr>
          </w:pPr>
          <w:r w:rsidRPr="00A91051">
            <w:rPr>
              <w:rFonts w:asciiTheme="minorHAnsi" w:hAnsiTheme="minorHAnsi" w:cstheme="minorHAnsi"/>
              <w:b/>
              <w:bCs/>
              <w:color w:val="76923C" w:themeColor="accent3" w:themeShade="BF"/>
              <w:sz w:val="22"/>
              <w:szCs w:val="22"/>
            </w:rPr>
            <w:t>Click or tap here to enter text.</w:t>
          </w:r>
        </w:p>
      </w:sdtContent>
    </w:sdt>
    <w:p w14:paraId="6675E9D3" w14:textId="77777777" w:rsidR="00452C76" w:rsidRDefault="00452C76" w:rsidP="00452C76">
      <w:pPr>
        <w:widowControl/>
        <w:autoSpaceDE/>
        <w:autoSpaceDN/>
        <w:adjustRightInd/>
        <w:spacing w:after="200" w:line="276" w:lineRule="auto"/>
        <w:rPr>
          <w:rFonts w:ascii="Calibri" w:hAnsi="Calibri"/>
          <w:sz w:val="22"/>
          <w:szCs w:val="22"/>
        </w:rPr>
      </w:pPr>
    </w:p>
    <w:p w14:paraId="342BEDF0" w14:textId="6B6EDE1F" w:rsidR="00452C76" w:rsidRPr="00A91051" w:rsidRDefault="00452C76" w:rsidP="00452C76">
      <w:pPr>
        <w:widowControl/>
        <w:autoSpaceDE/>
        <w:autoSpaceDN/>
        <w:adjustRightInd/>
        <w:spacing w:after="200" w:line="276" w:lineRule="auto"/>
        <w:contextualSpacing/>
        <w:rPr>
          <w:rFonts w:ascii="Calibri" w:hAnsi="Calibri"/>
          <w:b/>
          <w:bCs/>
          <w:sz w:val="22"/>
          <w:szCs w:val="22"/>
        </w:rPr>
      </w:pPr>
      <w:r w:rsidRPr="00A91051">
        <w:rPr>
          <w:rFonts w:ascii="Calibri" w:hAnsi="Calibri"/>
          <w:b/>
          <w:bCs/>
          <w:sz w:val="22"/>
          <w:szCs w:val="22"/>
        </w:rPr>
        <w:t>FINANCIALS</w:t>
      </w:r>
      <w:r>
        <w:rPr>
          <w:rFonts w:ascii="Calibri" w:hAnsi="Calibri"/>
          <w:b/>
          <w:bCs/>
          <w:sz w:val="22"/>
          <w:szCs w:val="22"/>
        </w:rPr>
        <w:t xml:space="preserve"> (</w:t>
      </w:r>
      <w:r w:rsidR="002D5CF1">
        <w:rPr>
          <w:rFonts w:ascii="Calibri" w:hAnsi="Calibri"/>
          <w:b/>
          <w:bCs/>
          <w:sz w:val="22"/>
          <w:szCs w:val="22"/>
        </w:rPr>
        <w:t>Summarize below</w:t>
      </w:r>
      <w:r>
        <w:rPr>
          <w:rFonts w:ascii="Calibri" w:hAnsi="Calibri"/>
          <w:b/>
          <w:bCs/>
          <w:sz w:val="22"/>
          <w:szCs w:val="22"/>
        </w:rPr>
        <w:t>)</w:t>
      </w:r>
    </w:p>
    <w:sdt>
      <w:sdtPr>
        <w:rPr>
          <w:rFonts w:asciiTheme="minorHAnsi" w:hAnsiTheme="minorHAnsi" w:cstheme="minorBidi"/>
          <w:b/>
          <w:bCs/>
          <w:color w:val="76923C" w:themeColor="accent3" w:themeShade="BF"/>
          <w:sz w:val="22"/>
          <w:szCs w:val="22"/>
        </w:rPr>
        <w:id w:val="1074319243"/>
        <w:placeholder>
          <w:docPart w:val="09AC2AE908084EE1A022086C1109D90D"/>
        </w:placeholder>
        <w:showingPlcHdr/>
      </w:sdtPr>
      <w:sdtEndPr/>
      <w:sdtContent>
        <w:p w14:paraId="1453D38D" w14:textId="77777777" w:rsidR="00452C76" w:rsidRPr="00A91051" w:rsidRDefault="00452C76" w:rsidP="00452C76">
          <w:pPr>
            <w:pBdr>
              <w:top w:val="single" w:sz="4" w:space="1" w:color="auto"/>
              <w:left w:val="single" w:sz="4" w:space="4" w:color="auto"/>
              <w:bottom w:val="single" w:sz="4" w:space="1" w:color="auto"/>
              <w:right w:val="single" w:sz="4" w:space="4" w:color="auto"/>
            </w:pBdr>
            <w:rPr>
              <w:rFonts w:cstheme="minorHAnsi"/>
              <w:b/>
              <w:bCs/>
              <w:color w:val="76923C" w:themeColor="accent3" w:themeShade="BF"/>
            </w:rPr>
          </w:pPr>
          <w:r w:rsidRPr="00A91051">
            <w:rPr>
              <w:rFonts w:asciiTheme="minorHAnsi" w:hAnsiTheme="minorHAnsi" w:cstheme="minorHAnsi"/>
              <w:b/>
              <w:bCs/>
              <w:color w:val="76923C" w:themeColor="accent3" w:themeShade="BF"/>
              <w:sz w:val="22"/>
              <w:szCs w:val="22"/>
            </w:rPr>
            <w:t>Click or tap here to enter text.</w:t>
          </w:r>
        </w:p>
      </w:sdtContent>
    </w:sdt>
    <w:p w14:paraId="04067B96" w14:textId="77777777" w:rsidR="002460F4" w:rsidRPr="00A91051" w:rsidRDefault="002460F4" w:rsidP="00A91051">
      <w:pPr>
        <w:widowControl/>
        <w:autoSpaceDE/>
        <w:autoSpaceDN/>
        <w:adjustRightInd/>
        <w:spacing w:after="200" w:line="276" w:lineRule="auto"/>
        <w:rPr>
          <w:rFonts w:ascii="Calibri" w:hAnsi="Calibri"/>
          <w:sz w:val="22"/>
          <w:szCs w:val="22"/>
        </w:rPr>
      </w:pPr>
    </w:p>
    <w:p w14:paraId="4C1A9DFE" w14:textId="77777777" w:rsidR="00A91051" w:rsidRPr="00A91051" w:rsidRDefault="00A91051" w:rsidP="00A91051">
      <w:pPr>
        <w:widowControl/>
        <w:autoSpaceDE/>
        <w:autoSpaceDN/>
        <w:adjustRightInd/>
        <w:spacing w:after="200" w:line="276" w:lineRule="auto"/>
        <w:rPr>
          <w:rFonts w:ascii="Calibri" w:hAnsi="Calibri"/>
          <w:sz w:val="22"/>
          <w:szCs w:val="22"/>
        </w:rPr>
      </w:pPr>
      <w:r w:rsidRPr="00A91051">
        <w:rPr>
          <w:rFonts w:ascii="Calibri" w:hAnsi="Calibri"/>
          <w:sz w:val="22"/>
          <w:szCs w:val="22"/>
        </w:rPr>
        <w:t>Use the expandable field below to convey any dependencies.</w:t>
      </w:r>
    </w:p>
    <w:sdt>
      <w:sdtPr>
        <w:rPr>
          <w:rFonts w:asciiTheme="minorHAnsi" w:hAnsiTheme="minorHAnsi" w:cstheme="minorBidi"/>
          <w:b/>
          <w:bCs/>
          <w:color w:val="76923C" w:themeColor="accent3" w:themeShade="BF"/>
          <w:sz w:val="22"/>
          <w:szCs w:val="22"/>
        </w:rPr>
        <w:id w:val="-1119985229"/>
        <w:placeholder>
          <w:docPart w:val="ABF328C4A8524B518C0F491753B0D6E4"/>
        </w:placeholder>
        <w:showingPlcHdr/>
      </w:sdtPr>
      <w:sdtEndPr/>
      <w:sdtContent>
        <w:p w14:paraId="342BF0A4" w14:textId="77777777" w:rsidR="00A91051" w:rsidRPr="00A91051" w:rsidRDefault="00A91051" w:rsidP="00A91051">
          <w:pPr>
            <w:pBdr>
              <w:top w:val="single" w:sz="4" w:space="1" w:color="auto"/>
              <w:left w:val="single" w:sz="4" w:space="4" w:color="auto"/>
              <w:bottom w:val="single" w:sz="4" w:space="1" w:color="auto"/>
              <w:right w:val="single" w:sz="4" w:space="4" w:color="auto"/>
            </w:pBdr>
            <w:rPr>
              <w:rFonts w:cstheme="minorHAnsi"/>
              <w:b/>
              <w:bCs/>
              <w:color w:val="76923C" w:themeColor="accent3" w:themeShade="BF"/>
            </w:rPr>
          </w:pPr>
          <w:r w:rsidRPr="00A91051">
            <w:rPr>
              <w:rFonts w:asciiTheme="minorHAnsi" w:hAnsiTheme="minorHAnsi" w:cstheme="minorHAnsi"/>
              <w:b/>
              <w:bCs/>
              <w:color w:val="76923C" w:themeColor="accent3" w:themeShade="BF"/>
              <w:sz w:val="22"/>
              <w:szCs w:val="22"/>
            </w:rPr>
            <w:t>Click or tap here to enter text.</w:t>
          </w:r>
        </w:p>
      </w:sdtContent>
    </w:sdt>
    <w:p w14:paraId="14BB957A" w14:textId="77777777" w:rsidR="00A91051" w:rsidRPr="00A91051" w:rsidRDefault="00A91051" w:rsidP="00A91051">
      <w:pPr>
        <w:widowControl/>
        <w:autoSpaceDE/>
        <w:autoSpaceDN/>
        <w:adjustRightInd/>
        <w:spacing w:after="200" w:line="276" w:lineRule="auto"/>
        <w:rPr>
          <w:rFonts w:ascii="Calibri" w:hAnsi="Calibri"/>
          <w:sz w:val="22"/>
          <w:szCs w:val="22"/>
        </w:rPr>
      </w:pPr>
    </w:p>
    <w:p w14:paraId="7B623140" w14:textId="77777777" w:rsidR="00A91051" w:rsidRPr="00A91051" w:rsidRDefault="00A91051" w:rsidP="00A91051">
      <w:pPr>
        <w:widowControl/>
        <w:autoSpaceDE/>
        <w:autoSpaceDN/>
        <w:adjustRightInd/>
        <w:spacing w:after="200" w:line="276" w:lineRule="auto"/>
        <w:rPr>
          <w:rFonts w:ascii="Calibri" w:hAnsi="Calibri"/>
          <w:sz w:val="22"/>
          <w:szCs w:val="22"/>
        </w:rPr>
      </w:pPr>
      <w:r w:rsidRPr="00A91051">
        <w:rPr>
          <w:rFonts w:ascii="Calibri" w:hAnsi="Calibri"/>
          <w:sz w:val="22"/>
          <w:szCs w:val="22"/>
        </w:rPr>
        <w:t xml:space="preserve">Use the expandable field below to convey a timeline to fully deliver the services referenced in this RFP.  </w:t>
      </w:r>
      <w:r w:rsidRPr="00A91051">
        <w:rPr>
          <w:rFonts w:ascii="Calibri" w:hAnsi="Calibri"/>
          <w:b/>
          <w:bCs/>
          <w:sz w:val="22"/>
          <w:szCs w:val="22"/>
        </w:rPr>
        <w:t>NOTE</w:t>
      </w:r>
      <w:r w:rsidRPr="00A91051">
        <w:rPr>
          <w:rFonts w:ascii="Calibri" w:hAnsi="Calibri"/>
          <w:sz w:val="22"/>
          <w:szCs w:val="22"/>
        </w:rPr>
        <w:t xml:space="preserve">: </w:t>
      </w:r>
      <w:r w:rsidRPr="00A91051">
        <w:rPr>
          <w:rFonts w:ascii="Calibri" w:hAnsi="Calibri"/>
          <w:sz w:val="22"/>
          <w:szCs w:val="22"/>
          <w:u w:val="single"/>
        </w:rPr>
        <w:t>Every</w:t>
      </w:r>
      <w:r w:rsidRPr="00A91051">
        <w:rPr>
          <w:rFonts w:ascii="Calibri" w:hAnsi="Calibri"/>
          <w:sz w:val="22"/>
          <w:szCs w:val="22"/>
        </w:rPr>
        <w:t xml:space="preserve"> item that you have marked (with “</w:t>
      </w:r>
      <w:sdt>
        <w:sdtPr>
          <w:rPr>
            <w:rFonts w:ascii="Calibri" w:hAnsi="Calibri"/>
            <w:sz w:val="22"/>
            <w:szCs w:val="22"/>
          </w:rPr>
          <w:id w:val="-343021126"/>
          <w14:checkbox>
            <w14:checked w14:val="1"/>
            <w14:checkedState w14:val="2612" w14:font="MS Gothic"/>
            <w14:uncheckedState w14:val="2610" w14:font="MS Gothic"/>
          </w14:checkbox>
        </w:sdtPr>
        <w:sdtEndPr/>
        <w:sdtContent>
          <w:r w:rsidRPr="00A91051">
            <w:rPr>
              <w:rFonts w:ascii="Segoe UI Symbol" w:hAnsi="Segoe UI Symbol" w:cs="Segoe UI Symbol"/>
              <w:sz w:val="22"/>
              <w:szCs w:val="22"/>
            </w:rPr>
            <w:t>☒</w:t>
          </w:r>
        </w:sdtContent>
      </w:sdt>
      <w:r w:rsidRPr="00A91051">
        <w:rPr>
          <w:rFonts w:ascii="Calibri" w:hAnsi="Calibri"/>
          <w:sz w:val="22"/>
          <w:szCs w:val="22"/>
        </w:rPr>
        <w:t>”) in the section titled "DESIRED CAPABILITIES” should be comprehended in your response.</w:t>
      </w:r>
    </w:p>
    <w:sdt>
      <w:sdtPr>
        <w:rPr>
          <w:rFonts w:asciiTheme="minorHAnsi" w:hAnsiTheme="minorHAnsi" w:cstheme="minorBidi"/>
          <w:b/>
          <w:bCs/>
          <w:color w:val="76923C" w:themeColor="accent3" w:themeShade="BF"/>
          <w:sz w:val="22"/>
          <w:szCs w:val="22"/>
        </w:rPr>
        <w:id w:val="-235786880"/>
        <w:placeholder>
          <w:docPart w:val="E9639F3633A24185ACA6AAB641D0F171"/>
        </w:placeholder>
        <w:showingPlcHdr/>
      </w:sdtPr>
      <w:sdtEndPr/>
      <w:sdtContent>
        <w:p w14:paraId="01084C7B" w14:textId="77777777" w:rsidR="00A91051" w:rsidRPr="00A91051" w:rsidRDefault="00A91051" w:rsidP="00A91051">
          <w:pPr>
            <w:pBdr>
              <w:top w:val="single" w:sz="4" w:space="1" w:color="auto"/>
              <w:left w:val="single" w:sz="4" w:space="4" w:color="auto"/>
              <w:bottom w:val="single" w:sz="4" w:space="1" w:color="auto"/>
              <w:right w:val="single" w:sz="4" w:space="4" w:color="auto"/>
            </w:pBdr>
            <w:rPr>
              <w:rFonts w:cstheme="minorHAnsi"/>
              <w:b/>
              <w:bCs/>
              <w:color w:val="76923C" w:themeColor="accent3" w:themeShade="BF"/>
            </w:rPr>
          </w:pPr>
          <w:r w:rsidRPr="00A91051">
            <w:rPr>
              <w:rFonts w:asciiTheme="minorHAnsi" w:hAnsiTheme="minorHAnsi" w:cstheme="minorHAnsi"/>
              <w:b/>
              <w:bCs/>
              <w:color w:val="76923C" w:themeColor="accent3" w:themeShade="BF"/>
              <w:sz w:val="22"/>
              <w:szCs w:val="22"/>
            </w:rPr>
            <w:t>Click or tap here to enter text.</w:t>
          </w:r>
        </w:p>
      </w:sdtContent>
    </w:sdt>
    <w:p w14:paraId="366AB146" w14:textId="77777777" w:rsidR="00A91051" w:rsidRPr="00A91051" w:rsidRDefault="00A91051" w:rsidP="00A91051">
      <w:pPr>
        <w:widowControl/>
        <w:autoSpaceDE/>
        <w:autoSpaceDN/>
        <w:adjustRightInd/>
        <w:spacing w:after="200" w:line="276" w:lineRule="auto"/>
        <w:rPr>
          <w:rFonts w:ascii="Calibri" w:hAnsi="Calibri"/>
          <w:sz w:val="22"/>
          <w:szCs w:val="22"/>
        </w:rPr>
      </w:pPr>
    </w:p>
    <w:p w14:paraId="361F92D0" w14:textId="77777777" w:rsidR="00A91051" w:rsidRPr="00A91051" w:rsidRDefault="00A91051" w:rsidP="00A91051">
      <w:pPr>
        <w:widowControl/>
        <w:autoSpaceDE/>
        <w:autoSpaceDN/>
        <w:adjustRightInd/>
        <w:spacing w:after="200" w:line="276" w:lineRule="auto"/>
        <w:rPr>
          <w:rFonts w:ascii="Calibri" w:hAnsi="Calibri"/>
          <w:sz w:val="22"/>
          <w:szCs w:val="22"/>
        </w:rPr>
      </w:pPr>
      <w:r w:rsidRPr="00A91051">
        <w:rPr>
          <w:rFonts w:ascii="Calibri" w:hAnsi="Calibri"/>
          <w:sz w:val="22"/>
          <w:szCs w:val="22"/>
        </w:rPr>
        <w:t>Complete the table below to show hourly rates for custom/on-demand/professional services that are outside of the scope of acquisition, implementation, and initial launch.</w:t>
      </w:r>
    </w:p>
    <w:tbl>
      <w:tblPr>
        <w:tblStyle w:val="GridTable1Light"/>
        <w:tblW w:w="0" w:type="auto"/>
        <w:tblLook w:val="04A0" w:firstRow="1" w:lastRow="0" w:firstColumn="1" w:lastColumn="0" w:noHBand="0" w:noVBand="1"/>
      </w:tblPr>
      <w:tblGrid>
        <w:gridCol w:w="3505"/>
        <w:gridCol w:w="1350"/>
        <w:gridCol w:w="5935"/>
      </w:tblGrid>
      <w:tr w:rsidR="00A91051" w:rsidRPr="00A91051" w14:paraId="1E9BF7F3" w14:textId="77777777" w:rsidTr="00CD0B9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05" w:type="dxa"/>
          </w:tcPr>
          <w:p w14:paraId="74500655" w14:textId="77777777" w:rsidR="00A91051" w:rsidRPr="00A91051" w:rsidRDefault="00A91051" w:rsidP="00A91051">
            <w:pPr>
              <w:rPr>
                <w:rFonts w:ascii="Calibri" w:hAnsi="Calibri"/>
                <w:sz w:val="22"/>
                <w:szCs w:val="22"/>
              </w:rPr>
            </w:pPr>
            <w:r w:rsidRPr="00A91051">
              <w:rPr>
                <w:rFonts w:ascii="Calibri" w:hAnsi="Calibri"/>
                <w:sz w:val="22"/>
                <w:szCs w:val="22"/>
              </w:rPr>
              <w:t>Task</w:t>
            </w:r>
          </w:p>
        </w:tc>
        <w:tc>
          <w:tcPr>
            <w:tcW w:w="1350" w:type="dxa"/>
          </w:tcPr>
          <w:p w14:paraId="3D0FE3BD" w14:textId="38C0DDE7" w:rsidR="00A91051" w:rsidRPr="00A91051" w:rsidRDefault="00A91051" w:rsidP="00A91051">
            <w:pPr>
              <w:cnfStyle w:val="100000000000" w:firstRow="1" w:lastRow="0" w:firstColumn="0" w:lastColumn="0" w:oddVBand="0" w:evenVBand="0" w:oddHBand="0" w:evenHBand="0" w:firstRowFirstColumn="0" w:firstRowLastColumn="0" w:lastRowFirstColumn="0" w:lastRowLastColumn="0"/>
              <w:rPr>
                <w:rFonts w:ascii="Calibri" w:hAnsi="Calibri"/>
                <w:b w:val="0"/>
                <w:bCs w:val="0"/>
                <w:sz w:val="22"/>
                <w:szCs w:val="22"/>
              </w:rPr>
            </w:pPr>
            <w:r w:rsidRPr="00A91051">
              <w:rPr>
                <w:rFonts w:ascii="Calibri" w:hAnsi="Calibri"/>
                <w:sz w:val="22"/>
                <w:szCs w:val="22"/>
              </w:rPr>
              <w:t>Cost ($/</w:t>
            </w:r>
            <w:proofErr w:type="spellStart"/>
            <w:r w:rsidRPr="00A91051">
              <w:rPr>
                <w:rFonts w:ascii="Calibri" w:hAnsi="Calibri"/>
                <w:sz w:val="22"/>
                <w:szCs w:val="22"/>
              </w:rPr>
              <w:t>H</w:t>
            </w:r>
            <w:r w:rsidR="00142C20">
              <w:rPr>
                <w:rFonts w:ascii="Calibri" w:hAnsi="Calibri"/>
                <w:sz w:val="22"/>
                <w:szCs w:val="22"/>
              </w:rPr>
              <w:t>r</w:t>
            </w:r>
            <w:proofErr w:type="spellEnd"/>
            <w:r w:rsidRPr="00A91051">
              <w:rPr>
                <w:rFonts w:ascii="Calibri" w:hAnsi="Calibri"/>
                <w:sz w:val="22"/>
                <w:szCs w:val="22"/>
              </w:rPr>
              <w:t xml:space="preserve"> or $/Yr)</w:t>
            </w:r>
          </w:p>
        </w:tc>
        <w:tc>
          <w:tcPr>
            <w:tcW w:w="5935" w:type="dxa"/>
          </w:tcPr>
          <w:p w14:paraId="25A0A30D" w14:textId="77777777" w:rsidR="00A91051" w:rsidRPr="00A91051" w:rsidRDefault="00A91051" w:rsidP="00A91051">
            <w:pPr>
              <w:cnfStyle w:val="100000000000" w:firstRow="1" w:lastRow="0" w:firstColumn="0" w:lastColumn="0" w:oddVBand="0" w:evenVBand="0" w:oddHBand="0" w:evenHBand="0" w:firstRowFirstColumn="0" w:firstRowLastColumn="0" w:lastRowFirstColumn="0" w:lastRowLastColumn="0"/>
              <w:rPr>
                <w:rFonts w:ascii="Calibri" w:hAnsi="Calibri"/>
                <w:sz w:val="22"/>
                <w:szCs w:val="22"/>
              </w:rPr>
            </w:pPr>
            <w:r w:rsidRPr="00A91051">
              <w:rPr>
                <w:rFonts w:ascii="Calibri" w:hAnsi="Calibri"/>
                <w:sz w:val="22"/>
                <w:szCs w:val="22"/>
              </w:rPr>
              <w:t>Details (if any)</w:t>
            </w:r>
          </w:p>
        </w:tc>
      </w:tr>
      <w:tr w:rsidR="00A91051" w:rsidRPr="00A91051" w14:paraId="19BFC112" w14:textId="77777777" w:rsidTr="4530E6B6">
        <w:trPr>
          <w:trHeight w:val="300"/>
        </w:trPr>
        <w:tc>
          <w:tcPr>
            <w:cnfStyle w:val="001000000000" w:firstRow="0" w:lastRow="0" w:firstColumn="1" w:lastColumn="0" w:oddVBand="0" w:evenVBand="0" w:oddHBand="0" w:evenHBand="0" w:firstRowFirstColumn="0" w:firstRowLastColumn="0" w:lastRowFirstColumn="0" w:lastRowLastColumn="0"/>
            <w:tcW w:w="3505" w:type="dxa"/>
          </w:tcPr>
          <w:p w14:paraId="6083F107" w14:textId="77777777" w:rsidR="00A91051" w:rsidRPr="00A91051" w:rsidRDefault="00A91051" w:rsidP="00A91051">
            <w:pPr>
              <w:rPr>
                <w:rFonts w:asciiTheme="minorHAnsi" w:hAnsiTheme="minorHAnsi" w:cstheme="minorHAnsi"/>
                <w:sz w:val="22"/>
                <w:szCs w:val="22"/>
              </w:rPr>
            </w:pPr>
            <w:r w:rsidRPr="00A91051">
              <w:rPr>
                <w:rFonts w:asciiTheme="minorHAnsi" w:hAnsiTheme="minorHAnsi" w:cstheme="minorHAnsi"/>
                <w:sz w:val="22"/>
                <w:szCs w:val="22"/>
              </w:rPr>
              <w:t>Custom Report Writing</w:t>
            </w:r>
          </w:p>
        </w:tc>
        <w:tc>
          <w:tcPr>
            <w:tcW w:w="1350" w:type="dxa"/>
          </w:tcPr>
          <w:p w14:paraId="40C28BE2" w14:textId="77777777" w:rsidR="00A91051" w:rsidRPr="00A91051" w:rsidRDefault="005602EF" w:rsidP="00A91051">
            <w:pPr>
              <w:tabs>
                <w:tab w:val="left" w:pos="810"/>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b/>
                <w:sz w:val="22"/>
                <w:szCs w:val="22"/>
              </w:rPr>
            </w:pPr>
            <w:sdt>
              <w:sdtPr>
                <w:rPr>
                  <w:rFonts w:asciiTheme="minorHAnsi" w:hAnsiTheme="minorHAnsi" w:cstheme="minorBidi"/>
                  <w:b/>
                  <w:color w:val="76923C" w:themeColor="accent3" w:themeShade="BF"/>
                  <w:sz w:val="22"/>
                  <w:szCs w:val="22"/>
                </w:rPr>
                <w:id w:val="-1909686676"/>
                <w:placeholder>
                  <w:docPart w:val="04EFAC675C8944B9B5D645493E21EB21"/>
                </w:placeholder>
                <w:showingPlcHdr/>
              </w:sdtPr>
              <w:sdtEndPr/>
              <w:sdtContent>
                <w:r w:rsidR="00A91051" w:rsidRPr="0AA6DB81">
                  <w:rPr>
                    <w:rFonts w:asciiTheme="minorHAnsi" w:hAnsiTheme="minorHAnsi" w:cstheme="minorBidi"/>
                    <w:b/>
                    <w:color w:val="76923C" w:themeColor="accent3" w:themeShade="BF"/>
                    <w:sz w:val="22"/>
                    <w:szCs w:val="22"/>
                  </w:rPr>
                  <w:t>Cost</w:t>
                </w:r>
              </w:sdtContent>
            </w:sdt>
          </w:p>
        </w:tc>
        <w:tc>
          <w:tcPr>
            <w:tcW w:w="5935" w:type="dxa"/>
          </w:tcPr>
          <w:sdt>
            <w:sdtPr>
              <w:rPr>
                <w:rFonts w:asciiTheme="minorHAnsi" w:hAnsiTheme="minorHAnsi" w:cstheme="minorBidi"/>
                <w:b/>
                <w:color w:val="76923C" w:themeColor="accent3" w:themeShade="BF"/>
                <w:sz w:val="22"/>
                <w:szCs w:val="22"/>
              </w:rPr>
              <w:id w:val="-2145808555"/>
              <w:placeholder>
                <w:docPart w:val="6DE56DEECEAF48AF987EEA6B0CF01B16"/>
              </w:placeholder>
              <w:showingPlcHdr/>
            </w:sdtPr>
            <w:sdtEndPr/>
            <w:sdtContent>
              <w:p w14:paraId="027D3DFD" w14:textId="77777777" w:rsidR="00A91051" w:rsidRPr="00A91051" w:rsidRDefault="00A91051" w:rsidP="00A91051">
                <w:pPr>
                  <w:pBdr>
                    <w:top w:val="single" w:sz="4" w:space="1" w:color="auto"/>
                    <w:left w:val="single" w:sz="4" w:space="4" w:color="auto"/>
                    <w:bottom w:val="single" w:sz="4" w:space="1" w:color="auto"/>
                    <w:right w:val="single" w:sz="4" w:space="4" w:color="auto"/>
                  </w:pBd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76923C" w:themeColor="accent3" w:themeShade="BF"/>
                    <w:sz w:val="22"/>
                    <w:szCs w:val="22"/>
                  </w:rPr>
                </w:pPr>
                <w:r w:rsidRPr="00A91051">
                  <w:rPr>
                    <w:rFonts w:asciiTheme="minorHAnsi" w:hAnsiTheme="minorHAnsi" w:cstheme="minorHAnsi"/>
                    <w:b/>
                    <w:bCs/>
                    <w:color w:val="76923C" w:themeColor="accent3" w:themeShade="BF"/>
                    <w:sz w:val="22"/>
                    <w:szCs w:val="22"/>
                  </w:rPr>
                  <w:t>Click or tap here to enter text.</w:t>
                </w:r>
              </w:p>
            </w:sdtContent>
          </w:sdt>
        </w:tc>
      </w:tr>
      <w:tr w:rsidR="00A91051" w:rsidRPr="00A91051" w14:paraId="7C6F3BA0" w14:textId="77777777" w:rsidTr="00CD0B9E">
        <w:tc>
          <w:tcPr>
            <w:cnfStyle w:val="001000000000" w:firstRow="0" w:lastRow="0" w:firstColumn="1" w:lastColumn="0" w:oddVBand="0" w:evenVBand="0" w:oddHBand="0" w:evenHBand="0" w:firstRowFirstColumn="0" w:firstRowLastColumn="0" w:lastRowFirstColumn="0" w:lastRowLastColumn="0"/>
            <w:tcW w:w="3505" w:type="dxa"/>
          </w:tcPr>
          <w:p w14:paraId="6C5E7ED2" w14:textId="77777777" w:rsidR="00A91051" w:rsidRPr="00A91051" w:rsidRDefault="00A91051" w:rsidP="00A91051">
            <w:pPr>
              <w:rPr>
                <w:rFonts w:asciiTheme="minorHAnsi" w:hAnsiTheme="minorHAnsi" w:cstheme="minorHAnsi"/>
                <w:color w:val="76923C" w:themeColor="accent3" w:themeShade="BF"/>
                <w:sz w:val="22"/>
                <w:szCs w:val="22"/>
              </w:rPr>
            </w:pPr>
            <w:r w:rsidRPr="00A91051">
              <w:rPr>
                <w:rFonts w:asciiTheme="minorHAnsi" w:hAnsiTheme="minorHAnsi" w:cstheme="minorHAnsi"/>
                <w:sz w:val="22"/>
                <w:szCs w:val="22"/>
              </w:rPr>
              <w:t>Custom Training</w:t>
            </w:r>
          </w:p>
        </w:tc>
        <w:sdt>
          <w:sdtPr>
            <w:rPr>
              <w:rFonts w:asciiTheme="minorHAnsi" w:hAnsiTheme="minorHAnsi" w:cstheme="minorBidi"/>
              <w:b/>
              <w:color w:val="76923C" w:themeColor="accent3" w:themeShade="BF"/>
              <w:sz w:val="22"/>
              <w:szCs w:val="22"/>
            </w:rPr>
            <w:id w:val="-846318982"/>
            <w:placeholder>
              <w:docPart w:val="CDC7986E5D46405A92C7EEA1E53A93A2"/>
            </w:placeholder>
            <w:showingPlcHdr/>
          </w:sdtPr>
          <w:sdtEndPr/>
          <w:sdtContent>
            <w:tc>
              <w:tcPr>
                <w:tcW w:w="1350" w:type="dxa"/>
              </w:tcPr>
              <w:p w14:paraId="00342060" w14:textId="77777777" w:rsidR="00A91051" w:rsidRPr="00A91051" w:rsidRDefault="00A91051" w:rsidP="00A9105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76923C" w:themeColor="accent3" w:themeShade="BF"/>
                    <w:sz w:val="22"/>
                    <w:szCs w:val="22"/>
                  </w:rPr>
                </w:pPr>
                <w:r w:rsidRPr="00A91051">
                  <w:rPr>
                    <w:rFonts w:asciiTheme="minorHAnsi" w:hAnsiTheme="minorHAnsi" w:cstheme="minorHAnsi"/>
                    <w:b/>
                    <w:bCs/>
                    <w:color w:val="76923C" w:themeColor="accent3" w:themeShade="BF"/>
                    <w:sz w:val="22"/>
                    <w:szCs w:val="22"/>
                  </w:rPr>
                  <w:t>Cost</w:t>
                </w:r>
              </w:p>
            </w:tc>
          </w:sdtContent>
        </w:sdt>
        <w:tc>
          <w:tcPr>
            <w:tcW w:w="5935" w:type="dxa"/>
          </w:tcPr>
          <w:sdt>
            <w:sdtPr>
              <w:rPr>
                <w:rFonts w:asciiTheme="minorHAnsi" w:hAnsiTheme="minorHAnsi" w:cstheme="minorBidi"/>
                <w:b/>
                <w:color w:val="76923C" w:themeColor="accent3" w:themeShade="BF"/>
                <w:sz w:val="22"/>
                <w:szCs w:val="22"/>
              </w:rPr>
              <w:id w:val="-704095646"/>
              <w:placeholder>
                <w:docPart w:val="AD5129BBD26D41F8853B74125E90F9C1"/>
              </w:placeholder>
              <w:showingPlcHdr/>
            </w:sdtPr>
            <w:sdtEndPr/>
            <w:sdtContent>
              <w:p w14:paraId="6ACAAD82" w14:textId="77777777" w:rsidR="00A91051" w:rsidRPr="00A91051" w:rsidRDefault="00A91051" w:rsidP="00A9105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76923C" w:themeColor="accent3" w:themeShade="BF"/>
                    <w:sz w:val="22"/>
                    <w:szCs w:val="22"/>
                  </w:rPr>
                </w:pPr>
                <w:r w:rsidRPr="00A91051">
                  <w:rPr>
                    <w:rFonts w:asciiTheme="minorHAnsi" w:hAnsiTheme="minorHAnsi" w:cstheme="minorHAnsi"/>
                    <w:b/>
                    <w:bCs/>
                    <w:color w:val="76923C" w:themeColor="accent3" w:themeShade="BF"/>
                    <w:sz w:val="22"/>
                    <w:szCs w:val="22"/>
                  </w:rPr>
                  <w:t>Click or tap here to enter text.</w:t>
                </w:r>
              </w:p>
            </w:sdtContent>
          </w:sdt>
        </w:tc>
      </w:tr>
      <w:tr w:rsidR="00A91051" w:rsidRPr="00A91051" w14:paraId="6C7C982F" w14:textId="77777777" w:rsidTr="00CD0B9E">
        <w:tc>
          <w:tcPr>
            <w:cnfStyle w:val="001000000000" w:firstRow="0" w:lastRow="0" w:firstColumn="1" w:lastColumn="0" w:oddVBand="0" w:evenVBand="0" w:oddHBand="0" w:evenHBand="0" w:firstRowFirstColumn="0" w:firstRowLastColumn="0" w:lastRowFirstColumn="0" w:lastRowLastColumn="0"/>
            <w:tcW w:w="3505" w:type="dxa"/>
          </w:tcPr>
          <w:p w14:paraId="524F6AD3" w14:textId="77777777" w:rsidR="00A91051" w:rsidRPr="00A91051" w:rsidRDefault="00A91051" w:rsidP="00A91051">
            <w:pPr>
              <w:rPr>
                <w:rFonts w:asciiTheme="minorHAnsi" w:hAnsiTheme="minorHAnsi" w:cstheme="minorHAnsi"/>
                <w:color w:val="76923C" w:themeColor="accent3" w:themeShade="BF"/>
                <w:sz w:val="22"/>
                <w:szCs w:val="22"/>
              </w:rPr>
            </w:pPr>
            <w:r w:rsidRPr="00A91051">
              <w:rPr>
                <w:rFonts w:asciiTheme="minorHAnsi" w:hAnsiTheme="minorHAnsi" w:cstheme="minorHAnsi"/>
                <w:sz w:val="22"/>
                <w:szCs w:val="22"/>
              </w:rPr>
              <w:t>Dedicated Support Representative</w:t>
            </w:r>
          </w:p>
        </w:tc>
        <w:sdt>
          <w:sdtPr>
            <w:rPr>
              <w:rFonts w:asciiTheme="minorHAnsi" w:hAnsiTheme="minorHAnsi" w:cstheme="minorBidi"/>
              <w:b/>
              <w:color w:val="76923C" w:themeColor="accent3" w:themeShade="BF"/>
              <w:sz w:val="22"/>
              <w:szCs w:val="22"/>
            </w:rPr>
            <w:id w:val="652332952"/>
            <w:placeholder>
              <w:docPart w:val="95EBABE4B5764C829AE14BBD59E4EA9F"/>
            </w:placeholder>
            <w:showingPlcHdr/>
          </w:sdtPr>
          <w:sdtEndPr/>
          <w:sdtContent>
            <w:tc>
              <w:tcPr>
                <w:tcW w:w="1350" w:type="dxa"/>
              </w:tcPr>
              <w:p w14:paraId="4BC20AAD" w14:textId="77777777" w:rsidR="00A91051" w:rsidRPr="00A91051" w:rsidRDefault="00A91051" w:rsidP="00A9105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76923C" w:themeColor="accent3" w:themeShade="BF"/>
                    <w:sz w:val="22"/>
                    <w:szCs w:val="22"/>
                  </w:rPr>
                </w:pPr>
                <w:r w:rsidRPr="00A91051">
                  <w:rPr>
                    <w:rFonts w:asciiTheme="minorHAnsi" w:hAnsiTheme="minorHAnsi" w:cstheme="minorHAnsi"/>
                    <w:b/>
                    <w:bCs/>
                    <w:color w:val="76923C" w:themeColor="accent3" w:themeShade="BF"/>
                    <w:sz w:val="22"/>
                    <w:szCs w:val="22"/>
                  </w:rPr>
                  <w:t>Cost</w:t>
                </w:r>
              </w:p>
            </w:tc>
          </w:sdtContent>
        </w:sdt>
        <w:tc>
          <w:tcPr>
            <w:tcW w:w="5935" w:type="dxa"/>
          </w:tcPr>
          <w:sdt>
            <w:sdtPr>
              <w:rPr>
                <w:rFonts w:asciiTheme="minorHAnsi" w:hAnsiTheme="minorHAnsi" w:cstheme="minorBidi"/>
                <w:b/>
                <w:color w:val="76923C" w:themeColor="accent3" w:themeShade="BF"/>
                <w:sz w:val="22"/>
                <w:szCs w:val="22"/>
              </w:rPr>
              <w:id w:val="1516962594"/>
              <w:placeholder>
                <w:docPart w:val="7E64B38F15D747889AFE732CA19B5697"/>
              </w:placeholder>
              <w:showingPlcHdr/>
            </w:sdtPr>
            <w:sdtEndPr/>
            <w:sdtContent>
              <w:p w14:paraId="6E206982" w14:textId="77777777" w:rsidR="00A91051" w:rsidRPr="00A91051" w:rsidRDefault="00A91051" w:rsidP="00A9105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76923C" w:themeColor="accent3" w:themeShade="BF"/>
                    <w:sz w:val="22"/>
                    <w:szCs w:val="22"/>
                  </w:rPr>
                </w:pPr>
                <w:r w:rsidRPr="00A91051">
                  <w:rPr>
                    <w:rFonts w:asciiTheme="minorHAnsi" w:hAnsiTheme="minorHAnsi" w:cstheme="minorHAnsi"/>
                    <w:b/>
                    <w:bCs/>
                    <w:color w:val="76923C" w:themeColor="accent3" w:themeShade="BF"/>
                    <w:sz w:val="22"/>
                    <w:szCs w:val="22"/>
                  </w:rPr>
                  <w:t>Click or tap here to enter text.</w:t>
                </w:r>
              </w:p>
            </w:sdtContent>
          </w:sdt>
        </w:tc>
      </w:tr>
    </w:tbl>
    <w:p w14:paraId="02E73BF0" w14:textId="77777777" w:rsidR="00A91051" w:rsidRPr="00A91051" w:rsidRDefault="00A91051" w:rsidP="00A91051">
      <w:pPr>
        <w:widowControl/>
        <w:autoSpaceDE/>
        <w:autoSpaceDN/>
        <w:adjustRightInd/>
        <w:spacing w:after="200" w:line="276" w:lineRule="auto"/>
        <w:rPr>
          <w:rFonts w:ascii="Calibri" w:hAnsi="Calibri"/>
          <w:sz w:val="22"/>
          <w:szCs w:val="22"/>
        </w:rPr>
      </w:pPr>
    </w:p>
    <w:p w14:paraId="7BF31936" w14:textId="77777777" w:rsidR="00A91051" w:rsidRPr="00A91051" w:rsidRDefault="00A91051" w:rsidP="00A91051">
      <w:pPr>
        <w:widowControl/>
        <w:autoSpaceDE/>
        <w:autoSpaceDN/>
        <w:adjustRightInd/>
        <w:spacing w:after="200" w:line="276" w:lineRule="auto"/>
        <w:rPr>
          <w:rFonts w:ascii="Calibri" w:hAnsi="Calibri"/>
          <w:sz w:val="22"/>
          <w:szCs w:val="22"/>
        </w:rPr>
      </w:pPr>
      <w:r w:rsidRPr="00A91051">
        <w:rPr>
          <w:rFonts w:ascii="Calibri" w:hAnsi="Calibri"/>
          <w:sz w:val="22"/>
          <w:szCs w:val="22"/>
        </w:rPr>
        <w:lastRenderedPageBreak/>
        <w:t>Use the expandable field below to convey support Service Level Agreements (both those that are “base/included” as well as any enhanced SLAs that are available.</w:t>
      </w:r>
    </w:p>
    <w:sdt>
      <w:sdtPr>
        <w:rPr>
          <w:rFonts w:asciiTheme="minorHAnsi" w:hAnsiTheme="minorHAnsi" w:cstheme="minorBidi"/>
          <w:b/>
          <w:bCs/>
          <w:color w:val="76923C" w:themeColor="accent3" w:themeShade="BF"/>
          <w:sz w:val="22"/>
          <w:szCs w:val="22"/>
        </w:rPr>
        <w:id w:val="-1885394456"/>
        <w:placeholder>
          <w:docPart w:val="5AEE63D431C0405BA4FD2D192F9569C6"/>
        </w:placeholder>
        <w:showingPlcHdr/>
      </w:sdtPr>
      <w:sdtEndPr/>
      <w:sdtContent>
        <w:p w14:paraId="381B2135" w14:textId="77777777" w:rsidR="00A91051" w:rsidRPr="00A91051" w:rsidRDefault="00A91051" w:rsidP="00A91051">
          <w:pPr>
            <w:pBdr>
              <w:top w:val="single" w:sz="4" w:space="1" w:color="auto"/>
              <w:left w:val="single" w:sz="4" w:space="4" w:color="auto"/>
              <w:bottom w:val="single" w:sz="4" w:space="1" w:color="auto"/>
              <w:right w:val="single" w:sz="4" w:space="4" w:color="auto"/>
            </w:pBdr>
            <w:rPr>
              <w:rFonts w:asciiTheme="minorHAnsi" w:hAnsiTheme="minorHAnsi" w:cstheme="minorHAnsi"/>
              <w:b/>
              <w:bCs/>
              <w:color w:val="76923C" w:themeColor="accent3" w:themeShade="BF"/>
              <w:sz w:val="22"/>
              <w:szCs w:val="22"/>
            </w:rPr>
          </w:pPr>
          <w:r w:rsidRPr="00A91051">
            <w:rPr>
              <w:rFonts w:asciiTheme="minorHAnsi" w:hAnsiTheme="minorHAnsi" w:cstheme="minorHAnsi"/>
              <w:b/>
              <w:bCs/>
              <w:color w:val="76923C" w:themeColor="accent3" w:themeShade="BF"/>
              <w:sz w:val="22"/>
              <w:szCs w:val="22"/>
            </w:rPr>
            <w:t>Click or tap here to enter text.</w:t>
          </w:r>
        </w:p>
      </w:sdtContent>
    </w:sdt>
    <w:p w14:paraId="03D5D117" w14:textId="77777777" w:rsidR="00A91051" w:rsidRPr="00A91051" w:rsidRDefault="00A91051" w:rsidP="00A91051">
      <w:pPr>
        <w:widowControl/>
        <w:autoSpaceDE/>
        <w:autoSpaceDN/>
        <w:adjustRightInd/>
        <w:spacing w:after="200" w:line="276" w:lineRule="auto"/>
        <w:rPr>
          <w:rFonts w:ascii="Calibri" w:hAnsi="Calibri"/>
          <w:sz w:val="22"/>
          <w:szCs w:val="22"/>
        </w:rPr>
      </w:pPr>
    </w:p>
    <w:p w14:paraId="3CC302DF" w14:textId="77777777" w:rsidR="00A91051" w:rsidRPr="00A91051" w:rsidRDefault="00A91051" w:rsidP="00A91051">
      <w:pPr>
        <w:widowControl/>
        <w:autoSpaceDE/>
        <w:autoSpaceDN/>
        <w:adjustRightInd/>
        <w:spacing w:after="200" w:line="276" w:lineRule="auto"/>
        <w:rPr>
          <w:rFonts w:ascii="Calibri" w:hAnsi="Calibri"/>
          <w:sz w:val="22"/>
          <w:szCs w:val="22"/>
        </w:rPr>
      </w:pPr>
      <w:r w:rsidRPr="00A91051">
        <w:rPr>
          <w:rFonts w:ascii="Calibri" w:hAnsi="Calibri"/>
          <w:sz w:val="22"/>
          <w:szCs w:val="22"/>
        </w:rPr>
        <w:t>Use the expandable field below to convey any additional services that you feel should be considered, even if not specifically called-out in this RFP.</w:t>
      </w:r>
    </w:p>
    <w:sdt>
      <w:sdtPr>
        <w:rPr>
          <w:rFonts w:asciiTheme="minorHAnsi" w:hAnsiTheme="minorHAnsi" w:cstheme="minorBidi"/>
          <w:b/>
          <w:bCs/>
          <w:color w:val="76923C" w:themeColor="accent3" w:themeShade="BF"/>
          <w:sz w:val="22"/>
          <w:szCs w:val="22"/>
        </w:rPr>
        <w:id w:val="944347163"/>
        <w:placeholder>
          <w:docPart w:val="601FC570E1564B39BDBFA5081ED878FC"/>
        </w:placeholder>
        <w:showingPlcHdr/>
      </w:sdtPr>
      <w:sdtEndPr/>
      <w:sdtContent>
        <w:p w14:paraId="20520299" w14:textId="77777777" w:rsidR="00A91051" w:rsidRPr="00A91051" w:rsidRDefault="00A91051" w:rsidP="00A91051">
          <w:pPr>
            <w:pBdr>
              <w:top w:val="single" w:sz="4" w:space="1" w:color="auto"/>
              <w:left w:val="single" w:sz="4" w:space="4" w:color="auto"/>
              <w:bottom w:val="single" w:sz="4" w:space="1" w:color="auto"/>
              <w:right w:val="single" w:sz="4" w:space="4" w:color="auto"/>
            </w:pBdr>
            <w:rPr>
              <w:rFonts w:cstheme="minorHAnsi"/>
              <w:b/>
              <w:bCs/>
              <w:color w:val="76923C" w:themeColor="accent3" w:themeShade="BF"/>
            </w:rPr>
          </w:pPr>
          <w:r w:rsidRPr="00A91051">
            <w:rPr>
              <w:rFonts w:asciiTheme="minorHAnsi" w:hAnsiTheme="minorHAnsi" w:cstheme="minorHAnsi"/>
              <w:b/>
              <w:bCs/>
              <w:color w:val="76923C" w:themeColor="accent3" w:themeShade="BF"/>
              <w:sz w:val="22"/>
              <w:szCs w:val="22"/>
            </w:rPr>
            <w:t>Click or tap here to enter text.</w:t>
          </w:r>
        </w:p>
      </w:sdtContent>
    </w:sdt>
    <w:p w14:paraId="401614E2" w14:textId="77777777" w:rsidR="00794C9A" w:rsidRDefault="00794C9A" w:rsidP="00A91051">
      <w:pPr>
        <w:widowControl/>
        <w:autoSpaceDE/>
        <w:autoSpaceDN/>
        <w:adjustRightInd/>
        <w:spacing w:after="200" w:line="276" w:lineRule="auto"/>
        <w:rPr>
          <w:rFonts w:ascii="Calibri" w:hAnsi="Calibri"/>
          <w:sz w:val="22"/>
          <w:szCs w:val="22"/>
        </w:rPr>
      </w:pPr>
    </w:p>
    <w:p w14:paraId="2FC34693" w14:textId="42187A3C" w:rsidR="00A91051" w:rsidRDefault="00A91051" w:rsidP="00A91051">
      <w:pPr>
        <w:widowControl/>
        <w:autoSpaceDE/>
        <w:autoSpaceDN/>
        <w:adjustRightInd/>
        <w:spacing w:after="200" w:line="276" w:lineRule="auto"/>
        <w:rPr>
          <w:rFonts w:ascii="Calibri" w:hAnsi="Calibri"/>
          <w:b/>
          <w:bCs/>
          <w:sz w:val="22"/>
          <w:szCs w:val="22"/>
        </w:rPr>
      </w:pPr>
      <w:r w:rsidRPr="00A91051">
        <w:rPr>
          <w:rFonts w:ascii="Calibri" w:hAnsi="Calibri"/>
          <w:b/>
          <w:bCs/>
          <w:sz w:val="22"/>
          <w:szCs w:val="22"/>
        </w:rPr>
        <w:t>Optional Additions</w:t>
      </w:r>
    </w:p>
    <w:p w14:paraId="5D8AC2EB" w14:textId="59FB2C9D" w:rsidR="00CD1E26" w:rsidRPr="009E6AC4" w:rsidRDefault="00CD1E26" w:rsidP="00A91051">
      <w:pPr>
        <w:widowControl/>
        <w:autoSpaceDE/>
        <w:autoSpaceDN/>
        <w:adjustRightInd/>
        <w:spacing w:after="200" w:line="276" w:lineRule="auto"/>
        <w:rPr>
          <w:rFonts w:ascii="Calibri" w:hAnsi="Calibri"/>
          <w:sz w:val="22"/>
          <w:szCs w:val="22"/>
        </w:rPr>
      </w:pPr>
      <w:r w:rsidRPr="009E6AC4">
        <w:rPr>
          <w:rFonts w:ascii="Calibri" w:hAnsi="Calibri"/>
          <w:sz w:val="22"/>
          <w:szCs w:val="22"/>
        </w:rPr>
        <w:t xml:space="preserve">Please use the expandable space below to convey any other information </w:t>
      </w:r>
      <w:r w:rsidR="0030387C" w:rsidRPr="009E6AC4">
        <w:rPr>
          <w:rFonts w:ascii="Calibri" w:hAnsi="Calibri"/>
          <w:sz w:val="22"/>
          <w:szCs w:val="22"/>
        </w:rPr>
        <w:t>(</w:t>
      </w:r>
      <w:r w:rsidR="0030387C" w:rsidRPr="009E6AC4">
        <w:rPr>
          <w:rFonts w:ascii="Calibri" w:hAnsi="Calibri"/>
          <w:b/>
          <w:bCs/>
          <w:sz w:val="22"/>
          <w:szCs w:val="22"/>
        </w:rPr>
        <w:t>EXCLUDING</w:t>
      </w:r>
      <w:r w:rsidR="0030387C" w:rsidRPr="009E6AC4">
        <w:rPr>
          <w:rFonts w:ascii="Calibri" w:hAnsi="Calibri"/>
          <w:sz w:val="22"/>
          <w:szCs w:val="22"/>
        </w:rPr>
        <w:t xml:space="preserve"> marketing materials) </w:t>
      </w:r>
      <w:r w:rsidRPr="009E6AC4">
        <w:rPr>
          <w:rFonts w:ascii="Calibri" w:hAnsi="Calibri"/>
          <w:sz w:val="22"/>
          <w:szCs w:val="22"/>
        </w:rPr>
        <w:t xml:space="preserve">that is </w:t>
      </w:r>
      <w:r w:rsidR="00BC6D73" w:rsidRPr="009E6AC4">
        <w:rPr>
          <w:rFonts w:ascii="Calibri" w:hAnsi="Calibri"/>
          <w:sz w:val="22"/>
          <w:szCs w:val="22"/>
        </w:rPr>
        <w:t xml:space="preserve">DIRECTLY related to this RFP.  </w:t>
      </w:r>
      <w:r w:rsidR="00BC6D73" w:rsidRPr="009E6AC4">
        <w:rPr>
          <w:rFonts w:ascii="Calibri" w:hAnsi="Calibri"/>
          <w:b/>
          <w:bCs/>
          <w:sz w:val="22"/>
          <w:szCs w:val="22"/>
        </w:rPr>
        <w:t>Please limit yourself to a single page</w:t>
      </w:r>
      <w:r w:rsidR="0030387C" w:rsidRPr="009E6AC4">
        <w:rPr>
          <w:rFonts w:ascii="Calibri" w:hAnsi="Calibri"/>
          <w:sz w:val="22"/>
          <w:szCs w:val="22"/>
        </w:rPr>
        <w:t>.</w:t>
      </w:r>
    </w:p>
    <w:sdt>
      <w:sdtPr>
        <w:rPr>
          <w:rFonts w:asciiTheme="minorHAnsi" w:hAnsiTheme="minorHAnsi" w:cstheme="minorBidi"/>
          <w:b/>
          <w:bCs/>
          <w:color w:val="76923C" w:themeColor="accent3" w:themeShade="BF"/>
          <w:sz w:val="22"/>
          <w:szCs w:val="22"/>
        </w:rPr>
        <w:id w:val="351083123"/>
        <w:placeholder>
          <w:docPart w:val="60DDC1926C144712918CF1FF18E704D8"/>
        </w:placeholder>
        <w:showingPlcHdr/>
      </w:sdtPr>
      <w:sdtEndPr/>
      <w:sdtContent>
        <w:p w14:paraId="7C4752DC" w14:textId="77777777" w:rsidR="00BC6D73" w:rsidRPr="00A91051" w:rsidRDefault="00BC6D73" w:rsidP="00BC6D73">
          <w:pPr>
            <w:pBdr>
              <w:top w:val="single" w:sz="4" w:space="1" w:color="auto"/>
              <w:left w:val="single" w:sz="4" w:space="4" w:color="auto"/>
              <w:bottom w:val="single" w:sz="4" w:space="1" w:color="auto"/>
              <w:right w:val="single" w:sz="4" w:space="4" w:color="auto"/>
            </w:pBdr>
            <w:rPr>
              <w:rFonts w:cstheme="minorHAnsi"/>
              <w:b/>
              <w:bCs/>
              <w:color w:val="76923C" w:themeColor="accent3" w:themeShade="BF"/>
            </w:rPr>
          </w:pPr>
          <w:r w:rsidRPr="00A91051">
            <w:rPr>
              <w:rFonts w:asciiTheme="minorHAnsi" w:hAnsiTheme="minorHAnsi" w:cstheme="minorHAnsi"/>
              <w:b/>
              <w:bCs/>
              <w:color w:val="76923C" w:themeColor="accent3" w:themeShade="BF"/>
              <w:sz w:val="22"/>
              <w:szCs w:val="22"/>
            </w:rPr>
            <w:t>Click or tap here to enter text.</w:t>
          </w:r>
        </w:p>
      </w:sdtContent>
    </w:sdt>
    <w:p w14:paraId="59AAD9EA" w14:textId="77777777" w:rsidR="00BC6D73" w:rsidRPr="00A91051" w:rsidRDefault="00BC6D73" w:rsidP="00A91051">
      <w:pPr>
        <w:widowControl/>
        <w:autoSpaceDE/>
        <w:autoSpaceDN/>
        <w:adjustRightInd/>
        <w:spacing w:after="200" w:line="276" w:lineRule="auto"/>
        <w:rPr>
          <w:rFonts w:ascii="Calibri" w:hAnsi="Calibri"/>
          <w:b/>
          <w:bCs/>
          <w:sz w:val="22"/>
          <w:szCs w:val="22"/>
        </w:rPr>
      </w:pPr>
    </w:p>
    <w:p w14:paraId="71772FFE" w14:textId="79D32E76" w:rsidR="00A91051" w:rsidRPr="00A91051" w:rsidRDefault="00A91051" w:rsidP="00A91051">
      <w:pPr>
        <w:widowControl/>
        <w:autoSpaceDE/>
        <w:autoSpaceDN/>
        <w:adjustRightInd/>
        <w:spacing w:after="200" w:line="276" w:lineRule="auto"/>
        <w:rPr>
          <w:rFonts w:ascii="Calibri" w:hAnsi="Calibri"/>
          <w:sz w:val="22"/>
          <w:szCs w:val="22"/>
        </w:rPr>
      </w:pPr>
      <w:r w:rsidRPr="00A91051">
        <w:rPr>
          <w:rFonts w:ascii="Calibri" w:hAnsi="Calibri"/>
          <w:sz w:val="22"/>
          <w:szCs w:val="22"/>
        </w:rPr>
        <w:t>If you wish to attach additional information (such as marketing materials, etc</w:t>
      </w:r>
      <w:r w:rsidR="00AC4936">
        <w:rPr>
          <w:rFonts w:ascii="Calibri" w:hAnsi="Calibri"/>
          <w:sz w:val="22"/>
          <w:szCs w:val="22"/>
        </w:rPr>
        <w:t>.</w:t>
      </w:r>
      <w:r w:rsidRPr="00A91051">
        <w:rPr>
          <w:rFonts w:ascii="Calibri" w:hAnsi="Calibri"/>
          <w:sz w:val="22"/>
          <w:szCs w:val="22"/>
        </w:rPr>
        <w:t xml:space="preserve">), you may do so as a separate single attachment.  Do so with the knowledge </w:t>
      </w:r>
      <w:r w:rsidR="00E0280C">
        <w:rPr>
          <w:rFonts w:ascii="Calibri" w:hAnsi="Calibri"/>
          <w:sz w:val="22"/>
          <w:szCs w:val="22"/>
        </w:rPr>
        <w:t>that such</w:t>
      </w:r>
      <w:r w:rsidRPr="00A91051">
        <w:rPr>
          <w:rFonts w:ascii="Calibri" w:hAnsi="Calibri"/>
          <w:sz w:val="22"/>
          <w:szCs w:val="22"/>
        </w:rPr>
        <w:t xml:space="preserve"> attachment</w:t>
      </w:r>
      <w:r w:rsidR="00E0280C">
        <w:rPr>
          <w:rFonts w:ascii="Calibri" w:hAnsi="Calibri"/>
          <w:sz w:val="22"/>
          <w:szCs w:val="22"/>
        </w:rPr>
        <w:t>s</w:t>
      </w:r>
      <w:r w:rsidRPr="00A91051">
        <w:rPr>
          <w:rFonts w:ascii="Calibri" w:hAnsi="Calibri"/>
          <w:sz w:val="22"/>
          <w:szCs w:val="22"/>
        </w:rPr>
        <w:t xml:space="preserve"> will have no impact on how responses are evaluated.</w:t>
      </w:r>
    </w:p>
    <w:p w14:paraId="04792521" w14:textId="77777777" w:rsidR="00A91051" w:rsidRPr="00A91051" w:rsidRDefault="00A91051" w:rsidP="00A91051">
      <w:pPr>
        <w:widowControl/>
        <w:autoSpaceDE/>
        <w:autoSpaceDN/>
        <w:adjustRightInd/>
        <w:spacing w:after="200" w:line="276" w:lineRule="auto"/>
        <w:jc w:val="center"/>
        <w:rPr>
          <w:rFonts w:ascii="Calibri" w:hAnsi="Calibri"/>
          <w:b/>
          <w:bCs/>
          <w:sz w:val="44"/>
          <w:szCs w:val="44"/>
        </w:rPr>
      </w:pPr>
      <w:r w:rsidRPr="00A91051">
        <w:rPr>
          <w:rFonts w:ascii="Calibri" w:hAnsi="Calibri"/>
          <w:b/>
          <w:bCs/>
          <w:sz w:val="44"/>
          <w:szCs w:val="44"/>
        </w:rPr>
        <w:t>END OF ATTACHMENT A</w:t>
      </w:r>
    </w:p>
    <w:p w14:paraId="4F4058E0" w14:textId="621F71AE" w:rsidR="00A91051" w:rsidRPr="003C44D1" w:rsidRDefault="00A91051" w:rsidP="00A91051">
      <w:pPr>
        <w:widowControl/>
        <w:autoSpaceDE/>
        <w:autoSpaceDN/>
        <w:adjustRightInd/>
        <w:spacing w:after="200" w:line="276" w:lineRule="auto"/>
        <w:rPr>
          <w:rFonts w:ascii="Calibri" w:hAnsi="Calibri"/>
          <w:b/>
          <w:bCs/>
          <w:sz w:val="40"/>
          <w:szCs w:val="40"/>
        </w:rPr>
      </w:pPr>
    </w:p>
    <w:sectPr w:rsidR="00A91051" w:rsidRPr="003C44D1" w:rsidSect="00F858B4">
      <w:headerReference w:type="default" r:id="rId8"/>
      <w:pgSz w:w="12240" w:h="15840"/>
      <w:pgMar w:top="720" w:right="720" w:bottom="720" w:left="720" w:header="0" w:footer="979"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C83C6C" w14:textId="77777777" w:rsidR="001A1B73" w:rsidRDefault="001A1B73">
      <w:r>
        <w:separator/>
      </w:r>
    </w:p>
  </w:endnote>
  <w:endnote w:type="continuationSeparator" w:id="0">
    <w:p w14:paraId="2947902D" w14:textId="77777777" w:rsidR="001A1B73" w:rsidRDefault="001A1B73">
      <w:r>
        <w:continuationSeparator/>
      </w:r>
    </w:p>
  </w:endnote>
  <w:endnote w:type="continuationNotice" w:id="1">
    <w:p w14:paraId="04C17377" w14:textId="77777777" w:rsidR="001A1B73" w:rsidRDefault="001A1B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E2552C" w14:textId="77777777" w:rsidR="001A1B73" w:rsidRDefault="001A1B73">
      <w:r>
        <w:separator/>
      </w:r>
    </w:p>
  </w:footnote>
  <w:footnote w:type="continuationSeparator" w:id="0">
    <w:p w14:paraId="486166DE" w14:textId="77777777" w:rsidR="001A1B73" w:rsidRDefault="001A1B73">
      <w:r>
        <w:continuationSeparator/>
      </w:r>
    </w:p>
  </w:footnote>
  <w:footnote w:type="continuationNotice" w:id="1">
    <w:p w14:paraId="2C744E0E" w14:textId="77777777" w:rsidR="001A1B73" w:rsidRDefault="001A1B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4C9744" w14:textId="77777777" w:rsidR="00CF4A8F" w:rsidRDefault="00CF4A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D4D8F5BA"/>
    <w:lvl w:ilvl="0">
      <w:numFmt w:val="bullet"/>
      <w:lvlText w:val="*"/>
      <w:lvlJc w:val="left"/>
    </w:lvl>
  </w:abstractNum>
  <w:abstractNum w:abstractNumId="1" w15:restartNumberingAfterBreak="0">
    <w:nsid w:val="00000402"/>
    <w:multiLevelType w:val="multilevel"/>
    <w:tmpl w:val="20DCF7F0"/>
    <w:lvl w:ilvl="0">
      <w:start w:val="1"/>
      <w:numFmt w:val="decimal"/>
      <w:lvlText w:val="%1."/>
      <w:lvlJc w:val="left"/>
      <w:pPr>
        <w:ind w:left="480" w:hanging="361"/>
      </w:pPr>
      <w:rPr>
        <w:rFonts w:asciiTheme="minorHAnsi" w:hAnsiTheme="minorHAnsi" w:cs="Arial Narrow" w:hint="default"/>
        <w:b w:val="0"/>
        <w:bCs w:val="0"/>
        <w:sz w:val="22"/>
        <w:szCs w:val="22"/>
      </w:rPr>
    </w:lvl>
    <w:lvl w:ilvl="1">
      <w:start w:val="1"/>
      <w:numFmt w:val="decimal"/>
      <w:lvlText w:val="%1.%2."/>
      <w:lvlJc w:val="left"/>
      <w:pPr>
        <w:ind w:left="912" w:hanging="433"/>
      </w:pPr>
      <w:rPr>
        <w:rFonts w:ascii="Calibri" w:hAnsi="Calibri" w:cs="Arial Narrow" w:hint="default"/>
        <w:b w:val="0"/>
        <w:bCs w:val="0"/>
        <w:sz w:val="22"/>
        <w:szCs w:val="22"/>
      </w:rPr>
    </w:lvl>
    <w:lvl w:ilvl="2">
      <w:numFmt w:val="bullet"/>
      <w:lvlText w:val="•"/>
      <w:lvlJc w:val="left"/>
      <w:pPr>
        <w:ind w:left="2037" w:hanging="433"/>
      </w:pPr>
    </w:lvl>
    <w:lvl w:ilvl="3">
      <w:numFmt w:val="bullet"/>
      <w:lvlText w:val="•"/>
      <w:lvlJc w:val="left"/>
      <w:pPr>
        <w:ind w:left="3162" w:hanging="433"/>
      </w:pPr>
    </w:lvl>
    <w:lvl w:ilvl="4">
      <w:numFmt w:val="bullet"/>
      <w:lvlText w:val="•"/>
      <w:lvlJc w:val="left"/>
      <w:pPr>
        <w:ind w:left="4288" w:hanging="433"/>
      </w:pPr>
    </w:lvl>
    <w:lvl w:ilvl="5">
      <w:numFmt w:val="bullet"/>
      <w:lvlText w:val="•"/>
      <w:lvlJc w:val="left"/>
      <w:pPr>
        <w:ind w:left="5413" w:hanging="433"/>
      </w:pPr>
    </w:lvl>
    <w:lvl w:ilvl="6">
      <w:numFmt w:val="bullet"/>
      <w:lvlText w:val="•"/>
      <w:lvlJc w:val="left"/>
      <w:pPr>
        <w:ind w:left="6538" w:hanging="433"/>
      </w:pPr>
    </w:lvl>
    <w:lvl w:ilvl="7">
      <w:numFmt w:val="bullet"/>
      <w:lvlText w:val="•"/>
      <w:lvlJc w:val="left"/>
      <w:pPr>
        <w:ind w:left="7664" w:hanging="433"/>
      </w:pPr>
    </w:lvl>
    <w:lvl w:ilvl="8">
      <w:numFmt w:val="bullet"/>
      <w:lvlText w:val="•"/>
      <w:lvlJc w:val="left"/>
      <w:pPr>
        <w:ind w:left="8789" w:hanging="433"/>
      </w:pPr>
    </w:lvl>
  </w:abstractNum>
  <w:abstractNum w:abstractNumId="2" w15:restartNumberingAfterBreak="0">
    <w:nsid w:val="00000403"/>
    <w:multiLevelType w:val="multilevel"/>
    <w:tmpl w:val="05A0419E"/>
    <w:lvl w:ilvl="0">
      <w:start w:val="1"/>
      <w:numFmt w:val="decimal"/>
      <w:lvlText w:val="%1."/>
      <w:lvlJc w:val="left"/>
      <w:pPr>
        <w:ind w:left="479" w:hanging="361"/>
      </w:pPr>
      <w:rPr>
        <w:rFonts w:asciiTheme="minorHAnsi" w:hAnsiTheme="minorHAnsi" w:cs="Arial Narrow" w:hint="default"/>
        <w:b w:val="0"/>
        <w:bCs w:val="0"/>
        <w:sz w:val="22"/>
        <w:szCs w:val="22"/>
      </w:rPr>
    </w:lvl>
    <w:lvl w:ilvl="1">
      <w:numFmt w:val="bullet"/>
      <w:lvlText w:val="•"/>
      <w:lvlJc w:val="left"/>
      <w:pPr>
        <w:ind w:left="1535" w:hanging="361"/>
      </w:pPr>
    </w:lvl>
    <w:lvl w:ilvl="2">
      <w:numFmt w:val="bullet"/>
      <w:lvlText w:val="•"/>
      <w:lvlJc w:val="left"/>
      <w:pPr>
        <w:ind w:left="2591" w:hanging="361"/>
      </w:pPr>
    </w:lvl>
    <w:lvl w:ilvl="3">
      <w:numFmt w:val="bullet"/>
      <w:lvlText w:val="•"/>
      <w:lvlJc w:val="left"/>
      <w:pPr>
        <w:ind w:left="3647" w:hanging="361"/>
      </w:pPr>
    </w:lvl>
    <w:lvl w:ilvl="4">
      <w:numFmt w:val="bullet"/>
      <w:lvlText w:val="•"/>
      <w:lvlJc w:val="left"/>
      <w:pPr>
        <w:ind w:left="4703" w:hanging="361"/>
      </w:pPr>
    </w:lvl>
    <w:lvl w:ilvl="5">
      <w:numFmt w:val="bullet"/>
      <w:lvlText w:val="•"/>
      <w:lvlJc w:val="left"/>
      <w:pPr>
        <w:ind w:left="5759" w:hanging="361"/>
      </w:pPr>
    </w:lvl>
    <w:lvl w:ilvl="6">
      <w:numFmt w:val="bullet"/>
      <w:lvlText w:val="•"/>
      <w:lvlJc w:val="left"/>
      <w:pPr>
        <w:ind w:left="6815" w:hanging="361"/>
      </w:pPr>
    </w:lvl>
    <w:lvl w:ilvl="7">
      <w:numFmt w:val="bullet"/>
      <w:lvlText w:val="•"/>
      <w:lvlJc w:val="left"/>
      <w:pPr>
        <w:ind w:left="7871" w:hanging="361"/>
      </w:pPr>
    </w:lvl>
    <w:lvl w:ilvl="8">
      <w:numFmt w:val="bullet"/>
      <w:lvlText w:val="•"/>
      <w:lvlJc w:val="left"/>
      <w:pPr>
        <w:ind w:left="8927" w:hanging="361"/>
      </w:pPr>
    </w:lvl>
  </w:abstractNum>
  <w:abstractNum w:abstractNumId="3" w15:restartNumberingAfterBreak="0">
    <w:nsid w:val="00000404"/>
    <w:multiLevelType w:val="multilevel"/>
    <w:tmpl w:val="34C61ABE"/>
    <w:lvl w:ilvl="0">
      <w:start w:val="1"/>
      <w:numFmt w:val="decimal"/>
      <w:lvlText w:val="%1."/>
      <w:lvlJc w:val="left"/>
      <w:pPr>
        <w:ind w:left="479" w:hanging="361"/>
      </w:pPr>
      <w:rPr>
        <w:rFonts w:asciiTheme="minorHAnsi" w:hAnsiTheme="minorHAnsi" w:cs="Arial Narrow" w:hint="default"/>
        <w:b w:val="0"/>
        <w:bCs w:val="0"/>
        <w:sz w:val="22"/>
        <w:szCs w:val="22"/>
      </w:rPr>
    </w:lvl>
    <w:lvl w:ilvl="1">
      <w:numFmt w:val="bullet"/>
      <w:lvlText w:val="•"/>
      <w:lvlJc w:val="left"/>
      <w:pPr>
        <w:ind w:left="1535" w:hanging="361"/>
      </w:pPr>
    </w:lvl>
    <w:lvl w:ilvl="2">
      <w:numFmt w:val="bullet"/>
      <w:lvlText w:val="•"/>
      <w:lvlJc w:val="left"/>
      <w:pPr>
        <w:ind w:left="2591" w:hanging="361"/>
      </w:pPr>
    </w:lvl>
    <w:lvl w:ilvl="3">
      <w:numFmt w:val="bullet"/>
      <w:lvlText w:val="•"/>
      <w:lvlJc w:val="left"/>
      <w:pPr>
        <w:ind w:left="3647" w:hanging="361"/>
      </w:pPr>
    </w:lvl>
    <w:lvl w:ilvl="4">
      <w:numFmt w:val="bullet"/>
      <w:lvlText w:val="•"/>
      <w:lvlJc w:val="left"/>
      <w:pPr>
        <w:ind w:left="4703" w:hanging="361"/>
      </w:pPr>
    </w:lvl>
    <w:lvl w:ilvl="5">
      <w:numFmt w:val="bullet"/>
      <w:lvlText w:val="•"/>
      <w:lvlJc w:val="left"/>
      <w:pPr>
        <w:ind w:left="5759" w:hanging="361"/>
      </w:pPr>
    </w:lvl>
    <w:lvl w:ilvl="6">
      <w:numFmt w:val="bullet"/>
      <w:lvlText w:val="•"/>
      <w:lvlJc w:val="left"/>
      <w:pPr>
        <w:ind w:left="6815" w:hanging="361"/>
      </w:pPr>
    </w:lvl>
    <w:lvl w:ilvl="7">
      <w:numFmt w:val="bullet"/>
      <w:lvlText w:val="•"/>
      <w:lvlJc w:val="left"/>
      <w:pPr>
        <w:ind w:left="7871" w:hanging="361"/>
      </w:pPr>
    </w:lvl>
    <w:lvl w:ilvl="8">
      <w:numFmt w:val="bullet"/>
      <w:lvlText w:val="•"/>
      <w:lvlJc w:val="left"/>
      <w:pPr>
        <w:ind w:left="8927" w:hanging="361"/>
      </w:pPr>
    </w:lvl>
  </w:abstractNum>
  <w:abstractNum w:abstractNumId="4" w15:restartNumberingAfterBreak="0">
    <w:nsid w:val="00000405"/>
    <w:multiLevelType w:val="multilevel"/>
    <w:tmpl w:val="00000888"/>
    <w:lvl w:ilvl="0">
      <w:start w:val="2"/>
      <w:numFmt w:val="upperLetter"/>
      <w:lvlText w:val="%1."/>
      <w:lvlJc w:val="left"/>
      <w:pPr>
        <w:ind w:left="363" w:hanging="271"/>
      </w:pPr>
      <w:rPr>
        <w:rFonts w:ascii="Arial Narrow" w:hAnsi="Arial Narrow" w:cs="Arial Narrow"/>
        <w:b w:val="0"/>
        <w:bCs w:val="0"/>
        <w:spacing w:val="-1"/>
        <w:sz w:val="22"/>
        <w:szCs w:val="22"/>
      </w:rPr>
    </w:lvl>
    <w:lvl w:ilvl="1">
      <w:start w:val="1"/>
      <w:numFmt w:val="decimal"/>
      <w:lvlText w:val="(%2)"/>
      <w:lvlJc w:val="left"/>
      <w:pPr>
        <w:ind w:left="1201" w:hanging="389"/>
      </w:pPr>
      <w:rPr>
        <w:rFonts w:ascii="Arial Narrow" w:hAnsi="Arial Narrow" w:cs="Arial Narrow"/>
        <w:b w:val="0"/>
        <w:bCs w:val="0"/>
        <w:spacing w:val="-1"/>
        <w:sz w:val="22"/>
        <w:szCs w:val="22"/>
      </w:rPr>
    </w:lvl>
    <w:lvl w:ilvl="2">
      <w:numFmt w:val="bullet"/>
      <w:lvlText w:val="•"/>
      <w:lvlJc w:val="left"/>
      <w:pPr>
        <w:ind w:left="1865" w:hanging="389"/>
      </w:pPr>
    </w:lvl>
    <w:lvl w:ilvl="3">
      <w:numFmt w:val="bullet"/>
      <w:lvlText w:val="•"/>
      <w:lvlJc w:val="left"/>
      <w:pPr>
        <w:ind w:left="2529" w:hanging="389"/>
      </w:pPr>
    </w:lvl>
    <w:lvl w:ilvl="4">
      <w:numFmt w:val="bullet"/>
      <w:lvlText w:val="•"/>
      <w:lvlJc w:val="left"/>
      <w:pPr>
        <w:ind w:left="3193" w:hanging="389"/>
      </w:pPr>
    </w:lvl>
    <w:lvl w:ilvl="5">
      <w:numFmt w:val="bullet"/>
      <w:lvlText w:val="•"/>
      <w:lvlJc w:val="left"/>
      <w:pPr>
        <w:ind w:left="3856" w:hanging="389"/>
      </w:pPr>
    </w:lvl>
    <w:lvl w:ilvl="6">
      <w:numFmt w:val="bullet"/>
      <w:lvlText w:val="•"/>
      <w:lvlJc w:val="left"/>
      <w:pPr>
        <w:ind w:left="4520" w:hanging="389"/>
      </w:pPr>
    </w:lvl>
    <w:lvl w:ilvl="7">
      <w:numFmt w:val="bullet"/>
      <w:lvlText w:val="•"/>
      <w:lvlJc w:val="left"/>
      <w:pPr>
        <w:ind w:left="5184" w:hanging="389"/>
      </w:pPr>
    </w:lvl>
    <w:lvl w:ilvl="8">
      <w:numFmt w:val="bullet"/>
      <w:lvlText w:val="•"/>
      <w:lvlJc w:val="left"/>
      <w:pPr>
        <w:ind w:left="5848" w:hanging="389"/>
      </w:pPr>
    </w:lvl>
  </w:abstractNum>
  <w:abstractNum w:abstractNumId="5" w15:restartNumberingAfterBreak="0">
    <w:nsid w:val="00000406"/>
    <w:multiLevelType w:val="multilevel"/>
    <w:tmpl w:val="00000889"/>
    <w:lvl w:ilvl="0">
      <w:start w:val="3"/>
      <w:numFmt w:val="upperLetter"/>
      <w:lvlText w:val="%1."/>
      <w:lvlJc w:val="left"/>
      <w:pPr>
        <w:ind w:left="373" w:hanging="281"/>
      </w:pPr>
      <w:rPr>
        <w:rFonts w:ascii="Arial Narrow" w:hAnsi="Arial Narrow" w:cs="Arial Narrow"/>
        <w:b w:val="0"/>
        <w:bCs w:val="0"/>
        <w:spacing w:val="-2"/>
        <w:sz w:val="22"/>
        <w:szCs w:val="22"/>
      </w:rPr>
    </w:lvl>
    <w:lvl w:ilvl="1">
      <w:start w:val="1"/>
      <w:numFmt w:val="decimal"/>
      <w:lvlText w:val="(%2)"/>
      <w:lvlJc w:val="left"/>
      <w:pPr>
        <w:ind w:left="1172" w:hanging="360"/>
      </w:pPr>
      <w:rPr>
        <w:rFonts w:ascii="Arial Narrow" w:hAnsi="Arial Narrow" w:cs="Arial Narrow"/>
        <w:b w:val="0"/>
        <w:bCs w:val="0"/>
        <w:spacing w:val="-1"/>
        <w:sz w:val="22"/>
        <w:szCs w:val="22"/>
      </w:rPr>
    </w:lvl>
    <w:lvl w:ilvl="2">
      <w:numFmt w:val="bullet"/>
      <w:lvlText w:val="•"/>
      <w:lvlJc w:val="left"/>
      <w:pPr>
        <w:ind w:left="1839" w:hanging="360"/>
      </w:pPr>
    </w:lvl>
    <w:lvl w:ilvl="3">
      <w:numFmt w:val="bullet"/>
      <w:lvlText w:val="•"/>
      <w:lvlJc w:val="left"/>
      <w:pPr>
        <w:ind w:left="2506" w:hanging="360"/>
      </w:pPr>
    </w:lvl>
    <w:lvl w:ilvl="4">
      <w:numFmt w:val="bullet"/>
      <w:lvlText w:val="•"/>
      <w:lvlJc w:val="left"/>
      <w:pPr>
        <w:ind w:left="3173" w:hanging="360"/>
      </w:pPr>
    </w:lvl>
    <w:lvl w:ilvl="5">
      <w:numFmt w:val="bullet"/>
      <w:lvlText w:val="•"/>
      <w:lvlJc w:val="left"/>
      <w:pPr>
        <w:ind w:left="3840" w:hanging="360"/>
      </w:pPr>
    </w:lvl>
    <w:lvl w:ilvl="6">
      <w:numFmt w:val="bullet"/>
      <w:lvlText w:val="•"/>
      <w:lvlJc w:val="left"/>
      <w:pPr>
        <w:ind w:left="4508" w:hanging="360"/>
      </w:pPr>
    </w:lvl>
    <w:lvl w:ilvl="7">
      <w:numFmt w:val="bullet"/>
      <w:lvlText w:val="•"/>
      <w:lvlJc w:val="left"/>
      <w:pPr>
        <w:ind w:left="5175" w:hanging="360"/>
      </w:pPr>
    </w:lvl>
    <w:lvl w:ilvl="8">
      <w:numFmt w:val="bullet"/>
      <w:lvlText w:val="•"/>
      <w:lvlJc w:val="left"/>
      <w:pPr>
        <w:ind w:left="5842" w:hanging="360"/>
      </w:pPr>
    </w:lvl>
  </w:abstractNum>
  <w:abstractNum w:abstractNumId="6" w15:restartNumberingAfterBreak="0">
    <w:nsid w:val="00000407"/>
    <w:multiLevelType w:val="multilevel"/>
    <w:tmpl w:val="0000088A"/>
    <w:lvl w:ilvl="0">
      <w:start w:val="5"/>
      <w:numFmt w:val="upperLetter"/>
      <w:lvlText w:val="%1."/>
      <w:lvlJc w:val="left"/>
      <w:pPr>
        <w:ind w:left="7421" w:hanging="221"/>
      </w:pPr>
      <w:rPr>
        <w:rFonts w:ascii="Arial Narrow" w:hAnsi="Arial Narrow" w:cs="Arial Narrow"/>
        <w:b w:val="0"/>
        <w:bCs w:val="0"/>
        <w:spacing w:val="-1"/>
        <w:sz w:val="22"/>
        <w:szCs w:val="22"/>
      </w:rPr>
    </w:lvl>
    <w:lvl w:ilvl="1">
      <w:start w:val="1"/>
      <w:numFmt w:val="decimal"/>
      <w:lvlText w:val="(%2)"/>
      <w:lvlJc w:val="left"/>
      <w:pPr>
        <w:ind w:left="8280" w:hanging="360"/>
      </w:pPr>
      <w:rPr>
        <w:rFonts w:ascii="Arial Narrow" w:hAnsi="Arial Narrow" w:cs="Arial Narrow"/>
        <w:b w:val="0"/>
        <w:bCs w:val="0"/>
        <w:spacing w:val="-1"/>
        <w:sz w:val="22"/>
        <w:szCs w:val="22"/>
      </w:rPr>
    </w:lvl>
    <w:lvl w:ilvl="2">
      <w:numFmt w:val="bullet"/>
      <w:lvlText w:val="•"/>
      <w:lvlJc w:val="left"/>
      <w:pPr>
        <w:ind w:left="8947" w:hanging="360"/>
      </w:pPr>
    </w:lvl>
    <w:lvl w:ilvl="3">
      <w:numFmt w:val="bullet"/>
      <w:lvlText w:val="•"/>
      <w:lvlJc w:val="left"/>
      <w:pPr>
        <w:ind w:left="9614" w:hanging="360"/>
      </w:pPr>
    </w:lvl>
    <w:lvl w:ilvl="4">
      <w:numFmt w:val="bullet"/>
      <w:lvlText w:val="•"/>
      <w:lvlJc w:val="left"/>
      <w:pPr>
        <w:ind w:left="10281" w:hanging="360"/>
      </w:pPr>
    </w:lvl>
    <w:lvl w:ilvl="5">
      <w:numFmt w:val="bullet"/>
      <w:lvlText w:val="•"/>
      <w:lvlJc w:val="left"/>
      <w:pPr>
        <w:ind w:left="10948" w:hanging="360"/>
      </w:pPr>
    </w:lvl>
    <w:lvl w:ilvl="6">
      <w:numFmt w:val="bullet"/>
      <w:lvlText w:val="•"/>
      <w:lvlJc w:val="left"/>
      <w:pPr>
        <w:ind w:left="11615" w:hanging="360"/>
      </w:pPr>
    </w:lvl>
    <w:lvl w:ilvl="7">
      <w:numFmt w:val="bullet"/>
      <w:lvlText w:val="•"/>
      <w:lvlJc w:val="left"/>
      <w:pPr>
        <w:ind w:left="12283" w:hanging="360"/>
      </w:pPr>
    </w:lvl>
    <w:lvl w:ilvl="8">
      <w:numFmt w:val="bullet"/>
      <w:lvlText w:val="•"/>
      <w:lvlJc w:val="left"/>
      <w:pPr>
        <w:ind w:left="12950" w:hanging="360"/>
      </w:pPr>
    </w:lvl>
  </w:abstractNum>
  <w:abstractNum w:abstractNumId="7" w15:restartNumberingAfterBreak="0">
    <w:nsid w:val="00000408"/>
    <w:multiLevelType w:val="multilevel"/>
    <w:tmpl w:val="0000088B"/>
    <w:lvl w:ilvl="0">
      <w:start w:val="7"/>
      <w:numFmt w:val="upperLetter"/>
      <w:lvlText w:val="%1."/>
      <w:lvlJc w:val="left"/>
      <w:pPr>
        <w:ind w:left="334" w:hanging="243"/>
      </w:pPr>
      <w:rPr>
        <w:rFonts w:ascii="Arial Narrow" w:hAnsi="Arial Narrow" w:cs="Arial Narrow"/>
        <w:b w:val="0"/>
        <w:bCs w:val="0"/>
        <w:sz w:val="22"/>
        <w:szCs w:val="22"/>
      </w:rPr>
    </w:lvl>
    <w:lvl w:ilvl="1">
      <w:start w:val="1"/>
      <w:numFmt w:val="decimal"/>
      <w:lvlText w:val="(%2)"/>
      <w:lvlJc w:val="left"/>
      <w:pPr>
        <w:ind w:left="1263" w:hanging="360"/>
      </w:pPr>
      <w:rPr>
        <w:rFonts w:ascii="Arial Narrow" w:hAnsi="Arial Narrow" w:cs="Arial Narrow"/>
        <w:b w:val="0"/>
        <w:bCs w:val="0"/>
        <w:spacing w:val="-1"/>
        <w:sz w:val="24"/>
        <w:szCs w:val="24"/>
      </w:rPr>
    </w:lvl>
    <w:lvl w:ilvl="2">
      <w:numFmt w:val="bullet"/>
      <w:lvlText w:val="•"/>
      <w:lvlJc w:val="left"/>
      <w:pPr>
        <w:ind w:left="1920" w:hanging="360"/>
      </w:pPr>
    </w:lvl>
    <w:lvl w:ilvl="3">
      <w:numFmt w:val="bullet"/>
      <w:lvlText w:val="•"/>
      <w:lvlJc w:val="left"/>
      <w:pPr>
        <w:ind w:left="2577" w:hanging="360"/>
      </w:pPr>
    </w:lvl>
    <w:lvl w:ilvl="4">
      <w:numFmt w:val="bullet"/>
      <w:lvlText w:val="•"/>
      <w:lvlJc w:val="left"/>
      <w:pPr>
        <w:ind w:left="3234" w:hanging="360"/>
      </w:pPr>
    </w:lvl>
    <w:lvl w:ilvl="5">
      <w:numFmt w:val="bullet"/>
      <w:lvlText w:val="•"/>
      <w:lvlJc w:val="left"/>
      <w:pPr>
        <w:ind w:left="3891" w:hanging="360"/>
      </w:pPr>
    </w:lvl>
    <w:lvl w:ilvl="6">
      <w:numFmt w:val="bullet"/>
      <w:lvlText w:val="•"/>
      <w:lvlJc w:val="left"/>
      <w:pPr>
        <w:ind w:left="4548" w:hanging="360"/>
      </w:pPr>
    </w:lvl>
    <w:lvl w:ilvl="7">
      <w:numFmt w:val="bullet"/>
      <w:lvlText w:val="•"/>
      <w:lvlJc w:val="left"/>
      <w:pPr>
        <w:ind w:left="5205" w:hanging="360"/>
      </w:pPr>
    </w:lvl>
    <w:lvl w:ilvl="8">
      <w:numFmt w:val="bullet"/>
      <w:lvlText w:val="•"/>
      <w:lvlJc w:val="left"/>
      <w:pPr>
        <w:ind w:left="5862" w:hanging="360"/>
      </w:pPr>
    </w:lvl>
  </w:abstractNum>
  <w:abstractNum w:abstractNumId="8" w15:restartNumberingAfterBreak="0">
    <w:nsid w:val="00000409"/>
    <w:multiLevelType w:val="multilevel"/>
    <w:tmpl w:val="DC845510"/>
    <w:lvl w:ilvl="0">
      <w:start w:val="1"/>
      <w:numFmt w:val="decimal"/>
      <w:lvlText w:val="%1."/>
      <w:lvlJc w:val="left"/>
      <w:pPr>
        <w:ind w:left="460" w:hanging="361"/>
      </w:pPr>
      <w:rPr>
        <w:rFonts w:asciiTheme="minorHAnsi" w:hAnsiTheme="minorHAnsi" w:cs="Arial Narrow" w:hint="default"/>
        <w:b w:val="0"/>
        <w:bCs w:val="0"/>
        <w:sz w:val="22"/>
        <w:szCs w:val="22"/>
      </w:rPr>
    </w:lvl>
    <w:lvl w:ilvl="1">
      <w:numFmt w:val="bullet"/>
      <w:lvlText w:val="•"/>
      <w:lvlJc w:val="left"/>
      <w:pPr>
        <w:ind w:left="1516" w:hanging="361"/>
      </w:pPr>
    </w:lvl>
    <w:lvl w:ilvl="2">
      <w:numFmt w:val="bullet"/>
      <w:lvlText w:val="•"/>
      <w:lvlJc w:val="left"/>
      <w:pPr>
        <w:ind w:left="2572" w:hanging="361"/>
      </w:pPr>
    </w:lvl>
    <w:lvl w:ilvl="3">
      <w:numFmt w:val="bullet"/>
      <w:lvlText w:val="•"/>
      <w:lvlJc w:val="left"/>
      <w:pPr>
        <w:ind w:left="3628" w:hanging="361"/>
      </w:pPr>
    </w:lvl>
    <w:lvl w:ilvl="4">
      <w:numFmt w:val="bullet"/>
      <w:lvlText w:val="•"/>
      <w:lvlJc w:val="left"/>
      <w:pPr>
        <w:ind w:left="4684" w:hanging="361"/>
      </w:pPr>
    </w:lvl>
    <w:lvl w:ilvl="5">
      <w:numFmt w:val="bullet"/>
      <w:lvlText w:val="•"/>
      <w:lvlJc w:val="left"/>
      <w:pPr>
        <w:ind w:left="5740" w:hanging="361"/>
      </w:pPr>
    </w:lvl>
    <w:lvl w:ilvl="6">
      <w:numFmt w:val="bullet"/>
      <w:lvlText w:val="•"/>
      <w:lvlJc w:val="left"/>
      <w:pPr>
        <w:ind w:left="6796" w:hanging="361"/>
      </w:pPr>
    </w:lvl>
    <w:lvl w:ilvl="7">
      <w:numFmt w:val="bullet"/>
      <w:lvlText w:val="•"/>
      <w:lvlJc w:val="left"/>
      <w:pPr>
        <w:ind w:left="7852" w:hanging="361"/>
      </w:pPr>
    </w:lvl>
    <w:lvl w:ilvl="8">
      <w:numFmt w:val="bullet"/>
      <w:lvlText w:val="•"/>
      <w:lvlJc w:val="left"/>
      <w:pPr>
        <w:ind w:left="8908" w:hanging="361"/>
      </w:pPr>
    </w:lvl>
  </w:abstractNum>
  <w:abstractNum w:abstractNumId="9" w15:restartNumberingAfterBreak="0">
    <w:nsid w:val="0000040A"/>
    <w:multiLevelType w:val="multilevel"/>
    <w:tmpl w:val="AF783C94"/>
    <w:lvl w:ilvl="0">
      <w:start w:val="1"/>
      <w:numFmt w:val="decimal"/>
      <w:lvlText w:val="%1."/>
      <w:lvlJc w:val="left"/>
      <w:pPr>
        <w:ind w:left="460" w:hanging="361"/>
      </w:pPr>
      <w:rPr>
        <w:rFonts w:asciiTheme="minorHAnsi" w:hAnsiTheme="minorHAnsi" w:cs="Arial Narrow" w:hint="default"/>
        <w:b w:val="0"/>
        <w:bCs w:val="0"/>
        <w:sz w:val="22"/>
        <w:szCs w:val="22"/>
      </w:rPr>
    </w:lvl>
    <w:lvl w:ilvl="1">
      <w:start w:val="1"/>
      <w:numFmt w:val="lowerLetter"/>
      <w:lvlText w:val="%2."/>
      <w:lvlJc w:val="left"/>
      <w:pPr>
        <w:ind w:left="820" w:hanging="360"/>
      </w:pPr>
      <w:rPr>
        <w:rFonts w:asciiTheme="minorHAnsi" w:hAnsiTheme="minorHAnsi" w:cs="Arial Narrow" w:hint="default"/>
        <w:b w:val="0"/>
        <w:bCs w:val="0"/>
        <w:sz w:val="22"/>
        <w:szCs w:val="22"/>
      </w:rPr>
    </w:lvl>
    <w:lvl w:ilvl="2">
      <w:start w:val="1"/>
      <w:numFmt w:val="lowerRoman"/>
      <w:lvlText w:val="%3."/>
      <w:lvlJc w:val="left"/>
      <w:pPr>
        <w:ind w:left="999" w:hanging="452"/>
      </w:pPr>
      <w:rPr>
        <w:rFonts w:ascii="Arial Narrow" w:hAnsi="Arial Narrow" w:cs="Arial Narrow"/>
        <w:b w:val="0"/>
        <w:bCs w:val="0"/>
        <w:sz w:val="22"/>
        <w:szCs w:val="22"/>
      </w:rPr>
    </w:lvl>
    <w:lvl w:ilvl="3">
      <w:numFmt w:val="bullet"/>
      <w:lvlText w:val="•"/>
      <w:lvlJc w:val="left"/>
      <w:pPr>
        <w:ind w:left="2252" w:hanging="452"/>
      </w:pPr>
    </w:lvl>
    <w:lvl w:ilvl="4">
      <w:numFmt w:val="bullet"/>
      <w:lvlText w:val="•"/>
      <w:lvlJc w:val="left"/>
      <w:pPr>
        <w:ind w:left="3504" w:hanging="452"/>
      </w:pPr>
    </w:lvl>
    <w:lvl w:ilvl="5">
      <w:numFmt w:val="bullet"/>
      <w:lvlText w:val="•"/>
      <w:lvlJc w:val="left"/>
      <w:pPr>
        <w:ind w:left="4757" w:hanging="452"/>
      </w:pPr>
    </w:lvl>
    <w:lvl w:ilvl="6">
      <w:numFmt w:val="bullet"/>
      <w:lvlText w:val="•"/>
      <w:lvlJc w:val="left"/>
      <w:pPr>
        <w:ind w:left="6009" w:hanging="452"/>
      </w:pPr>
    </w:lvl>
    <w:lvl w:ilvl="7">
      <w:numFmt w:val="bullet"/>
      <w:lvlText w:val="•"/>
      <w:lvlJc w:val="left"/>
      <w:pPr>
        <w:ind w:left="7262" w:hanging="452"/>
      </w:pPr>
    </w:lvl>
    <w:lvl w:ilvl="8">
      <w:numFmt w:val="bullet"/>
      <w:lvlText w:val="•"/>
      <w:lvlJc w:val="left"/>
      <w:pPr>
        <w:ind w:left="8514" w:hanging="452"/>
      </w:pPr>
    </w:lvl>
  </w:abstractNum>
  <w:abstractNum w:abstractNumId="10" w15:restartNumberingAfterBreak="0">
    <w:nsid w:val="0000040B"/>
    <w:multiLevelType w:val="multilevel"/>
    <w:tmpl w:val="0000088E"/>
    <w:lvl w:ilvl="0">
      <w:numFmt w:val="bullet"/>
      <w:lvlText w:val=""/>
      <w:lvlJc w:val="left"/>
      <w:pPr>
        <w:ind w:left="460" w:hanging="361"/>
      </w:pPr>
      <w:rPr>
        <w:rFonts w:ascii="Symbol" w:hAnsi="Symbol"/>
        <w:b w:val="0"/>
        <w:sz w:val="22"/>
      </w:rPr>
    </w:lvl>
    <w:lvl w:ilvl="1">
      <w:numFmt w:val="bullet"/>
      <w:lvlText w:val="•"/>
      <w:lvlJc w:val="left"/>
      <w:pPr>
        <w:ind w:left="1516" w:hanging="361"/>
      </w:pPr>
    </w:lvl>
    <w:lvl w:ilvl="2">
      <w:numFmt w:val="bullet"/>
      <w:lvlText w:val="•"/>
      <w:lvlJc w:val="left"/>
      <w:pPr>
        <w:ind w:left="2572" w:hanging="361"/>
      </w:pPr>
    </w:lvl>
    <w:lvl w:ilvl="3">
      <w:numFmt w:val="bullet"/>
      <w:lvlText w:val="•"/>
      <w:lvlJc w:val="left"/>
      <w:pPr>
        <w:ind w:left="3628" w:hanging="361"/>
      </w:pPr>
    </w:lvl>
    <w:lvl w:ilvl="4">
      <w:numFmt w:val="bullet"/>
      <w:lvlText w:val="•"/>
      <w:lvlJc w:val="left"/>
      <w:pPr>
        <w:ind w:left="4684" w:hanging="361"/>
      </w:pPr>
    </w:lvl>
    <w:lvl w:ilvl="5">
      <w:numFmt w:val="bullet"/>
      <w:lvlText w:val="•"/>
      <w:lvlJc w:val="left"/>
      <w:pPr>
        <w:ind w:left="5740" w:hanging="361"/>
      </w:pPr>
    </w:lvl>
    <w:lvl w:ilvl="6">
      <w:numFmt w:val="bullet"/>
      <w:lvlText w:val="•"/>
      <w:lvlJc w:val="left"/>
      <w:pPr>
        <w:ind w:left="6796" w:hanging="361"/>
      </w:pPr>
    </w:lvl>
    <w:lvl w:ilvl="7">
      <w:numFmt w:val="bullet"/>
      <w:lvlText w:val="•"/>
      <w:lvlJc w:val="left"/>
      <w:pPr>
        <w:ind w:left="7852" w:hanging="361"/>
      </w:pPr>
    </w:lvl>
    <w:lvl w:ilvl="8">
      <w:numFmt w:val="bullet"/>
      <w:lvlText w:val="•"/>
      <w:lvlJc w:val="left"/>
      <w:pPr>
        <w:ind w:left="8908" w:hanging="361"/>
      </w:pPr>
    </w:lvl>
  </w:abstractNum>
  <w:abstractNum w:abstractNumId="11" w15:restartNumberingAfterBreak="0">
    <w:nsid w:val="03CB3F4C"/>
    <w:multiLevelType w:val="hybridMultilevel"/>
    <w:tmpl w:val="0FAC96AA"/>
    <w:lvl w:ilvl="0" w:tplc="18F015F8">
      <w:numFmt w:val="bullet"/>
      <w:lvlText w:val=""/>
      <w:lvlJc w:val="left"/>
      <w:pPr>
        <w:ind w:left="870" w:hanging="360"/>
      </w:pPr>
      <w:rPr>
        <w:rFonts w:ascii="Symbol" w:eastAsiaTheme="minorEastAsia" w:hAnsi="Symbol" w:cs="Arial Narrow"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2" w15:restartNumberingAfterBreak="0">
    <w:nsid w:val="0B86454B"/>
    <w:multiLevelType w:val="hybridMultilevel"/>
    <w:tmpl w:val="0BEA64AC"/>
    <w:lvl w:ilvl="0" w:tplc="6272209A">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10AB2DB0"/>
    <w:multiLevelType w:val="hybridMultilevel"/>
    <w:tmpl w:val="AF0A9D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3FA1613"/>
    <w:multiLevelType w:val="hybridMultilevel"/>
    <w:tmpl w:val="A58EB950"/>
    <w:lvl w:ilvl="0" w:tplc="CFDEECDC">
      <w:start w:val="1"/>
      <w:numFmt w:val="decimal"/>
      <w:lvlText w:val="%1."/>
      <w:lvlJc w:val="left"/>
      <w:pPr>
        <w:ind w:left="360" w:hanging="360"/>
      </w:pPr>
      <w:rPr>
        <w:b/>
      </w:rPr>
    </w:lvl>
    <w:lvl w:ilvl="1" w:tplc="04090019">
      <w:start w:val="1"/>
      <w:numFmt w:val="lowerLetter"/>
      <w:lvlText w:val="%2."/>
      <w:lvlJc w:val="left"/>
      <w:pPr>
        <w:ind w:left="99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70F402B"/>
    <w:multiLevelType w:val="hybridMultilevel"/>
    <w:tmpl w:val="6E121258"/>
    <w:lvl w:ilvl="0" w:tplc="18F015F8">
      <w:numFmt w:val="bullet"/>
      <w:lvlText w:val=""/>
      <w:lvlJc w:val="left"/>
      <w:pPr>
        <w:ind w:left="870" w:hanging="360"/>
      </w:pPr>
      <w:rPr>
        <w:rFonts w:ascii="Symbol" w:eastAsiaTheme="minorEastAsia" w:hAnsi="Symbol" w:cs="Arial Narrow"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6" w15:restartNumberingAfterBreak="0">
    <w:nsid w:val="17CB0397"/>
    <w:multiLevelType w:val="hybridMultilevel"/>
    <w:tmpl w:val="C7929F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67D3484"/>
    <w:multiLevelType w:val="singleLevel"/>
    <w:tmpl w:val="4E5232C6"/>
    <w:lvl w:ilvl="0">
      <w:start w:val="1"/>
      <w:numFmt w:val="decimal"/>
      <w:lvlText w:val="(%1)"/>
      <w:lvlJc w:val="left"/>
      <w:pPr>
        <w:tabs>
          <w:tab w:val="num" w:pos="1800"/>
        </w:tabs>
        <w:ind w:left="1800" w:hanging="360"/>
      </w:pPr>
      <w:rPr>
        <w:rFonts w:cs="Times New Roman" w:hint="default"/>
      </w:rPr>
    </w:lvl>
  </w:abstractNum>
  <w:abstractNum w:abstractNumId="18" w15:restartNumberingAfterBreak="0">
    <w:nsid w:val="29C34B4E"/>
    <w:multiLevelType w:val="hybridMultilevel"/>
    <w:tmpl w:val="0B5ADA54"/>
    <w:lvl w:ilvl="0" w:tplc="18F015F8">
      <w:numFmt w:val="bullet"/>
      <w:lvlText w:val=""/>
      <w:lvlJc w:val="left"/>
      <w:pPr>
        <w:ind w:left="870" w:hanging="360"/>
      </w:pPr>
      <w:rPr>
        <w:rFonts w:ascii="Symbol" w:eastAsiaTheme="minorEastAsia" w:hAnsi="Symbol" w:cs="Arial Narrow"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9" w15:restartNumberingAfterBreak="0">
    <w:nsid w:val="29DD41D8"/>
    <w:multiLevelType w:val="hybridMultilevel"/>
    <w:tmpl w:val="5DE44DB6"/>
    <w:lvl w:ilvl="0" w:tplc="4E5232C6">
      <w:start w:val="1"/>
      <w:numFmt w:val="decimal"/>
      <w:lvlText w:val="(%1)"/>
      <w:lvlJc w:val="left"/>
      <w:pPr>
        <w:ind w:left="812" w:hanging="360"/>
      </w:pPr>
      <w:rPr>
        <w:rFonts w:cs="Times New Roman" w:hint="default"/>
      </w:rPr>
    </w:lvl>
    <w:lvl w:ilvl="1" w:tplc="04090019" w:tentative="1">
      <w:start w:val="1"/>
      <w:numFmt w:val="lowerLetter"/>
      <w:lvlText w:val="%2."/>
      <w:lvlJc w:val="left"/>
      <w:pPr>
        <w:ind w:left="1532" w:hanging="360"/>
      </w:pPr>
      <w:rPr>
        <w:rFonts w:cs="Times New Roman"/>
      </w:rPr>
    </w:lvl>
    <w:lvl w:ilvl="2" w:tplc="0409001B" w:tentative="1">
      <w:start w:val="1"/>
      <w:numFmt w:val="lowerRoman"/>
      <w:lvlText w:val="%3."/>
      <w:lvlJc w:val="right"/>
      <w:pPr>
        <w:ind w:left="2252" w:hanging="180"/>
      </w:pPr>
      <w:rPr>
        <w:rFonts w:cs="Times New Roman"/>
      </w:rPr>
    </w:lvl>
    <w:lvl w:ilvl="3" w:tplc="0409000F" w:tentative="1">
      <w:start w:val="1"/>
      <w:numFmt w:val="decimal"/>
      <w:lvlText w:val="%4."/>
      <w:lvlJc w:val="left"/>
      <w:pPr>
        <w:ind w:left="2972" w:hanging="360"/>
      </w:pPr>
      <w:rPr>
        <w:rFonts w:cs="Times New Roman"/>
      </w:rPr>
    </w:lvl>
    <w:lvl w:ilvl="4" w:tplc="04090019" w:tentative="1">
      <w:start w:val="1"/>
      <w:numFmt w:val="lowerLetter"/>
      <w:lvlText w:val="%5."/>
      <w:lvlJc w:val="left"/>
      <w:pPr>
        <w:ind w:left="3692" w:hanging="360"/>
      </w:pPr>
      <w:rPr>
        <w:rFonts w:cs="Times New Roman"/>
      </w:rPr>
    </w:lvl>
    <w:lvl w:ilvl="5" w:tplc="0409001B" w:tentative="1">
      <w:start w:val="1"/>
      <w:numFmt w:val="lowerRoman"/>
      <w:lvlText w:val="%6."/>
      <w:lvlJc w:val="right"/>
      <w:pPr>
        <w:ind w:left="4412" w:hanging="180"/>
      </w:pPr>
      <w:rPr>
        <w:rFonts w:cs="Times New Roman"/>
      </w:rPr>
    </w:lvl>
    <w:lvl w:ilvl="6" w:tplc="0409000F" w:tentative="1">
      <w:start w:val="1"/>
      <w:numFmt w:val="decimal"/>
      <w:lvlText w:val="%7."/>
      <w:lvlJc w:val="left"/>
      <w:pPr>
        <w:ind w:left="5132" w:hanging="360"/>
      </w:pPr>
      <w:rPr>
        <w:rFonts w:cs="Times New Roman"/>
      </w:rPr>
    </w:lvl>
    <w:lvl w:ilvl="7" w:tplc="04090019" w:tentative="1">
      <w:start w:val="1"/>
      <w:numFmt w:val="lowerLetter"/>
      <w:lvlText w:val="%8."/>
      <w:lvlJc w:val="left"/>
      <w:pPr>
        <w:ind w:left="5852" w:hanging="360"/>
      </w:pPr>
      <w:rPr>
        <w:rFonts w:cs="Times New Roman"/>
      </w:rPr>
    </w:lvl>
    <w:lvl w:ilvl="8" w:tplc="0409001B" w:tentative="1">
      <w:start w:val="1"/>
      <w:numFmt w:val="lowerRoman"/>
      <w:lvlText w:val="%9."/>
      <w:lvlJc w:val="right"/>
      <w:pPr>
        <w:ind w:left="6572" w:hanging="180"/>
      </w:pPr>
      <w:rPr>
        <w:rFonts w:cs="Times New Roman"/>
      </w:rPr>
    </w:lvl>
  </w:abstractNum>
  <w:abstractNum w:abstractNumId="20" w15:restartNumberingAfterBreak="0">
    <w:nsid w:val="2CC95DAF"/>
    <w:multiLevelType w:val="hybridMultilevel"/>
    <w:tmpl w:val="7458B13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31695481"/>
    <w:multiLevelType w:val="singleLevel"/>
    <w:tmpl w:val="4ABA4A08"/>
    <w:lvl w:ilvl="0">
      <w:start w:val="1"/>
      <w:numFmt w:val="decimal"/>
      <w:lvlText w:val="(%1)"/>
      <w:lvlJc w:val="left"/>
      <w:pPr>
        <w:tabs>
          <w:tab w:val="num" w:pos="1080"/>
        </w:tabs>
        <w:ind w:left="1080" w:hanging="360"/>
      </w:pPr>
      <w:rPr>
        <w:rFonts w:cs="Times New Roman" w:hint="default"/>
      </w:rPr>
    </w:lvl>
  </w:abstractNum>
  <w:abstractNum w:abstractNumId="22" w15:restartNumberingAfterBreak="0">
    <w:nsid w:val="38886DC9"/>
    <w:multiLevelType w:val="hybridMultilevel"/>
    <w:tmpl w:val="12349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2E7B1B"/>
    <w:multiLevelType w:val="hybridMultilevel"/>
    <w:tmpl w:val="10D2C5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231C28"/>
    <w:multiLevelType w:val="hybridMultilevel"/>
    <w:tmpl w:val="9EA8FAEA"/>
    <w:lvl w:ilvl="0" w:tplc="12DCC1A6">
      <w:numFmt w:val="bullet"/>
      <w:lvlText w:val=""/>
      <w:lvlJc w:val="left"/>
      <w:pPr>
        <w:ind w:left="479" w:hanging="360"/>
      </w:pPr>
      <w:rPr>
        <w:rFonts w:ascii="Symbol" w:eastAsiaTheme="minorEastAsia" w:hAnsi="Symbol" w:cs="Arial Narrow" w:hint="default"/>
      </w:rPr>
    </w:lvl>
    <w:lvl w:ilvl="1" w:tplc="04090003" w:tentative="1">
      <w:start w:val="1"/>
      <w:numFmt w:val="bullet"/>
      <w:lvlText w:val="o"/>
      <w:lvlJc w:val="left"/>
      <w:pPr>
        <w:ind w:left="1199" w:hanging="360"/>
      </w:pPr>
      <w:rPr>
        <w:rFonts w:ascii="Courier New" w:hAnsi="Courier New" w:cs="Courier New" w:hint="default"/>
      </w:rPr>
    </w:lvl>
    <w:lvl w:ilvl="2" w:tplc="04090005" w:tentative="1">
      <w:start w:val="1"/>
      <w:numFmt w:val="bullet"/>
      <w:lvlText w:val=""/>
      <w:lvlJc w:val="left"/>
      <w:pPr>
        <w:ind w:left="1919" w:hanging="360"/>
      </w:pPr>
      <w:rPr>
        <w:rFonts w:ascii="Wingdings" w:hAnsi="Wingdings" w:hint="default"/>
      </w:rPr>
    </w:lvl>
    <w:lvl w:ilvl="3" w:tplc="04090001" w:tentative="1">
      <w:start w:val="1"/>
      <w:numFmt w:val="bullet"/>
      <w:lvlText w:val=""/>
      <w:lvlJc w:val="left"/>
      <w:pPr>
        <w:ind w:left="2639" w:hanging="360"/>
      </w:pPr>
      <w:rPr>
        <w:rFonts w:ascii="Symbol" w:hAnsi="Symbol" w:hint="default"/>
      </w:rPr>
    </w:lvl>
    <w:lvl w:ilvl="4" w:tplc="04090003" w:tentative="1">
      <w:start w:val="1"/>
      <w:numFmt w:val="bullet"/>
      <w:lvlText w:val="o"/>
      <w:lvlJc w:val="left"/>
      <w:pPr>
        <w:ind w:left="3359" w:hanging="360"/>
      </w:pPr>
      <w:rPr>
        <w:rFonts w:ascii="Courier New" w:hAnsi="Courier New" w:cs="Courier New" w:hint="default"/>
      </w:rPr>
    </w:lvl>
    <w:lvl w:ilvl="5" w:tplc="04090005" w:tentative="1">
      <w:start w:val="1"/>
      <w:numFmt w:val="bullet"/>
      <w:lvlText w:val=""/>
      <w:lvlJc w:val="left"/>
      <w:pPr>
        <w:ind w:left="4079" w:hanging="360"/>
      </w:pPr>
      <w:rPr>
        <w:rFonts w:ascii="Wingdings" w:hAnsi="Wingdings" w:hint="default"/>
      </w:rPr>
    </w:lvl>
    <w:lvl w:ilvl="6" w:tplc="04090001" w:tentative="1">
      <w:start w:val="1"/>
      <w:numFmt w:val="bullet"/>
      <w:lvlText w:val=""/>
      <w:lvlJc w:val="left"/>
      <w:pPr>
        <w:ind w:left="4799" w:hanging="360"/>
      </w:pPr>
      <w:rPr>
        <w:rFonts w:ascii="Symbol" w:hAnsi="Symbol" w:hint="default"/>
      </w:rPr>
    </w:lvl>
    <w:lvl w:ilvl="7" w:tplc="04090003" w:tentative="1">
      <w:start w:val="1"/>
      <w:numFmt w:val="bullet"/>
      <w:lvlText w:val="o"/>
      <w:lvlJc w:val="left"/>
      <w:pPr>
        <w:ind w:left="5519" w:hanging="360"/>
      </w:pPr>
      <w:rPr>
        <w:rFonts w:ascii="Courier New" w:hAnsi="Courier New" w:cs="Courier New" w:hint="default"/>
      </w:rPr>
    </w:lvl>
    <w:lvl w:ilvl="8" w:tplc="04090005" w:tentative="1">
      <w:start w:val="1"/>
      <w:numFmt w:val="bullet"/>
      <w:lvlText w:val=""/>
      <w:lvlJc w:val="left"/>
      <w:pPr>
        <w:ind w:left="6239" w:hanging="360"/>
      </w:pPr>
      <w:rPr>
        <w:rFonts w:ascii="Wingdings" w:hAnsi="Wingdings" w:hint="default"/>
      </w:rPr>
    </w:lvl>
  </w:abstractNum>
  <w:abstractNum w:abstractNumId="25" w15:restartNumberingAfterBreak="0">
    <w:nsid w:val="4B7636C2"/>
    <w:multiLevelType w:val="hybridMultilevel"/>
    <w:tmpl w:val="26D4E326"/>
    <w:lvl w:ilvl="0" w:tplc="18F015F8">
      <w:numFmt w:val="bullet"/>
      <w:lvlText w:val=""/>
      <w:lvlJc w:val="left"/>
      <w:pPr>
        <w:ind w:left="540" w:hanging="360"/>
      </w:pPr>
      <w:rPr>
        <w:rFonts w:ascii="Symbol" w:eastAsiaTheme="minorEastAsia" w:hAnsi="Symbol" w:cs="Arial Narrow"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6" w15:restartNumberingAfterBreak="0">
    <w:nsid w:val="4D09207A"/>
    <w:multiLevelType w:val="hybridMultilevel"/>
    <w:tmpl w:val="5526E2F0"/>
    <w:lvl w:ilvl="0" w:tplc="0409000F">
      <w:start w:val="1"/>
      <w:numFmt w:val="decimal"/>
      <w:lvlText w:val="%1."/>
      <w:lvlJc w:val="left"/>
      <w:pPr>
        <w:ind w:left="1422" w:hanging="360"/>
      </w:pPr>
      <w:rPr>
        <w:rFonts w:cs="Times New Roman"/>
      </w:rPr>
    </w:lvl>
    <w:lvl w:ilvl="1" w:tplc="04090019" w:tentative="1">
      <w:start w:val="1"/>
      <w:numFmt w:val="lowerLetter"/>
      <w:lvlText w:val="%2."/>
      <w:lvlJc w:val="left"/>
      <w:pPr>
        <w:ind w:left="2142" w:hanging="360"/>
      </w:pPr>
      <w:rPr>
        <w:rFonts w:cs="Times New Roman"/>
      </w:rPr>
    </w:lvl>
    <w:lvl w:ilvl="2" w:tplc="0409001B" w:tentative="1">
      <w:start w:val="1"/>
      <w:numFmt w:val="lowerRoman"/>
      <w:lvlText w:val="%3."/>
      <w:lvlJc w:val="right"/>
      <w:pPr>
        <w:ind w:left="2862" w:hanging="180"/>
      </w:pPr>
      <w:rPr>
        <w:rFonts w:cs="Times New Roman"/>
      </w:rPr>
    </w:lvl>
    <w:lvl w:ilvl="3" w:tplc="0409000F" w:tentative="1">
      <w:start w:val="1"/>
      <w:numFmt w:val="decimal"/>
      <w:lvlText w:val="%4."/>
      <w:lvlJc w:val="left"/>
      <w:pPr>
        <w:ind w:left="3582" w:hanging="360"/>
      </w:pPr>
      <w:rPr>
        <w:rFonts w:cs="Times New Roman"/>
      </w:rPr>
    </w:lvl>
    <w:lvl w:ilvl="4" w:tplc="04090019" w:tentative="1">
      <w:start w:val="1"/>
      <w:numFmt w:val="lowerLetter"/>
      <w:lvlText w:val="%5."/>
      <w:lvlJc w:val="left"/>
      <w:pPr>
        <w:ind w:left="4302" w:hanging="360"/>
      </w:pPr>
      <w:rPr>
        <w:rFonts w:cs="Times New Roman"/>
      </w:rPr>
    </w:lvl>
    <w:lvl w:ilvl="5" w:tplc="0409001B" w:tentative="1">
      <w:start w:val="1"/>
      <w:numFmt w:val="lowerRoman"/>
      <w:lvlText w:val="%6."/>
      <w:lvlJc w:val="right"/>
      <w:pPr>
        <w:ind w:left="5022" w:hanging="180"/>
      </w:pPr>
      <w:rPr>
        <w:rFonts w:cs="Times New Roman"/>
      </w:rPr>
    </w:lvl>
    <w:lvl w:ilvl="6" w:tplc="0409000F" w:tentative="1">
      <w:start w:val="1"/>
      <w:numFmt w:val="decimal"/>
      <w:lvlText w:val="%7."/>
      <w:lvlJc w:val="left"/>
      <w:pPr>
        <w:ind w:left="5742" w:hanging="360"/>
      </w:pPr>
      <w:rPr>
        <w:rFonts w:cs="Times New Roman"/>
      </w:rPr>
    </w:lvl>
    <w:lvl w:ilvl="7" w:tplc="04090019" w:tentative="1">
      <w:start w:val="1"/>
      <w:numFmt w:val="lowerLetter"/>
      <w:lvlText w:val="%8."/>
      <w:lvlJc w:val="left"/>
      <w:pPr>
        <w:ind w:left="6462" w:hanging="360"/>
      </w:pPr>
      <w:rPr>
        <w:rFonts w:cs="Times New Roman"/>
      </w:rPr>
    </w:lvl>
    <w:lvl w:ilvl="8" w:tplc="0409001B" w:tentative="1">
      <w:start w:val="1"/>
      <w:numFmt w:val="lowerRoman"/>
      <w:lvlText w:val="%9."/>
      <w:lvlJc w:val="right"/>
      <w:pPr>
        <w:ind w:left="7182" w:hanging="180"/>
      </w:pPr>
      <w:rPr>
        <w:rFonts w:cs="Times New Roman"/>
      </w:rPr>
    </w:lvl>
  </w:abstractNum>
  <w:abstractNum w:abstractNumId="27" w15:restartNumberingAfterBreak="0">
    <w:nsid w:val="56B22A94"/>
    <w:multiLevelType w:val="hybridMultilevel"/>
    <w:tmpl w:val="76EA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7B67CC"/>
    <w:multiLevelType w:val="hybridMultilevel"/>
    <w:tmpl w:val="C87025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FF797B"/>
    <w:multiLevelType w:val="hybridMultilevel"/>
    <w:tmpl w:val="BD260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5C7939"/>
    <w:multiLevelType w:val="hybridMultilevel"/>
    <w:tmpl w:val="A702798E"/>
    <w:lvl w:ilvl="0" w:tplc="50A89A94">
      <w:start w:val="1"/>
      <w:numFmt w:val="decimal"/>
      <w:lvlText w:val="(%1)"/>
      <w:lvlJc w:val="left"/>
      <w:pPr>
        <w:ind w:left="722" w:hanging="630"/>
      </w:pPr>
      <w:rPr>
        <w:rFonts w:cs="Times New Roman" w:hint="default"/>
      </w:rPr>
    </w:lvl>
    <w:lvl w:ilvl="1" w:tplc="04090019" w:tentative="1">
      <w:start w:val="1"/>
      <w:numFmt w:val="lowerLetter"/>
      <w:lvlText w:val="%2."/>
      <w:lvlJc w:val="left"/>
      <w:pPr>
        <w:ind w:left="1172" w:hanging="360"/>
      </w:pPr>
      <w:rPr>
        <w:rFonts w:cs="Times New Roman"/>
      </w:rPr>
    </w:lvl>
    <w:lvl w:ilvl="2" w:tplc="0409001B" w:tentative="1">
      <w:start w:val="1"/>
      <w:numFmt w:val="lowerRoman"/>
      <w:lvlText w:val="%3."/>
      <w:lvlJc w:val="right"/>
      <w:pPr>
        <w:ind w:left="1892" w:hanging="180"/>
      </w:pPr>
      <w:rPr>
        <w:rFonts w:cs="Times New Roman"/>
      </w:rPr>
    </w:lvl>
    <w:lvl w:ilvl="3" w:tplc="0409000F" w:tentative="1">
      <w:start w:val="1"/>
      <w:numFmt w:val="decimal"/>
      <w:lvlText w:val="%4."/>
      <w:lvlJc w:val="left"/>
      <w:pPr>
        <w:ind w:left="2612" w:hanging="360"/>
      </w:pPr>
      <w:rPr>
        <w:rFonts w:cs="Times New Roman"/>
      </w:rPr>
    </w:lvl>
    <w:lvl w:ilvl="4" w:tplc="04090019" w:tentative="1">
      <w:start w:val="1"/>
      <w:numFmt w:val="lowerLetter"/>
      <w:lvlText w:val="%5."/>
      <w:lvlJc w:val="left"/>
      <w:pPr>
        <w:ind w:left="3332" w:hanging="360"/>
      </w:pPr>
      <w:rPr>
        <w:rFonts w:cs="Times New Roman"/>
      </w:rPr>
    </w:lvl>
    <w:lvl w:ilvl="5" w:tplc="0409001B" w:tentative="1">
      <w:start w:val="1"/>
      <w:numFmt w:val="lowerRoman"/>
      <w:lvlText w:val="%6."/>
      <w:lvlJc w:val="right"/>
      <w:pPr>
        <w:ind w:left="4052" w:hanging="180"/>
      </w:pPr>
      <w:rPr>
        <w:rFonts w:cs="Times New Roman"/>
      </w:rPr>
    </w:lvl>
    <w:lvl w:ilvl="6" w:tplc="0409000F" w:tentative="1">
      <w:start w:val="1"/>
      <w:numFmt w:val="decimal"/>
      <w:lvlText w:val="%7."/>
      <w:lvlJc w:val="left"/>
      <w:pPr>
        <w:ind w:left="4772" w:hanging="360"/>
      </w:pPr>
      <w:rPr>
        <w:rFonts w:cs="Times New Roman"/>
      </w:rPr>
    </w:lvl>
    <w:lvl w:ilvl="7" w:tplc="04090019" w:tentative="1">
      <w:start w:val="1"/>
      <w:numFmt w:val="lowerLetter"/>
      <w:lvlText w:val="%8."/>
      <w:lvlJc w:val="left"/>
      <w:pPr>
        <w:ind w:left="5492" w:hanging="360"/>
      </w:pPr>
      <w:rPr>
        <w:rFonts w:cs="Times New Roman"/>
      </w:rPr>
    </w:lvl>
    <w:lvl w:ilvl="8" w:tplc="0409001B" w:tentative="1">
      <w:start w:val="1"/>
      <w:numFmt w:val="lowerRoman"/>
      <w:lvlText w:val="%9."/>
      <w:lvlJc w:val="right"/>
      <w:pPr>
        <w:ind w:left="6212" w:hanging="180"/>
      </w:pPr>
      <w:rPr>
        <w:rFonts w:cs="Times New Roman"/>
      </w:rPr>
    </w:lvl>
  </w:abstractNum>
  <w:abstractNum w:abstractNumId="31" w15:restartNumberingAfterBreak="0">
    <w:nsid w:val="7A20717E"/>
    <w:multiLevelType w:val="hybridMultilevel"/>
    <w:tmpl w:val="5A04A7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4741338">
    <w:abstractNumId w:val="10"/>
  </w:num>
  <w:num w:numId="2" w16cid:durableId="610476592">
    <w:abstractNumId w:val="9"/>
  </w:num>
  <w:num w:numId="3" w16cid:durableId="556669651">
    <w:abstractNumId w:val="8"/>
  </w:num>
  <w:num w:numId="4" w16cid:durableId="1980763401">
    <w:abstractNumId w:val="7"/>
  </w:num>
  <w:num w:numId="5" w16cid:durableId="11346933">
    <w:abstractNumId w:val="6"/>
  </w:num>
  <w:num w:numId="6" w16cid:durableId="1953707373">
    <w:abstractNumId w:val="5"/>
  </w:num>
  <w:num w:numId="7" w16cid:durableId="1588613964">
    <w:abstractNumId w:val="4"/>
  </w:num>
  <w:num w:numId="8" w16cid:durableId="66418600">
    <w:abstractNumId w:val="3"/>
  </w:num>
  <w:num w:numId="9" w16cid:durableId="1501920414">
    <w:abstractNumId w:val="2"/>
  </w:num>
  <w:num w:numId="10" w16cid:durableId="42025881">
    <w:abstractNumId w:val="1"/>
  </w:num>
  <w:num w:numId="11" w16cid:durableId="365567951">
    <w:abstractNumId w:val="26"/>
  </w:num>
  <w:num w:numId="12" w16cid:durableId="1854109324">
    <w:abstractNumId w:val="21"/>
  </w:num>
  <w:num w:numId="13" w16cid:durableId="758914241">
    <w:abstractNumId w:val="17"/>
  </w:num>
  <w:num w:numId="14" w16cid:durableId="1002513928">
    <w:abstractNumId w:val="19"/>
  </w:num>
  <w:num w:numId="15" w16cid:durableId="1146581282">
    <w:abstractNumId w:val="30"/>
  </w:num>
  <w:num w:numId="16" w16cid:durableId="2143881854">
    <w:abstractNumId w:val="0"/>
    <w:lvlOverride w:ilvl="0">
      <w:lvl w:ilvl="0">
        <w:start w:val="65535"/>
        <w:numFmt w:val="bullet"/>
        <w:lvlText w:val="•"/>
        <w:lvlJc w:val="left"/>
        <w:pPr>
          <w:ind w:left="720" w:hanging="360"/>
        </w:pPr>
        <w:rPr>
          <w:rFonts w:ascii="Times New Roman" w:hAnsi="Times New Roman" w:cs="Times New Roman" w:hint="default"/>
        </w:rPr>
      </w:lvl>
    </w:lvlOverride>
  </w:num>
  <w:num w:numId="17" w16cid:durableId="1130173187">
    <w:abstractNumId w:val="20"/>
  </w:num>
  <w:num w:numId="18" w16cid:durableId="1517226798">
    <w:abstractNumId w:val="12"/>
  </w:num>
  <w:num w:numId="19" w16cid:durableId="1371956978">
    <w:abstractNumId w:val="25"/>
  </w:num>
  <w:num w:numId="20" w16cid:durableId="1672366265">
    <w:abstractNumId w:val="18"/>
  </w:num>
  <w:num w:numId="21" w16cid:durableId="1128283610">
    <w:abstractNumId w:val="11"/>
  </w:num>
  <w:num w:numId="22" w16cid:durableId="955987905">
    <w:abstractNumId w:val="15"/>
  </w:num>
  <w:num w:numId="23" w16cid:durableId="437678852">
    <w:abstractNumId w:val="31"/>
  </w:num>
  <w:num w:numId="24" w16cid:durableId="366372884">
    <w:abstractNumId w:val="23"/>
  </w:num>
  <w:num w:numId="25" w16cid:durableId="371030293">
    <w:abstractNumId w:val="29"/>
  </w:num>
  <w:num w:numId="26" w16cid:durableId="455029331">
    <w:abstractNumId w:val="28"/>
  </w:num>
  <w:num w:numId="27" w16cid:durableId="1574193222">
    <w:abstractNumId w:val="16"/>
  </w:num>
  <w:num w:numId="28" w16cid:durableId="551893088">
    <w:abstractNumId w:val="24"/>
  </w:num>
  <w:num w:numId="29" w16cid:durableId="138111776">
    <w:abstractNumId w:val="22"/>
  </w:num>
  <w:num w:numId="30" w16cid:durableId="1777947453">
    <w:abstractNumId w:val="27"/>
  </w:num>
  <w:num w:numId="31" w16cid:durableId="2045598376">
    <w:abstractNumId w:val="14"/>
  </w:num>
  <w:num w:numId="32" w16cid:durableId="6716406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734"/>
    <w:rsid w:val="00001325"/>
    <w:rsid w:val="00002BD1"/>
    <w:rsid w:val="000036C9"/>
    <w:rsid w:val="00005A6E"/>
    <w:rsid w:val="00006360"/>
    <w:rsid w:val="00006A22"/>
    <w:rsid w:val="000078B2"/>
    <w:rsid w:val="000106EA"/>
    <w:rsid w:val="00010D84"/>
    <w:rsid w:val="00015ED8"/>
    <w:rsid w:val="00016135"/>
    <w:rsid w:val="0001645E"/>
    <w:rsid w:val="00020108"/>
    <w:rsid w:val="00020F33"/>
    <w:rsid w:val="00023544"/>
    <w:rsid w:val="0002591F"/>
    <w:rsid w:val="00026A5B"/>
    <w:rsid w:val="00030507"/>
    <w:rsid w:val="00030D85"/>
    <w:rsid w:val="0003166E"/>
    <w:rsid w:val="000328B2"/>
    <w:rsid w:val="00032C12"/>
    <w:rsid w:val="00033948"/>
    <w:rsid w:val="00035F4B"/>
    <w:rsid w:val="00036242"/>
    <w:rsid w:val="0004357B"/>
    <w:rsid w:val="0004473B"/>
    <w:rsid w:val="00045133"/>
    <w:rsid w:val="00046BFD"/>
    <w:rsid w:val="00047573"/>
    <w:rsid w:val="00050C11"/>
    <w:rsid w:val="00051C51"/>
    <w:rsid w:val="00054887"/>
    <w:rsid w:val="000555CF"/>
    <w:rsid w:val="00056799"/>
    <w:rsid w:val="00056D8F"/>
    <w:rsid w:val="0005747C"/>
    <w:rsid w:val="00060380"/>
    <w:rsid w:val="000657BB"/>
    <w:rsid w:val="0006766B"/>
    <w:rsid w:val="00070629"/>
    <w:rsid w:val="0007141F"/>
    <w:rsid w:val="00073395"/>
    <w:rsid w:val="00073F09"/>
    <w:rsid w:val="000773A3"/>
    <w:rsid w:val="000800E7"/>
    <w:rsid w:val="00081046"/>
    <w:rsid w:val="00081191"/>
    <w:rsid w:val="0008185F"/>
    <w:rsid w:val="00081A80"/>
    <w:rsid w:val="000823B8"/>
    <w:rsid w:val="0008322F"/>
    <w:rsid w:val="0008448E"/>
    <w:rsid w:val="00090146"/>
    <w:rsid w:val="00090F55"/>
    <w:rsid w:val="000935E0"/>
    <w:rsid w:val="000944C4"/>
    <w:rsid w:val="00096C58"/>
    <w:rsid w:val="000970BC"/>
    <w:rsid w:val="000977CA"/>
    <w:rsid w:val="000A04E7"/>
    <w:rsid w:val="000A1E12"/>
    <w:rsid w:val="000A66AB"/>
    <w:rsid w:val="000B0C49"/>
    <w:rsid w:val="000B7A44"/>
    <w:rsid w:val="000C0159"/>
    <w:rsid w:val="000C2326"/>
    <w:rsid w:val="000C3A76"/>
    <w:rsid w:val="000C6C8A"/>
    <w:rsid w:val="000C7B31"/>
    <w:rsid w:val="000D113A"/>
    <w:rsid w:val="000D14D3"/>
    <w:rsid w:val="000D1727"/>
    <w:rsid w:val="000D49D8"/>
    <w:rsid w:val="000D4F59"/>
    <w:rsid w:val="000D628A"/>
    <w:rsid w:val="000D76CF"/>
    <w:rsid w:val="000E059B"/>
    <w:rsid w:val="000E1440"/>
    <w:rsid w:val="000E4A96"/>
    <w:rsid w:val="000E4BEF"/>
    <w:rsid w:val="000E7C68"/>
    <w:rsid w:val="000F211B"/>
    <w:rsid w:val="000F34F7"/>
    <w:rsid w:val="000F4DF4"/>
    <w:rsid w:val="000F6705"/>
    <w:rsid w:val="000F7927"/>
    <w:rsid w:val="001042CE"/>
    <w:rsid w:val="00105147"/>
    <w:rsid w:val="00107BC4"/>
    <w:rsid w:val="00112AB3"/>
    <w:rsid w:val="001141B0"/>
    <w:rsid w:val="00114F65"/>
    <w:rsid w:val="00115478"/>
    <w:rsid w:val="00117CDD"/>
    <w:rsid w:val="00120AE9"/>
    <w:rsid w:val="001216E4"/>
    <w:rsid w:val="00122735"/>
    <w:rsid w:val="00124174"/>
    <w:rsid w:val="001241B5"/>
    <w:rsid w:val="00124222"/>
    <w:rsid w:val="00130ED2"/>
    <w:rsid w:val="00134C92"/>
    <w:rsid w:val="00135291"/>
    <w:rsid w:val="00135623"/>
    <w:rsid w:val="00135C6F"/>
    <w:rsid w:val="00136C24"/>
    <w:rsid w:val="00141DF9"/>
    <w:rsid w:val="0014207E"/>
    <w:rsid w:val="00142C20"/>
    <w:rsid w:val="00143152"/>
    <w:rsid w:val="00143CBB"/>
    <w:rsid w:val="0014462C"/>
    <w:rsid w:val="001447D8"/>
    <w:rsid w:val="00150A5D"/>
    <w:rsid w:val="00150C9C"/>
    <w:rsid w:val="00152F7C"/>
    <w:rsid w:val="0015575F"/>
    <w:rsid w:val="00161674"/>
    <w:rsid w:val="00161DC7"/>
    <w:rsid w:val="0016200B"/>
    <w:rsid w:val="00162309"/>
    <w:rsid w:val="00163338"/>
    <w:rsid w:val="0016475A"/>
    <w:rsid w:val="00165C99"/>
    <w:rsid w:val="00166D8B"/>
    <w:rsid w:val="00167CDF"/>
    <w:rsid w:val="00170CE2"/>
    <w:rsid w:val="00172151"/>
    <w:rsid w:val="00173861"/>
    <w:rsid w:val="001745F5"/>
    <w:rsid w:val="00174923"/>
    <w:rsid w:val="00175C43"/>
    <w:rsid w:val="00176EBD"/>
    <w:rsid w:val="00176F86"/>
    <w:rsid w:val="001779C5"/>
    <w:rsid w:val="00183572"/>
    <w:rsid w:val="001835C4"/>
    <w:rsid w:val="0018474F"/>
    <w:rsid w:val="00184B7F"/>
    <w:rsid w:val="00185BBE"/>
    <w:rsid w:val="001923A4"/>
    <w:rsid w:val="00193626"/>
    <w:rsid w:val="001937A6"/>
    <w:rsid w:val="00194A13"/>
    <w:rsid w:val="001950E1"/>
    <w:rsid w:val="0019529F"/>
    <w:rsid w:val="00195448"/>
    <w:rsid w:val="00197222"/>
    <w:rsid w:val="00197D6A"/>
    <w:rsid w:val="001A05B8"/>
    <w:rsid w:val="001A08F3"/>
    <w:rsid w:val="001A14F8"/>
    <w:rsid w:val="001A1B73"/>
    <w:rsid w:val="001A2228"/>
    <w:rsid w:val="001A425F"/>
    <w:rsid w:val="001B0084"/>
    <w:rsid w:val="001B61E7"/>
    <w:rsid w:val="001B63E0"/>
    <w:rsid w:val="001B7260"/>
    <w:rsid w:val="001B751B"/>
    <w:rsid w:val="001C2A40"/>
    <w:rsid w:val="001C3FA4"/>
    <w:rsid w:val="001C5130"/>
    <w:rsid w:val="001C52F2"/>
    <w:rsid w:val="001C5A17"/>
    <w:rsid w:val="001C6AEF"/>
    <w:rsid w:val="001C7994"/>
    <w:rsid w:val="001D3BCC"/>
    <w:rsid w:val="001D3E0F"/>
    <w:rsid w:val="001D3E38"/>
    <w:rsid w:val="001D4E52"/>
    <w:rsid w:val="001D5681"/>
    <w:rsid w:val="001D7AC1"/>
    <w:rsid w:val="001D7E43"/>
    <w:rsid w:val="001E1F34"/>
    <w:rsid w:val="001E546D"/>
    <w:rsid w:val="001E645E"/>
    <w:rsid w:val="001E7C99"/>
    <w:rsid w:val="001F1AE9"/>
    <w:rsid w:val="001F2AAB"/>
    <w:rsid w:val="001F43E5"/>
    <w:rsid w:val="00201532"/>
    <w:rsid w:val="002037DA"/>
    <w:rsid w:val="0020393F"/>
    <w:rsid w:val="0020784E"/>
    <w:rsid w:val="0021019D"/>
    <w:rsid w:val="00210AF4"/>
    <w:rsid w:val="00211ED2"/>
    <w:rsid w:val="0021384F"/>
    <w:rsid w:val="002154E9"/>
    <w:rsid w:val="0021717C"/>
    <w:rsid w:val="00221883"/>
    <w:rsid w:val="002271B5"/>
    <w:rsid w:val="0023212B"/>
    <w:rsid w:val="00233D46"/>
    <w:rsid w:val="00234584"/>
    <w:rsid w:val="0023496A"/>
    <w:rsid w:val="0024150A"/>
    <w:rsid w:val="00241B0E"/>
    <w:rsid w:val="00244883"/>
    <w:rsid w:val="002460F4"/>
    <w:rsid w:val="00247F72"/>
    <w:rsid w:val="00250FAE"/>
    <w:rsid w:val="0025118A"/>
    <w:rsid w:val="00252404"/>
    <w:rsid w:val="002529E8"/>
    <w:rsid w:val="002536CB"/>
    <w:rsid w:val="00260C80"/>
    <w:rsid w:val="00261982"/>
    <w:rsid w:val="00261A00"/>
    <w:rsid w:val="00262079"/>
    <w:rsid w:val="0026449F"/>
    <w:rsid w:val="00270AB5"/>
    <w:rsid w:val="00270B57"/>
    <w:rsid w:val="00271165"/>
    <w:rsid w:val="00281F9A"/>
    <w:rsid w:val="00282DFA"/>
    <w:rsid w:val="00282FB7"/>
    <w:rsid w:val="0028306F"/>
    <w:rsid w:val="00283FCC"/>
    <w:rsid w:val="0028584F"/>
    <w:rsid w:val="00285ED0"/>
    <w:rsid w:val="00290C4E"/>
    <w:rsid w:val="0029161D"/>
    <w:rsid w:val="002945FE"/>
    <w:rsid w:val="002A0CD9"/>
    <w:rsid w:val="002A27F7"/>
    <w:rsid w:val="002A2C9E"/>
    <w:rsid w:val="002A52F5"/>
    <w:rsid w:val="002A65EE"/>
    <w:rsid w:val="002A684F"/>
    <w:rsid w:val="002B74F3"/>
    <w:rsid w:val="002C2626"/>
    <w:rsid w:val="002C2922"/>
    <w:rsid w:val="002C37A5"/>
    <w:rsid w:val="002C59A5"/>
    <w:rsid w:val="002C7D9D"/>
    <w:rsid w:val="002D0035"/>
    <w:rsid w:val="002D0B87"/>
    <w:rsid w:val="002D184A"/>
    <w:rsid w:val="002D4159"/>
    <w:rsid w:val="002D5CF1"/>
    <w:rsid w:val="002D6B0A"/>
    <w:rsid w:val="002D7C07"/>
    <w:rsid w:val="002E3E50"/>
    <w:rsid w:val="002E475A"/>
    <w:rsid w:val="002E48E7"/>
    <w:rsid w:val="002E54B3"/>
    <w:rsid w:val="002E7083"/>
    <w:rsid w:val="002E78C0"/>
    <w:rsid w:val="002F03FC"/>
    <w:rsid w:val="002F0418"/>
    <w:rsid w:val="002F1158"/>
    <w:rsid w:val="002F2870"/>
    <w:rsid w:val="002F34E3"/>
    <w:rsid w:val="002F6D9F"/>
    <w:rsid w:val="0030240F"/>
    <w:rsid w:val="00303782"/>
    <w:rsid w:val="0030387C"/>
    <w:rsid w:val="00305C01"/>
    <w:rsid w:val="00306303"/>
    <w:rsid w:val="0030690B"/>
    <w:rsid w:val="003138D1"/>
    <w:rsid w:val="00322548"/>
    <w:rsid w:val="003241FB"/>
    <w:rsid w:val="00325E9E"/>
    <w:rsid w:val="00326C95"/>
    <w:rsid w:val="003274CC"/>
    <w:rsid w:val="00327B82"/>
    <w:rsid w:val="003302FE"/>
    <w:rsid w:val="00332378"/>
    <w:rsid w:val="00335845"/>
    <w:rsid w:val="00335F87"/>
    <w:rsid w:val="00337F61"/>
    <w:rsid w:val="0034015D"/>
    <w:rsid w:val="0034280B"/>
    <w:rsid w:val="00347C41"/>
    <w:rsid w:val="00351426"/>
    <w:rsid w:val="00351D10"/>
    <w:rsid w:val="003532E6"/>
    <w:rsid w:val="00353F20"/>
    <w:rsid w:val="00355E2A"/>
    <w:rsid w:val="00355E6F"/>
    <w:rsid w:val="003617EE"/>
    <w:rsid w:val="003621E7"/>
    <w:rsid w:val="00362DEC"/>
    <w:rsid w:val="00362FEE"/>
    <w:rsid w:val="00363112"/>
    <w:rsid w:val="00365D96"/>
    <w:rsid w:val="003667CC"/>
    <w:rsid w:val="003720DE"/>
    <w:rsid w:val="003734E1"/>
    <w:rsid w:val="00374B29"/>
    <w:rsid w:val="00375144"/>
    <w:rsid w:val="003766FE"/>
    <w:rsid w:val="00381FD5"/>
    <w:rsid w:val="003821FC"/>
    <w:rsid w:val="00384763"/>
    <w:rsid w:val="00385BED"/>
    <w:rsid w:val="00390235"/>
    <w:rsid w:val="0039076C"/>
    <w:rsid w:val="003920D4"/>
    <w:rsid w:val="003937DF"/>
    <w:rsid w:val="00394B63"/>
    <w:rsid w:val="00394C09"/>
    <w:rsid w:val="00394F3F"/>
    <w:rsid w:val="00395205"/>
    <w:rsid w:val="00396BCE"/>
    <w:rsid w:val="003974CD"/>
    <w:rsid w:val="003A2982"/>
    <w:rsid w:val="003A4D6A"/>
    <w:rsid w:val="003A5503"/>
    <w:rsid w:val="003A5900"/>
    <w:rsid w:val="003B42A8"/>
    <w:rsid w:val="003B4BD9"/>
    <w:rsid w:val="003B4E6E"/>
    <w:rsid w:val="003B5771"/>
    <w:rsid w:val="003C0153"/>
    <w:rsid w:val="003C0B4A"/>
    <w:rsid w:val="003C3232"/>
    <w:rsid w:val="003C44D1"/>
    <w:rsid w:val="003C4EB0"/>
    <w:rsid w:val="003C7AF0"/>
    <w:rsid w:val="003D15DD"/>
    <w:rsid w:val="003D2543"/>
    <w:rsid w:val="003D567F"/>
    <w:rsid w:val="003D59A4"/>
    <w:rsid w:val="003E29E1"/>
    <w:rsid w:val="003E2EE6"/>
    <w:rsid w:val="003E52CD"/>
    <w:rsid w:val="003E7046"/>
    <w:rsid w:val="003F0BD6"/>
    <w:rsid w:val="003F357A"/>
    <w:rsid w:val="003F5357"/>
    <w:rsid w:val="00400D26"/>
    <w:rsid w:val="004031F4"/>
    <w:rsid w:val="00404ABF"/>
    <w:rsid w:val="00407E24"/>
    <w:rsid w:val="00410645"/>
    <w:rsid w:val="00411500"/>
    <w:rsid w:val="00411C8E"/>
    <w:rsid w:val="00412678"/>
    <w:rsid w:val="00413415"/>
    <w:rsid w:val="0041368B"/>
    <w:rsid w:val="0041603F"/>
    <w:rsid w:val="00417016"/>
    <w:rsid w:val="004225BE"/>
    <w:rsid w:val="0042307B"/>
    <w:rsid w:val="004234E5"/>
    <w:rsid w:val="004241F2"/>
    <w:rsid w:val="00426BC1"/>
    <w:rsid w:val="00430C26"/>
    <w:rsid w:val="0043138A"/>
    <w:rsid w:val="00434841"/>
    <w:rsid w:val="00440BE0"/>
    <w:rsid w:val="00441967"/>
    <w:rsid w:val="00444061"/>
    <w:rsid w:val="004455C6"/>
    <w:rsid w:val="00452C76"/>
    <w:rsid w:val="00453D38"/>
    <w:rsid w:val="004544F6"/>
    <w:rsid w:val="00456DB3"/>
    <w:rsid w:val="0046252F"/>
    <w:rsid w:val="00463600"/>
    <w:rsid w:val="00463A8D"/>
    <w:rsid w:val="0046444C"/>
    <w:rsid w:val="004667A9"/>
    <w:rsid w:val="004675CE"/>
    <w:rsid w:val="0047099A"/>
    <w:rsid w:val="0047311E"/>
    <w:rsid w:val="00474023"/>
    <w:rsid w:val="0047415F"/>
    <w:rsid w:val="00475B83"/>
    <w:rsid w:val="00477F2B"/>
    <w:rsid w:val="0048158E"/>
    <w:rsid w:val="0048186A"/>
    <w:rsid w:val="0048352D"/>
    <w:rsid w:val="00483874"/>
    <w:rsid w:val="00484271"/>
    <w:rsid w:val="004852A0"/>
    <w:rsid w:val="004860B5"/>
    <w:rsid w:val="00490A2A"/>
    <w:rsid w:val="00491960"/>
    <w:rsid w:val="004923A3"/>
    <w:rsid w:val="00495907"/>
    <w:rsid w:val="004970C1"/>
    <w:rsid w:val="00497C2A"/>
    <w:rsid w:val="00497D1E"/>
    <w:rsid w:val="004A3A28"/>
    <w:rsid w:val="004A3FFE"/>
    <w:rsid w:val="004A431A"/>
    <w:rsid w:val="004A475D"/>
    <w:rsid w:val="004A66CA"/>
    <w:rsid w:val="004B16FC"/>
    <w:rsid w:val="004B1D8A"/>
    <w:rsid w:val="004B3062"/>
    <w:rsid w:val="004B37DA"/>
    <w:rsid w:val="004C1657"/>
    <w:rsid w:val="004D1C44"/>
    <w:rsid w:val="004D1C69"/>
    <w:rsid w:val="004D517C"/>
    <w:rsid w:val="004D6AAA"/>
    <w:rsid w:val="004E31B1"/>
    <w:rsid w:val="004E491D"/>
    <w:rsid w:val="004E54F7"/>
    <w:rsid w:val="004F10DE"/>
    <w:rsid w:val="004F1442"/>
    <w:rsid w:val="004F30BA"/>
    <w:rsid w:val="004F47FA"/>
    <w:rsid w:val="004F4C91"/>
    <w:rsid w:val="005006AB"/>
    <w:rsid w:val="00505D34"/>
    <w:rsid w:val="00506AA1"/>
    <w:rsid w:val="00506FCB"/>
    <w:rsid w:val="0051306A"/>
    <w:rsid w:val="00513255"/>
    <w:rsid w:val="00514311"/>
    <w:rsid w:val="005145F2"/>
    <w:rsid w:val="0051517F"/>
    <w:rsid w:val="0051533B"/>
    <w:rsid w:val="00515686"/>
    <w:rsid w:val="005157D8"/>
    <w:rsid w:val="0052302E"/>
    <w:rsid w:val="005230C1"/>
    <w:rsid w:val="00525F7C"/>
    <w:rsid w:val="0052688C"/>
    <w:rsid w:val="00531F67"/>
    <w:rsid w:val="00534896"/>
    <w:rsid w:val="00535C60"/>
    <w:rsid w:val="00537238"/>
    <w:rsid w:val="00540DC6"/>
    <w:rsid w:val="00541669"/>
    <w:rsid w:val="005438AE"/>
    <w:rsid w:val="005452D4"/>
    <w:rsid w:val="00550747"/>
    <w:rsid w:val="0055789D"/>
    <w:rsid w:val="00557B6A"/>
    <w:rsid w:val="005602EF"/>
    <w:rsid w:val="00560641"/>
    <w:rsid w:val="00562A92"/>
    <w:rsid w:val="005635ED"/>
    <w:rsid w:val="00564A1B"/>
    <w:rsid w:val="00565E0E"/>
    <w:rsid w:val="0056638E"/>
    <w:rsid w:val="00575272"/>
    <w:rsid w:val="00576F3C"/>
    <w:rsid w:val="0058299F"/>
    <w:rsid w:val="00583D08"/>
    <w:rsid w:val="00583F7C"/>
    <w:rsid w:val="0058623A"/>
    <w:rsid w:val="00586B56"/>
    <w:rsid w:val="0058747A"/>
    <w:rsid w:val="005960BB"/>
    <w:rsid w:val="00596A96"/>
    <w:rsid w:val="005A16EB"/>
    <w:rsid w:val="005A1CFB"/>
    <w:rsid w:val="005A3EE5"/>
    <w:rsid w:val="005A64E9"/>
    <w:rsid w:val="005A7D7B"/>
    <w:rsid w:val="005A7F2D"/>
    <w:rsid w:val="005B024F"/>
    <w:rsid w:val="005B0537"/>
    <w:rsid w:val="005B1A1B"/>
    <w:rsid w:val="005B1D5E"/>
    <w:rsid w:val="005B300F"/>
    <w:rsid w:val="005B725D"/>
    <w:rsid w:val="005C04D3"/>
    <w:rsid w:val="005C108C"/>
    <w:rsid w:val="005C11DD"/>
    <w:rsid w:val="005C12D4"/>
    <w:rsid w:val="005C39B6"/>
    <w:rsid w:val="005C4963"/>
    <w:rsid w:val="005C4B54"/>
    <w:rsid w:val="005C5456"/>
    <w:rsid w:val="005C6F09"/>
    <w:rsid w:val="005C7DDA"/>
    <w:rsid w:val="005C7E5A"/>
    <w:rsid w:val="005D039A"/>
    <w:rsid w:val="005D1E95"/>
    <w:rsid w:val="005D272D"/>
    <w:rsid w:val="005D2DFE"/>
    <w:rsid w:val="005D3E6C"/>
    <w:rsid w:val="005D470E"/>
    <w:rsid w:val="005D62EE"/>
    <w:rsid w:val="005D6425"/>
    <w:rsid w:val="005E1E35"/>
    <w:rsid w:val="005E2EB9"/>
    <w:rsid w:val="005E3070"/>
    <w:rsid w:val="005E3D59"/>
    <w:rsid w:val="005E4C37"/>
    <w:rsid w:val="005E6145"/>
    <w:rsid w:val="005F0B25"/>
    <w:rsid w:val="005F40A2"/>
    <w:rsid w:val="005F702D"/>
    <w:rsid w:val="005F73A4"/>
    <w:rsid w:val="00600A00"/>
    <w:rsid w:val="00604967"/>
    <w:rsid w:val="0061337D"/>
    <w:rsid w:val="00613ACB"/>
    <w:rsid w:val="00613F40"/>
    <w:rsid w:val="0061522E"/>
    <w:rsid w:val="00620192"/>
    <w:rsid w:val="0062092D"/>
    <w:rsid w:val="00623270"/>
    <w:rsid w:val="00623FCA"/>
    <w:rsid w:val="00624B10"/>
    <w:rsid w:val="00625A8E"/>
    <w:rsid w:val="006307AE"/>
    <w:rsid w:val="00631F45"/>
    <w:rsid w:val="00633A1F"/>
    <w:rsid w:val="006377E0"/>
    <w:rsid w:val="00637FB7"/>
    <w:rsid w:val="00640530"/>
    <w:rsid w:val="00640819"/>
    <w:rsid w:val="0064250C"/>
    <w:rsid w:val="0065115E"/>
    <w:rsid w:val="0065130D"/>
    <w:rsid w:val="0065133D"/>
    <w:rsid w:val="006519AC"/>
    <w:rsid w:val="00652C3E"/>
    <w:rsid w:val="00654642"/>
    <w:rsid w:val="00660453"/>
    <w:rsid w:val="00662202"/>
    <w:rsid w:val="00662AD7"/>
    <w:rsid w:val="006668DD"/>
    <w:rsid w:val="00666DE8"/>
    <w:rsid w:val="00666E87"/>
    <w:rsid w:val="00670092"/>
    <w:rsid w:val="00670922"/>
    <w:rsid w:val="00676C0E"/>
    <w:rsid w:val="0068186E"/>
    <w:rsid w:val="006838A1"/>
    <w:rsid w:val="00685069"/>
    <w:rsid w:val="00685E68"/>
    <w:rsid w:val="00686499"/>
    <w:rsid w:val="00690AF2"/>
    <w:rsid w:val="00691B5B"/>
    <w:rsid w:val="006920F8"/>
    <w:rsid w:val="006936FD"/>
    <w:rsid w:val="00695871"/>
    <w:rsid w:val="006A0D10"/>
    <w:rsid w:val="006A12CF"/>
    <w:rsid w:val="006A49F6"/>
    <w:rsid w:val="006A5AF9"/>
    <w:rsid w:val="006B1CE2"/>
    <w:rsid w:val="006B28F2"/>
    <w:rsid w:val="006B4A26"/>
    <w:rsid w:val="006C0F2F"/>
    <w:rsid w:val="006C77CA"/>
    <w:rsid w:val="006D2B94"/>
    <w:rsid w:val="006D36E3"/>
    <w:rsid w:val="006D3DF2"/>
    <w:rsid w:val="006D41E5"/>
    <w:rsid w:val="006D5CB5"/>
    <w:rsid w:val="006D7600"/>
    <w:rsid w:val="006E07DC"/>
    <w:rsid w:val="006E3019"/>
    <w:rsid w:val="006E74CB"/>
    <w:rsid w:val="006E7617"/>
    <w:rsid w:val="006F2525"/>
    <w:rsid w:val="00700D54"/>
    <w:rsid w:val="007052E4"/>
    <w:rsid w:val="007071A6"/>
    <w:rsid w:val="00707908"/>
    <w:rsid w:val="00717BDA"/>
    <w:rsid w:val="00721B51"/>
    <w:rsid w:val="00722694"/>
    <w:rsid w:val="007246FF"/>
    <w:rsid w:val="00724973"/>
    <w:rsid w:val="00724DB9"/>
    <w:rsid w:val="00730164"/>
    <w:rsid w:val="00734C3D"/>
    <w:rsid w:val="00737C0A"/>
    <w:rsid w:val="00740BA6"/>
    <w:rsid w:val="00742AEF"/>
    <w:rsid w:val="00744754"/>
    <w:rsid w:val="007447A1"/>
    <w:rsid w:val="00747702"/>
    <w:rsid w:val="0074770F"/>
    <w:rsid w:val="0075116B"/>
    <w:rsid w:val="00752D71"/>
    <w:rsid w:val="00753010"/>
    <w:rsid w:val="00760875"/>
    <w:rsid w:val="00761750"/>
    <w:rsid w:val="007627C5"/>
    <w:rsid w:val="00763AE4"/>
    <w:rsid w:val="007642CA"/>
    <w:rsid w:val="00766271"/>
    <w:rsid w:val="007667CD"/>
    <w:rsid w:val="00767B1C"/>
    <w:rsid w:val="00772154"/>
    <w:rsid w:val="00773622"/>
    <w:rsid w:val="00774728"/>
    <w:rsid w:val="00775B06"/>
    <w:rsid w:val="0077685F"/>
    <w:rsid w:val="007770AA"/>
    <w:rsid w:val="00777763"/>
    <w:rsid w:val="00777925"/>
    <w:rsid w:val="00780D57"/>
    <w:rsid w:val="00783CFC"/>
    <w:rsid w:val="0078714D"/>
    <w:rsid w:val="00790672"/>
    <w:rsid w:val="007906FF"/>
    <w:rsid w:val="007913D9"/>
    <w:rsid w:val="00793936"/>
    <w:rsid w:val="00794C9A"/>
    <w:rsid w:val="00794E1F"/>
    <w:rsid w:val="00795DC8"/>
    <w:rsid w:val="007A0098"/>
    <w:rsid w:val="007A0B0E"/>
    <w:rsid w:val="007A39AB"/>
    <w:rsid w:val="007A6854"/>
    <w:rsid w:val="007A6F9B"/>
    <w:rsid w:val="007A7F3D"/>
    <w:rsid w:val="007A7F8C"/>
    <w:rsid w:val="007B0153"/>
    <w:rsid w:val="007B0F7D"/>
    <w:rsid w:val="007B23C3"/>
    <w:rsid w:val="007B2BD1"/>
    <w:rsid w:val="007B3F60"/>
    <w:rsid w:val="007B436C"/>
    <w:rsid w:val="007B516E"/>
    <w:rsid w:val="007B70D5"/>
    <w:rsid w:val="007C0298"/>
    <w:rsid w:val="007C30A4"/>
    <w:rsid w:val="007C42DA"/>
    <w:rsid w:val="007C5981"/>
    <w:rsid w:val="007D3AC8"/>
    <w:rsid w:val="007D40CE"/>
    <w:rsid w:val="007D5D3E"/>
    <w:rsid w:val="007D684F"/>
    <w:rsid w:val="007D7838"/>
    <w:rsid w:val="007D7FF7"/>
    <w:rsid w:val="007E0A85"/>
    <w:rsid w:val="007E0C1C"/>
    <w:rsid w:val="007E358A"/>
    <w:rsid w:val="007E5102"/>
    <w:rsid w:val="007E5479"/>
    <w:rsid w:val="007E61B6"/>
    <w:rsid w:val="007F02C6"/>
    <w:rsid w:val="007F0B1A"/>
    <w:rsid w:val="007F1C4D"/>
    <w:rsid w:val="007F1E6D"/>
    <w:rsid w:val="007F2C60"/>
    <w:rsid w:val="007F3E68"/>
    <w:rsid w:val="007F6454"/>
    <w:rsid w:val="00801350"/>
    <w:rsid w:val="00801901"/>
    <w:rsid w:val="008026F0"/>
    <w:rsid w:val="00802731"/>
    <w:rsid w:val="0080345B"/>
    <w:rsid w:val="00805C70"/>
    <w:rsid w:val="008076E5"/>
    <w:rsid w:val="00807BEC"/>
    <w:rsid w:val="00814BF9"/>
    <w:rsid w:val="0082091F"/>
    <w:rsid w:val="00822C11"/>
    <w:rsid w:val="00826BC7"/>
    <w:rsid w:val="00830DEA"/>
    <w:rsid w:val="00836EA4"/>
    <w:rsid w:val="0083773B"/>
    <w:rsid w:val="00840F41"/>
    <w:rsid w:val="00843404"/>
    <w:rsid w:val="00844C41"/>
    <w:rsid w:val="00846CE9"/>
    <w:rsid w:val="00847E12"/>
    <w:rsid w:val="00851D78"/>
    <w:rsid w:val="00854770"/>
    <w:rsid w:val="00857F98"/>
    <w:rsid w:val="00860F08"/>
    <w:rsid w:val="00861114"/>
    <w:rsid w:val="008619E7"/>
    <w:rsid w:val="00864850"/>
    <w:rsid w:val="008648EF"/>
    <w:rsid w:val="00864DE9"/>
    <w:rsid w:val="00871068"/>
    <w:rsid w:val="00871734"/>
    <w:rsid w:val="0087315C"/>
    <w:rsid w:val="00873165"/>
    <w:rsid w:val="00873387"/>
    <w:rsid w:val="00874480"/>
    <w:rsid w:val="008747D6"/>
    <w:rsid w:val="008751A2"/>
    <w:rsid w:val="00882188"/>
    <w:rsid w:val="008832DD"/>
    <w:rsid w:val="008835C6"/>
    <w:rsid w:val="008853A4"/>
    <w:rsid w:val="00885435"/>
    <w:rsid w:val="00891129"/>
    <w:rsid w:val="00891CBE"/>
    <w:rsid w:val="00893293"/>
    <w:rsid w:val="00894D39"/>
    <w:rsid w:val="008954C9"/>
    <w:rsid w:val="00897C48"/>
    <w:rsid w:val="00897FC7"/>
    <w:rsid w:val="008A09C0"/>
    <w:rsid w:val="008A210B"/>
    <w:rsid w:val="008A49F3"/>
    <w:rsid w:val="008A5579"/>
    <w:rsid w:val="008A63D6"/>
    <w:rsid w:val="008A66D2"/>
    <w:rsid w:val="008B1CF8"/>
    <w:rsid w:val="008B1D48"/>
    <w:rsid w:val="008B3DE3"/>
    <w:rsid w:val="008B42DC"/>
    <w:rsid w:val="008B6117"/>
    <w:rsid w:val="008C36C7"/>
    <w:rsid w:val="008C509C"/>
    <w:rsid w:val="008C57AC"/>
    <w:rsid w:val="008C77E9"/>
    <w:rsid w:val="008D1220"/>
    <w:rsid w:val="008D2135"/>
    <w:rsid w:val="008D3605"/>
    <w:rsid w:val="008D5815"/>
    <w:rsid w:val="008D6A1F"/>
    <w:rsid w:val="008D7EFB"/>
    <w:rsid w:val="008E2030"/>
    <w:rsid w:val="008E415F"/>
    <w:rsid w:val="008E60CF"/>
    <w:rsid w:val="008E77E8"/>
    <w:rsid w:val="008F2921"/>
    <w:rsid w:val="008F506E"/>
    <w:rsid w:val="008F75F1"/>
    <w:rsid w:val="009046D0"/>
    <w:rsid w:val="0091013A"/>
    <w:rsid w:val="00911E25"/>
    <w:rsid w:val="00912BC7"/>
    <w:rsid w:val="00914CE1"/>
    <w:rsid w:val="00916AA9"/>
    <w:rsid w:val="00917643"/>
    <w:rsid w:val="00917901"/>
    <w:rsid w:val="00920343"/>
    <w:rsid w:val="00920432"/>
    <w:rsid w:val="00920AFE"/>
    <w:rsid w:val="009231C2"/>
    <w:rsid w:val="009233CE"/>
    <w:rsid w:val="009234D7"/>
    <w:rsid w:val="009235BC"/>
    <w:rsid w:val="00926053"/>
    <w:rsid w:val="0092682C"/>
    <w:rsid w:val="00927FDD"/>
    <w:rsid w:val="009313AF"/>
    <w:rsid w:val="00932DFC"/>
    <w:rsid w:val="00933D3B"/>
    <w:rsid w:val="009345D4"/>
    <w:rsid w:val="00935A6C"/>
    <w:rsid w:val="00941149"/>
    <w:rsid w:val="00943A2E"/>
    <w:rsid w:val="0094468C"/>
    <w:rsid w:val="009464B1"/>
    <w:rsid w:val="009474D9"/>
    <w:rsid w:val="009503E2"/>
    <w:rsid w:val="0095270D"/>
    <w:rsid w:val="009527A4"/>
    <w:rsid w:val="00956E65"/>
    <w:rsid w:val="00961A4E"/>
    <w:rsid w:val="00966236"/>
    <w:rsid w:val="0096691D"/>
    <w:rsid w:val="0097139B"/>
    <w:rsid w:val="00972F7C"/>
    <w:rsid w:val="00973896"/>
    <w:rsid w:val="00974A78"/>
    <w:rsid w:val="00980CCA"/>
    <w:rsid w:val="00981E26"/>
    <w:rsid w:val="0098523F"/>
    <w:rsid w:val="009853C4"/>
    <w:rsid w:val="0098566A"/>
    <w:rsid w:val="00985E96"/>
    <w:rsid w:val="00991B04"/>
    <w:rsid w:val="00993ED1"/>
    <w:rsid w:val="00993F5D"/>
    <w:rsid w:val="00994E94"/>
    <w:rsid w:val="009969D5"/>
    <w:rsid w:val="00996D7E"/>
    <w:rsid w:val="009A2056"/>
    <w:rsid w:val="009A2293"/>
    <w:rsid w:val="009A3635"/>
    <w:rsid w:val="009A3AC9"/>
    <w:rsid w:val="009A4C40"/>
    <w:rsid w:val="009A5209"/>
    <w:rsid w:val="009A5B17"/>
    <w:rsid w:val="009B11DD"/>
    <w:rsid w:val="009B1331"/>
    <w:rsid w:val="009B1F3A"/>
    <w:rsid w:val="009B2378"/>
    <w:rsid w:val="009B276D"/>
    <w:rsid w:val="009B3052"/>
    <w:rsid w:val="009B3BFB"/>
    <w:rsid w:val="009B4CBD"/>
    <w:rsid w:val="009B60A0"/>
    <w:rsid w:val="009B7F54"/>
    <w:rsid w:val="009C177A"/>
    <w:rsid w:val="009C7DD8"/>
    <w:rsid w:val="009D13FD"/>
    <w:rsid w:val="009D2BBF"/>
    <w:rsid w:val="009D33DB"/>
    <w:rsid w:val="009D418F"/>
    <w:rsid w:val="009E1292"/>
    <w:rsid w:val="009E1ACF"/>
    <w:rsid w:val="009E656C"/>
    <w:rsid w:val="009E6AC4"/>
    <w:rsid w:val="009F2306"/>
    <w:rsid w:val="009F6A26"/>
    <w:rsid w:val="00A004BD"/>
    <w:rsid w:val="00A00812"/>
    <w:rsid w:val="00A07948"/>
    <w:rsid w:val="00A162B6"/>
    <w:rsid w:val="00A174B8"/>
    <w:rsid w:val="00A218D4"/>
    <w:rsid w:val="00A22B43"/>
    <w:rsid w:val="00A23A55"/>
    <w:rsid w:val="00A24988"/>
    <w:rsid w:val="00A24C74"/>
    <w:rsid w:val="00A25052"/>
    <w:rsid w:val="00A25EAC"/>
    <w:rsid w:val="00A263FE"/>
    <w:rsid w:val="00A266D8"/>
    <w:rsid w:val="00A3045D"/>
    <w:rsid w:val="00A30795"/>
    <w:rsid w:val="00A32082"/>
    <w:rsid w:val="00A328B0"/>
    <w:rsid w:val="00A342CD"/>
    <w:rsid w:val="00A343A1"/>
    <w:rsid w:val="00A35726"/>
    <w:rsid w:val="00A35A84"/>
    <w:rsid w:val="00A40233"/>
    <w:rsid w:val="00A41E20"/>
    <w:rsid w:val="00A44EF2"/>
    <w:rsid w:val="00A45EE0"/>
    <w:rsid w:val="00A52F5A"/>
    <w:rsid w:val="00A579FF"/>
    <w:rsid w:val="00A60B4D"/>
    <w:rsid w:val="00A61289"/>
    <w:rsid w:val="00A62985"/>
    <w:rsid w:val="00A62FC6"/>
    <w:rsid w:val="00A6689B"/>
    <w:rsid w:val="00A66FB3"/>
    <w:rsid w:val="00A7075C"/>
    <w:rsid w:val="00A71D5A"/>
    <w:rsid w:val="00A72204"/>
    <w:rsid w:val="00A72962"/>
    <w:rsid w:val="00A748A2"/>
    <w:rsid w:val="00A82739"/>
    <w:rsid w:val="00A83591"/>
    <w:rsid w:val="00A861EB"/>
    <w:rsid w:val="00A867F2"/>
    <w:rsid w:val="00A91051"/>
    <w:rsid w:val="00A922F8"/>
    <w:rsid w:val="00A92958"/>
    <w:rsid w:val="00A950B5"/>
    <w:rsid w:val="00A97301"/>
    <w:rsid w:val="00AA017F"/>
    <w:rsid w:val="00AA0D28"/>
    <w:rsid w:val="00AA2382"/>
    <w:rsid w:val="00AA3E91"/>
    <w:rsid w:val="00AA4E17"/>
    <w:rsid w:val="00AA6E4A"/>
    <w:rsid w:val="00AA72CC"/>
    <w:rsid w:val="00AB100A"/>
    <w:rsid w:val="00AB1418"/>
    <w:rsid w:val="00AB1822"/>
    <w:rsid w:val="00AB1E45"/>
    <w:rsid w:val="00AB37E6"/>
    <w:rsid w:val="00AC2184"/>
    <w:rsid w:val="00AC28E5"/>
    <w:rsid w:val="00AC4936"/>
    <w:rsid w:val="00AC5359"/>
    <w:rsid w:val="00AC5A9B"/>
    <w:rsid w:val="00AC5C37"/>
    <w:rsid w:val="00AC6027"/>
    <w:rsid w:val="00AC7007"/>
    <w:rsid w:val="00AD093E"/>
    <w:rsid w:val="00AD16D2"/>
    <w:rsid w:val="00AD25CC"/>
    <w:rsid w:val="00AD6361"/>
    <w:rsid w:val="00AD7FDF"/>
    <w:rsid w:val="00AE26D0"/>
    <w:rsid w:val="00AE32AC"/>
    <w:rsid w:val="00AF20EF"/>
    <w:rsid w:val="00AF4206"/>
    <w:rsid w:val="00AF509B"/>
    <w:rsid w:val="00B0036E"/>
    <w:rsid w:val="00B008F7"/>
    <w:rsid w:val="00B00A3D"/>
    <w:rsid w:val="00B00F46"/>
    <w:rsid w:val="00B01966"/>
    <w:rsid w:val="00B0419A"/>
    <w:rsid w:val="00B079B1"/>
    <w:rsid w:val="00B07FE0"/>
    <w:rsid w:val="00B10D77"/>
    <w:rsid w:val="00B14679"/>
    <w:rsid w:val="00B204D6"/>
    <w:rsid w:val="00B209CB"/>
    <w:rsid w:val="00B21747"/>
    <w:rsid w:val="00B223EF"/>
    <w:rsid w:val="00B24C68"/>
    <w:rsid w:val="00B2511A"/>
    <w:rsid w:val="00B30BB3"/>
    <w:rsid w:val="00B33A24"/>
    <w:rsid w:val="00B417DB"/>
    <w:rsid w:val="00B423F2"/>
    <w:rsid w:val="00B458D7"/>
    <w:rsid w:val="00B47A1D"/>
    <w:rsid w:val="00B47B52"/>
    <w:rsid w:val="00B5350A"/>
    <w:rsid w:val="00B566A7"/>
    <w:rsid w:val="00B56E16"/>
    <w:rsid w:val="00B60ECE"/>
    <w:rsid w:val="00B61051"/>
    <w:rsid w:val="00B63836"/>
    <w:rsid w:val="00B638E5"/>
    <w:rsid w:val="00B64C9B"/>
    <w:rsid w:val="00B64ED4"/>
    <w:rsid w:val="00B667E1"/>
    <w:rsid w:val="00B66E51"/>
    <w:rsid w:val="00B67C61"/>
    <w:rsid w:val="00B708E5"/>
    <w:rsid w:val="00B71EDE"/>
    <w:rsid w:val="00B76A67"/>
    <w:rsid w:val="00B824EA"/>
    <w:rsid w:val="00B8259E"/>
    <w:rsid w:val="00B82AF9"/>
    <w:rsid w:val="00B83288"/>
    <w:rsid w:val="00B86EC3"/>
    <w:rsid w:val="00B8776B"/>
    <w:rsid w:val="00B90FC1"/>
    <w:rsid w:val="00B93A06"/>
    <w:rsid w:val="00B976DE"/>
    <w:rsid w:val="00BA04FF"/>
    <w:rsid w:val="00BA143C"/>
    <w:rsid w:val="00BA2A28"/>
    <w:rsid w:val="00BA3B1D"/>
    <w:rsid w:val="00BA49BE"/>
    <w:rsid w:val="00BA6683"/>
    <w:rsid w:val="00BB434A"/>
    <w:rsid w:val="00BB48DE"/>
    <w:rsid w:val="00BB4A9B"/>
    <w:rsid w:val="00BB51CB"/>
    <w:rsid w:val="00BB69DB"/>
    <w:rsid w:val="00BB7ADA"/>
    <w:rsid w:val="00BC2C90"/>
    <w:rsid w:val="00BC2F80"/>
    <w:rsid w:val="00BC43C4"/>
    <w:rsid w:val="00BC4491"/>
    <w:rsid w:val="00BC553C"/>
    <w:rsid w:val="00BC6994"/>
    <w:rsid w:val="00BC6D73"/>
    <w:rsid w:val="00BC7A40"/>
    <w:rsid w:val="00BD0B15"/>
    <w:rsid w:val="00BD16CD"/>
    <w:rsid w:val="00BD28C5"/>
    <w:rsid w:val="00BD40D0"/>
    <w:rsid w:val="00BD4761"/>
    <w:rsid w:val="00BD4DA3"/>
    <w:rsid w:val="00BD7D59"/>
    <w:rsid w:val="00BE3C86"/>
    <w:rsid w:val="00BE3E75"/>
    <w:rsid w:val="00BE4EEB"/>
    <w:rsid w:val="00BE5B19"/>
    <w:rsid w:val="00BE6210"/>
    <w:rsid w:val="00BF1494"/>
    <w:rsid w:val="00BF4F93"/>
    <w:rsid w:val="00BF505E"/>
    <w:rsid w:val="00BF6324"/>
    <w:rsid w:val="00BF68DC"/>
    <w:rsid w:val="00C0593A"/>
    <w:rsid w:val="00C07E09"/>
    <w:rsid w:val="00C133D4"/>
    <w:rsid w:val="00C1362C"/>
    <w:rsid w:val="00C142E1"/>
    <w:rsid w:val="00C14915"/>
    <w:rsid w:val="00C1500E"/>
    <w:rsid w:val="00C21DB9"/>
    <w:rsid w:val="00C22944"/>
    <w:rsid w:val="00C22EF3"/>
    <w:rsid w:val="00C26A90"/>
    <w:rsid w:val="00C31A30"/>
    <w:rsid w:val="00C32E41"/>
    <w:rsid w:val="00C33CEF"/>
    <w:rsid w:val="00C33EA0"/>
    <w:rsid w:val="00C35B35"/>
    <w:rsid w:val="00C37969"/>
    <w:rsid w:val="00C405A4"/>
    <w:rsid w:val="00C411FB"/>
    <w:rsid w:val="00C45F89"/>
    <w:rsid w:val="00C46174"/>
    <w:rsid w:val="00C4656C"/>
    <w:rsid w:val="00C476DD"/>
    <w:rsid w:val="00C51089"/>
    <w:rsid w:val="00C510EC"/>
    <w:rsid w:val="00C548FB"/>
    <w:rsid w:val="00C5621E"/>
    <w:rsid w:val="00C57240"/>
    <w:rsid w:val="00C60141"/>
    <w:rsid w:val="00C6211D"/>
    <w:rsid w:val="00C660BB"/>
    <w:rsid w:val="00C67EED"/>
    <w:rsid w:val="00C705E1"/>
    <w:rsid w:val="00C72A12"/>
    <w:rsid w:val="00C7343C"/>
    <w:rsid w:val="00C73F68"/>
    <w:rsid w:val="00C77869"/>
    <w:rsid w:val="00C779A4"/>
    <w:rsid w:val="00C77FE9"/>
    <w:rsid w:val="00C8207F"/>
    <w:rsid w:val="00C83024"/>
    <w:rsid w:val="00C85454"/>
    <w:rsid w:val="00C85617"/>
    <w:rsid w:val="00C85B87"/>
    <w:rsid w:val="00C8615D"/>
    <w:rsid w:val="00C86C99"/>
    <w:rsid w:val="00C86CA6"/>
    <w:rsid w:val="00C87698"/>
    <w:rsid w:val="00C87942"/>
    <w:rsid w:val="00C910FE"/>
    <w:rsid w:val="00C914AA"/>
    <w:rsid w:val="00C9304B"/>
    <w:rsid w:val="00C931A7"/>
    <w:rsid w:val="00C93BCF"/>
    <w:rsid w:val="00C95586"/>
    <w:rsid w:val="00C959F9"/>
    <w:rsid w:val="00C96029"/>
    <w:rsid w:val="00C978A2"/>
    <w:rsid w:val="00CA1215"/>
    <w:rsid w:val="00CA21BE"/>
    <w:rsid w:val="00CA7328"/>
    <w:rsid w:val="00CB1344"/>
    <w:rsid w:val="00CB179F"/>
    <w:rsid w:val="00CB2F7D"/>
    <w:rsid w:val="00CB7691"/>
    <w:rsid w:val="00CC12EB"/>
    <w:rsid w:val="00CC188B"/>
    <w:rsid w:val="00CC626D"/>
    <w:rsid w:val="00CC6C82"/>
    <w:rsid w:val="00CC6F72"/>
    <w:rsid w:val="00CC7CCE"/>
    <w:rsid w:val="00CD0B9E"/>
    <w:rsid w:val="00CD1E26"/>
    <w:rsid w:val="00CD36D6"/>
    <w:rsid w:val="00CE04F4"/>
    <w:rsid w:val="00CE191B"/>
    <w:rsid w:val="00CE1B6B"/>
    <w:rsid w:val="00CE246D"/>
    <w:rsid w:val="00CE2791"/>
    <w:rsid w:val="00CE27B3"/>
    <w:rsid w:val="00CE488D"/>
    <w:rsid w:val="00CE4B17"/>
    <w:rsid w:val="00CE5258"/>
    <w:rsid w:val="00CE6BB8"/>
    <w:rsid w:val="00CE74AE"/>
    <w:rsid w:val="00CF14AA"/>
    <w:rsid w:val="00CF1A1B"/>
    <w:rsid w:val="00CF1DBE"/>
    <w:rsid w:val="00CF3493"/>
    <w:rsid w:val="00CF3A34"/>
    <w:rsid w:val="00CF4A8F"/>
    <w:rsid w:val="00CF5884"/>
    <w:rsid w:val="00D0023D"/>
    <w:rsid w:val="00D00472"/>
    <w:rsid w:val="00D009FA"/>
    <w:rsid w:val="00D01A33"/>
    <w:rsid w:val="00D01B31"/>
    <w:rsid w:val="00D02651"/>
    <w:rsid w:val="00D04602"/>
    <w:rsid w:val="00D0732E"/>
    <w:rsid w:val="00D117A4"/>
    <w:rsid w:val="00D12D81"/>
    <w:rsid w:val="00D13AC1"/>
    <w:rsid w:val="00D14143"/>
    <w:rsid w:val="00D14BAD"/>
    <w:rsid w:val="00D15E70"/>
    <w:rsid w:val="00D1611F"/>
    <w:rsid w:val="00D1628B"/>
    <w:rsid w:val="00D2275F"/>
    <w:rsid w:val="00D2337A"/>
    <w:rsid w:val="00D25267"/>
    <w:rsid w:val="00D26BEE"/>
    <w:rsid w:val="00D275F0"/>
    <w:rsid w:val="00D30805"/>
    <w:rsid w:val="00D31B60"/>
    <w:rsid w:val="00D32242"/>
    <w:rsid w:val="00D324BF"/>
    <w:rsid w:val="00D337BB"/>
    <w:rsid w:val="00D36A2F"/>
    <w:rsid w:val="00D36A8C"/>
    <w:rsid w:val="00D41B73"/>
    <w:rsid w:val="00D43992"/>
    <w:rsid w:val="00D43E81"/>
    <w:rsid w:val="00D46153"/>
    <w:rsid w:val="00D51D9D"/>
    <w:rsid w:val="00D529A1"/>
    <w:rsid w:val="00D53C57"/>
    <w:rsid w:val="00D5410E"/>
    <w:rsid w:val="00D54966"/>
    <w:rsid w:val="00D55905"/>
    <w:rsid w:val="00D5743A"/>
    <w:rsid w:val="00D57E73"/>
    <w:rsid w:val="00D60C3B"/>
    <w:rsid w:val="00D63430"/>
    <w:rsid w:val="00D6447A"/>
    <w:rsid w:val="00D645BD"/>
    <w:rsid w:val="00D650CC"/>
    <w:rsid w:val="00D66C7D"/>
    <w:rsid w:val="00D67151"/>
    <w:rsid w:val="00D673CB"/>
    <w:rsid w:val="00D67B84"/>
    <w:rsid w:val="00D7106B"/>
    <w:rsid w:val="00D73FAF"/>
    <w:rsid w:val="00D75734"/>
    <w:rsid w:val="00D75836"/>
    <w:rsid w:val="00D82985"/>
    <w:rsid w:val="00D835E3"/>
    <w:rsid w:val="00D84F87"/>
    <w:rsid w:val="00D93441"/>
    <w:rsid w:val="00D940C2"/>
    <w:rsid w:val="00D955C4"/>
    <w:rsid w:val="00D95967"/>
    <w:rsid w:val="00D95E0D"/>
    <w:rsid w:val="00D9760B"/>
    <w:rsid w:val="00D97945"/>
    <w:rsid w:val="00D97BFD"/>
    <w:rsid w:val="00DA20BB"/>
    <w:rsid w:val="00DA266E"/>
    <w:rsid w:val="00DA2FF9"/>
    <w:rsid w:val="00DA4AB9"/>
    <w:rsid w:val="00DA4F43"/>
    <w:rsid w:val="00DA656B"/>
    <w:rsid w:val="00DA70DC"/>
    <w:rsid w:val="00DC00EB"/>
    <w:rsid w:val="00DC71C2"/>
    <w:rsid w:val="00DD3ECD"/>
    <w:rsid w:val="00DD426A"/>
    <w:rsid w:val="00DD592B"/>
    <w:rsid w:val="00DD6F48"/>
    <w:rsid w:val="00DE136C"/>
    <w:rsid w:val="00DE15C2"/>
    <w:rsid w:val="00DE300C"/>
    <w:rsid w:val="00DE3566"/>
    <w:rsid w:val="00DE4BF3"/>
    <w:rsid w:val="00DE51D3"/>
    <w:rsid w:val="00DF0C47"/>
    <w:rsid w:val="00DF2072"/>
    <w:rsid w:val="00DF2290"/>
    <w:rsid w:val="00DF3213"/>
    <w:rsid w:val="00DF63EF"/>
    <w:rsid w:val="00E0280C"/>
    <w:rsid w:val="00E028BB"/>
    <w:rsid w:val="00E054D4"/>
    <w:rsid w:val="00E0575C"/>
    <w:rsid w:val="00E0586C"/>
    <w:rsid w:val="00E05A13"/>
    <w:rsid w:val="00E119A1"/>
    <w:rsid w:val="00E12800"/>
    <w:rsid w:val="00E13EC4"/>
    <w:rsid w:val="00E1562E"/>
    <w:rsid w:val="00E15D89"/>
    <w:rsid w:val="00E20BA2"/>
    <w:rsid w:val="00E25B66"/>
    <w:rsid w:val="00E27D94"/>
    <w:rsid w:val="00E30CF2"/>
    <w:rsid w:val="00E35AD6"/>
    <w:rsid w:val="00E4005A"/>
    <w:rsid w:val="00E42A25"/>
    <w:rsid w:val="00E4395C"/>
    <w:rsid w:val="00E5072B"/>
    <w:rsid w:val="00E51BB6"/>
    <w:rsid w:val="00E5212C"/>
    <w:rsid w:val="00E524A6"/>
    <w:rsid w:val="00E56F5B"/>
    <w:rsid w:val="00E605AB"/>
    <w:rsid w:val="00E60F82"/>
    <w:rsid w:val="00E61DF2"/>
    <w:rsid w:val="00E625A6"/>
    <w:rsid w:val="00E63153"/>
    <w:rsid w:val="00E636C0"/>
    <w:rsid w:val="00E6794C"/>
    <w:rsid w:val="00E73C74"/>
    <w:rsid w:val="00E752E0"/>
    <w:rsid w:val="00E76A87"/>
    <w:rsid w:val="00E76DE8"/>
    <w:rsid w:val="00E7755A"/>
    <w:rsid w:val="00E82202"/>
    <w:rsid w:val="00E82666"/>
    <w:rsid w:val="00E82C3C"/>
    <w:rsid w:val="00E83EC7"/>
    <w:rsid w:val="00E84648"/>
    <w:rsid w:val="00E8571C"/>
    <w:rsid w:val="00E90FDE"/>
    <w:rsid w:val="00E937A6"/>
    <w:rsid w:val="00E94B8B"/>
    <w:rsid w:val="00E95076"/>
    <w:rsid w:val="00E957D1"/>
    <w:rsid w:val="00E97E9D"/>
    <w:rsid w:val="00EA54E8"/>
    <w:rsid w:val="00EB0B2A"/>
    <w:rsid w:val="00EB1253"/>
    <w:rsid w:val="00EB31DC"/>
    <w:rsid w:val="00EB32E2"/>
    <w:rsid w:val="00EB3BC0"/>
    <w:rsid w:val="00EB5443"/>
    <w:rsid w:val="00EB56DD"/>
    <w:rsid w:val="00EB5946"/>
    <w:rsid w:val="00EC19DD"/>
    <w:rsid w:val="00EC2B59"/>
    <w:rsid w:val="00EC50DA"/>
    <w:rsid w:val="00EC5EC5"/>
    <w:rsid w:val="00ED0A91"/>
    <w:rsid w:val="00ED0D4C"/>
    <w:rsid w:val="00ED1CB1"/>
    <w:rsid w:val="00ED29CC"/>
    <w:rsid w:val="00ED46F4"/>
    <w:rsid w:val="00ED4C03"/>
    <w:rsid w:val="00ED4D7C"/>
    <w:rsid w:val="00ED4FA1"/>
    <w:rsid w:val="00ED734A"/>
    <w:rsid w:val="00ED74E3"/>
    <w:rsid w:val="00EE326E"/>
    <w:rsid w:val="00EE4F16"/>
    <w:rsid w:val="00EE514F"/>
    <w:rsid w:val="00EE582B"/>
    <w:rsid w:val="00EE5D8A"/>
    <w:rsid w:val="00EF104C"/>
    <w:rsid w:val="00EF1643"/>
    <w:rsid w:val="00EF1C0E"/>
    <w:rsid w:val="00EF49E1"/>
    <w:rsid w:val="00F005E3"/>
    <w:rsid w:val="00F0143B"/>
    <w:rsid w:val="00F01AA6"/>
    <w:rsid w:val="00F01C74"/>
    <w:rsid w:val="00F02AE1"/>
    <w:rsid w:val="00F0582A"/>
    <w:rsid w:val="00F06AE7"/>
    <w:rsid w:val="00F11D86"/>
    <w:rsid w:val="00F14E42"/>
    <w:rsid w:val="00F20B35"/>
    <w:rsid w:val="00F2565A"/>
    <w:rsid w:val="00F272B3"/>
    <w:rsid w:val="00F2787D"/>
    <w:rsid w:val="00F30348"/>
    <w:rsid w:val="00F30889"/>
    <w:rsid w:val="00F3270E"/>
    <w:rsid w:val="00F32AEE"/>
    <w:rsid w:val="00F32D14"/>
    <w:rsid w:val="00F34D2B"/>
    <w:rsid w:val="00F36CAE"/>
    <w:rsid w:val="00F37251"/>
    <w:rsid w:val="00F373DB"/>
    <w:rsid w:val="00F40593"/>
    <w:rsid w:val="00F41832"/>
    <w:rsid w:val="00F43926"/>
    <w:rsid w:val="00F527BB"/>
    <w:rsid w:val="00F57797"/>
    <w:rsid w:val="00F61BA4"/>
    <w:rsid w:val="00F6414B"/>
    <w:rsid w:val="00F66C68"/>
    <w:rsid w:val="00F675F4"/>
    <w:rsid w:val="00F710CF"/>
    <w:rsid w:val="00F71980"/>
    <w:rsid w:val="00F751FA"/>
    <w:rsid w:val="00F7593D"/>
    <w:rsid w:val="00F764C4"/>
    <w:rsid w:val="00F7697B"/>
    <w:rsid w:val="00F81DA0"/>
    <w:rsid w:val="00F854DB"/>
    <w:rsid w:val="00F857A9"/>
    <w:rsid w:val="00F858B4"/>
    <w:rsid w:val="00F863C2"/>
    <w:rsid w:val="00F86BB7"/>
    <w:rsid w:val="00F87CAB"/>
    <w:rsid w:val="00F9433F"/>
    <w:rsid w:val="00F94B72"/>
    <w:rsid w:val="00F95F68"/>
    <w:rsid w:val="00F96075"/>
    <w:rsid w:val="00F9636B"/>
    <w:rsid w:val="00FA00F0"/>
    <w:rsid w:val="00FA2215"/>
    <w:rsid w:val="00FA28DD"/>
    <w:rsid w:val="00FA6609"/>
    <w:rsid w:val="00FB3247"/>
    <w:rsid w:val="00FB36E4"/>
    <w:rsid w:val="00FC2AB0"/>
    <w:rsid w:val="00FC443A"/>
    <w:rsid w:val="00FC6448"/>
    <w:rsid w:val="00FD0A64"/>
    <w:rsid w:val="00FD1689"/>
    <w:rsid w:val="00FD428F"/>
    <w:rsid w:val="00FD63D9"/>
    <w:rsid w:val="00FD7CB7"/>
    <w:rsid w:val="00FE1280"/>
    <w:rsid w:val="00FE1656"/>
    <w:rsid w:val="00FE30AF"/>
    <w:rsid w:val="00FE3A15"/>
    <w:rsid w:val="00FE4067"/>
    <w:rsid w:val="00FE40A4"/>
    <w:rsid w:val="00FE610A"/>
    <w:rsid w:val="00FE68BF"/>
    <w:rsid w:val="00FE7E8F"/>
    <w:rsid w:val="00FF02FB"/>
    <w:rsid w:val="00FF1BEE"/>
    <w:rsid w:val="00FF3ACB"/>
    <w:rsid w:val="00FF44FA"/>
    <w:rsid w:val="0AA6DB81"/>
    <w:rsid w:val="1FE27C02"/>
    <w:rsid w:val="3DFBF738"/>
    <w:rsid w:val="4530E6B6"/>
    <w:rsid w:val="589851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E4D92D2"/>
  <w15:docId w15:val="{38788640-B401-4D08-9134-9191DC043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adjustRightInd w:val="0"/>
      <w:spacing w:after="0" w:line="240" w:lineRule="auto"/>
    </w:pPr>
    <w:rPr>
      <w:rFonts w:ascii="Times New Roman" w:hAnsi="Times New Roman"/>
      <w:sz w:val="24"/>
      <w:szCs w:val="24"/>
    </w:rPr>
  </w:style>
  <w:style w:type="paragraph" w:styleId="Heading1">
    <w:name w:val="heading 1"/>
    <w:basedOn w:val="Normal"/>
    <w:next w:val="Normal"/>
    <w:link w:val="Heading1Char"/>
    <w:uiPriority w:val="1"/>
    <w:qFormat/>
    <w:pPr>
      <w:ind w:left="100"/>
      <w:outlineLvl w:val="0"/>
    </w:pPr>
    <w:rPr>
      <w:rFonts w:ascii="Arial Narrow" w:hAnsi="Arial Narrow" w:cs="Arial Narrow"/>
      <w:b/>
      <w:bCs/>
      <w:sz w:val="22"/>
      <w:szCs w:val="22"/>
    </w:rPr>
  </w:style>
  <w:style w:type="paragraph" w:styleId="Heading2">
    <w:name w:val="heading 2"/>
    <w:basedOn w:val="Normal"/>
    <w:next w:val="Normal"/>
    <w:link w:val="Heading2Char"/>
    <w:uiPriority w:val="9"/>
    <w:semiHidden/>
    <w:unhideWhenUsed/>
    <w:qFormat/>
    <w:rsid w:val="00C510E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locked/>
    <w:rPr>
      <w:rFonts w:asciiTheme="majorHAnsi" w:eastAsiaTheme="majorEastAsia" w:hAnsiTheme="majorHAnsi" w:cstheme="majorBidi"/>
      <w:b/>
      <w:bCs/>
      <w:kern w:val="32"/>
      <w:sz w:val="32"/>
      <w:szCs w:val="32"/>
    </w:rPr>
  </w:style>
  <w:style w:type="paragraph" w:styleId="BodyText">
    <w:name w:val="Body Text"/>
    <w:basedOn w:val="Normal"/>
    <w:link w:val="BodyTextChar"/>
    <w:uiPriority w:val="1"/>
    <w:qFormat/>
    <w:pPr>
      <w:spacing w:before="119"/>
      <w:ind w:left="460" w:hanging="360"/>
    </w:pPr>
    <w:rPr>
      <w:rFonts w:ascii="Arial Narrow" w:hAnsi="Arial Narrow" w:cs="Arial Narrow"/>
      <w:sz w:val="22"/>
      <w:szCs w:val="22"/>
    </w:rPr>
  </w:style>
  <w:style w:type="character" w:customStyle="1" w:styleId="BodyTextChar">
    <w:name w:val="Body Text Char"/>
    <w:basedOn w:val="DefaultParagraphFont"/>
    <w:link w:val="BodyText"/>
    <w:uiPriority w:val="1"/>
    <w:locked/>
    <w:rPr>
      <w:rFonts w:ascii="Times New Roman" w:hAnsi="Times New Roman" w:cs="Times New Roman"/>
      <w:sz w:val="24"/>
      <w:szCs w:val="2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871734"/>
    <w:rPr>
      <w:rFonts w:cs="Times New Roman"/>
      <w:color w:val="0000FF" w:themeColor="hyperlink"/>
      <w:u w:val="single"/>
    </w:rPr>
  </w:style>
  <w:style w:type="paragraph" w:styleId="Footer">
    <w:name w:val="footer"/>
    <w:basedOn w:val="Normal"/>
    <w:link w:val="FooterChar"/>
    <w:uiPriority w:val="99"/>
    <w:unhideWhenUsed/>
    <w:rsid w:val="00E7755A"/>
    <w:pPr>
      <w:widowControl/>
      <w:tabs>
        <w:tab w:val="center" w:pos="4680"/>
        <w:tab w:val="right" w:pos="9360"/>
      </w:tabs>
      <w:autoSpaceDE/>
      <w:autoSpaceDN/>
      <w:adjustRightInd/>
      <w:spacing w:before="120" w:after="120"/>
    </w:pPr>
    <w:rPr>
      <w:szCs w:val="20"/>
    </w:rPr>
  </w:style>
  <w:style w:type="character" w:customStyle="1" w:styleId="FooterChar">
    <w:name w:val="Footer Char"/>
    <w:basedOn w:val="DefaultParagraphFont"/>
    <w:link w:val="Footer"/>
    <w:uiPriority w:val="99"/>
    <w:locked/>
    <w:rsid w:val="00E7755A"/>
    <w:rPr>
      <w:rFonts w:ascii="Times New Roman" w:hAnsi="Times New Roman" w:cs="Times New Roman"/>
      <w:sz w:val="20"/>
      <w:szCs w:val="20"/>
    </w:rPr>
  </w:style>
  <w:style w:type="paragraph" w:styleId="Header">
    <w:name w:val="header"/>
    <w:basedOn w:val="Normal"/>
    <w:link w:val="HeaderChar"/>
    <w:uiPriority w:val="99"/>
    <w:unhideWhenUsed/>
    <w:rsid w:val="00DA4F43"/>
    <w:pPr>
      <w:tabs>
        <w:tab w:val="center" w:pos="4680"/>
        <w:tab w:val="right" w:pos="9360"/>
      </w:tabs>
    </w:pPr>
  </w:style>
  <w:style w:type="character" w:customStyle="1" w:styleId="HeaderChar">
    <w:name w:val="Header Char"/>
    <w:basedOn w:val="DefaultParagraphFont"/>
    <w:link w:val="Header"/>
    <w:uiPriority w:val="99"/>
    <w:locked/>
    <w:rsid w:val="00DA4F43"/>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3617EE"/>
    <w:rPr>
      <w:rFonts w:ascii="Tahoma" w:hAnsi="Tahoma" w:cs="Tahoma"/>
      <w:sz w:val="16"/>
      <w:szCs w:val="16"/>
    </w:rPr>
  </w:style>
  <w:style w:type="character" w:customStyle="1" w:styleId="BalloonTextChar">
    <w:name w:val="Balloon Text Char"/>
    <w:basedOn w:val="DefaultParagraphFont"/>
    <w:link w:val="BalloonText"/>
    <w:uiPriority w:val="99"/>
    <w:semiHidden/>
    <w:rsid w:val="003617EE"/>
    <w:rPr>
      <w:rFonts w:ascii="Tahoma" w:hAnsi="Tahoma" w:cs="Tahoma"/>
      <w:sz w:val="16"/>
      <w:szCs w:val="16"/>
    </w:rPr>
  </w:style>
  <w:style w:type="paragraph" w:customStyle="1" w:styleId="Style7">
    <w:name w:val="Style7"/>
    <w:basedOn w:val="Normal"/>
    <w:uiPriority w:val="99"/>
    <w:rsid w:val="008C36C7"/>
    <w:pPr>
      <w:spacing w:line="274" w:lineRule="exact"/>
      <w:jc w:val="both"/>
    </w:pPr>
    <w:rPr>
      <w:rFonts w:eastAsia="Times New Roman" w:cstheme="minorBidi"/>
      <w:lang w:bidi="en-US"/>
    </w:rPr>
  </w:style>
  <w:style w:type="character" w:customStyle="1" w:styleId="FontStyle31">
    <w:name w:val="Font Style31"/>
    <w:uiPriority w:val="99"/>
    <w:rsid w:val="008C36C7"/>
    <w:rPr>
      <w:rFonts w:ascii="Times New Roman" w:hAnsi="Times New Roman" w:cs="Times New Roman"/>
      <w:sz w:val="24"/>
      <w:szCs w:val="24"/>
    </w:rPr>
  </w:style>
  <w:style w:type="paragraph" w:styleId="NoSpacing">
    <w:name w:val="No Spacing"/>
    <w:basedOn w:val="Normal"/>
    <w:uiPriority w:val="1"/>
    <w:qFormat/>
    <w:rsid w:val="002C2626"/>
    <w:pPr>
      <w:widowControl/>
      <w:autoSpaceDE/>
      <w:autoSpaceDN/>
      <w:adjustRightInd/>
    </w:pPr>
    <w:rPr>
      <w:rFonts w:ascii="Calibri" w:eastAsia="Times New Roman" w:hAnsi="Calibri"/>
      <w:sz w:val="22"/>
      <w:szCs w:val="22"/>
      <w:lang w:bidi="en-US"/>
    </w:rPr>
  </w:style>
  <w:style w:type="character" w:styleId="PlaceholderText">
    <w:name w:val="Placeholder Text"/>
    <w:basedOn w:val="DefaultParagraphFont"/>
    <w:uiPriority w:val="99"/>
    <w:semiHidden/>
    <w:rsid w:val="00BC7A40"/>
    <w:rPr>
      <w:color w:val="808080"/>
    </w:rPr>
  </w:style>
  <w:style w:type="character" w:styleId="CommentReference">
    <w:name w:val="annotation reference"/>
    <w:basedOn w:val="DefaultParagraphFont"/>
    <w:uiPriority w:val="99"/>
    <w:semiHidden/>
    <w:unhideWhenUsed/>
    <w:rsid w:val="00DA2FF9"/>
    <w:rPr>
      <w:sz w:val="16"/>
      <w:szCs w:val="16"/>
    </w:rPr>
  </w:style>
  <w:style w:type="paragraph" w:styleId="CommentText">
    <w:name w:val="annotation text"/>
    <w:basedOn w:val="Normal"/>
    <w:link w:val="CommentTextChar"/>
    <w:uiPriority w:val="99"/>
    <w:unhideWhenUsed/>
    <w:rsid w:val="00DA2FF9"/>
    <w:rPr>
      <w:sz w:val="20"/>
      <w:szCs w:val="20"/>
    </w:rPr>
  </w:style>
  <w:style w:type="character" w:customStyle="1" w:styleId="CommentTextChar">
    <w:name w:val="Comment Text Char"/>
    <w:basedOn w:val="DefaultParagraphFont"/>
    <w:link w:val="CommentText"/>
    <w:uiPriority w:val="99"/>
    <w:rsid w:val="00DA2FF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A2FF9"/>
    <w:rPr>
      <w:b/>
      <w:bCs/>
    </w:rPr>
  </w:style>
  <w:style w:type="character" w:customStyle="1" w:styleId="CommentSubjectChar">
    <w:name w:val="Comment Subject Char"/>
    <w:basedOn w:val="CommentTextChar"/>
    <w:link w:val="CommentSubject"/>
    <w:uiPriority w:val="99"/>
    <w:semiHidden/>
    <w:rsid w:val="00DA2FF9"/>
    <w:rPr>
      <w:rFonts w:ascii="Times New Roman" w:hAnsi="Times New Roman"/>
      <w:b/>
      <w:bCs/>
      <w:sz w:val="20"/>
      <w:szCs w:val="20"/>
    </w:rPr>
  </w:style>
  <w:style w:type="character" w:customStyle="1" w:styleId="Heading2Char">
    <w:name w:val="Heading 2 Char"/>
    <w:basedOn w:val="DefaultParagraphFont"/>
    <w:link w:val="Heading2"/>
    <w:uiPriority w:val="9"/>
    <w:semiHidden/>
    <w:rsid w:val="00C510EC"/>
    <w:rPr>
      <w:rFonts w:asciiTheme="majorHAnsi" w:eastAsiaTheme="majorEastAsia" w:hAnsiTheme="majorHAnsi" w:cstheme="majorBidi"/>
      <w:color w:val="365F91" w:themeColor="accent1" w:themeShade="BF"/>
      <w:sz w:val="26"/>
      <w:szCs w:val="26"/>
    </w:rPr>
  </w:style>
  <w:style w:type="paragraph" w:styleId="Caption">
    <w:name w:val="caption"/>
    <w:basedOn w:val="Normal"/>
    <w:next w:val="Normal"/>
    <w:uiPriority w:val="35"/>
    <w:unhideWhenUsed/>
    <w:qFormat/>
    <w:rsid w:val="00620192"/>
    <w:pPr>
      <w:spacing w:after="200"/>
    </w:pPr>
    <w:rPr>
      <w:i/>
      <w:iCs/>
      <w:color w:val="1F497D" w:themeColor="text2"/>
      <w:sz w:val="18"/>
      <w:szCs w:val="18"/>
    </w:rPr>
  </w:style>
  <w:style w:type="table" w:styleId="TableGrid">
    <w:name w:val="Table Grid"/>
    <w:basedOn w:val="TableNormal"/>
    <w:uiPriority w:val="59"/>
    <w:rsid w:val="00596A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3">
    <w:name w:val="Grid Table 4 Accent 3"/>
    <w:basedOn w:val="TableNormal"/>
    <w:uiPriority w:val="49"/>
    <w:rsid w:val="00985E96"/>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
    <w:name w:val="Grid Table 4"/>
    <w:basedOn w:val="TableNormal"/>
    <w:uiPriority w:val="49"/>
    <w:rsid w:val="00B60EC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rsid w:val="00B60ECE"/>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1Light">
    <w:name w:val="Grid Table 1 Light"/>
    <w:basedOn w:val="TableNormal"/>
    <w:uiPriority w:val="46"/>
    <w:rsid w:val="00FF1BE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6Colorful-Accent3">
    <w:name w:val="Grid Table 6 Colorful Accent 3"/>
    <w:basedOn w:val="TableNormal"/>
    <w:uiPriority w:val="51"/>
    <w:rsid w:val="008D3605"/>
    <w:pPr>
      <w:spacing w:after="0"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styleId="UnresolvedMention">
    <w:name w:val="Unresolved Mention"/>
    <w:basedOn w:val="DefaultParagraphFont"/>
    <w:uiPriority w:val="99"/>
    <w:semiHidden/>
    <w:unhideWhenUsed/>
    <w:rsid w:val="00A91051"/>
    <w:rPr>
      <w:color w:val="605E5C"/>
      <w:shd w:val="clear" w:color="auto" w:fill="E1DFDD"/>
    </w:rPr>
  </w:style>
  <w:style w:type="character" w:styleId="FollowedHyperlink">
    <w:name w:val="FollowedHyperlink"/>
    <w:basedOn w:val="DefaultParagraphFont"/>
    <w:uiPriority w:val="99"/>
    <w:semiHidden/>
    <w:unhideWhenUsed/>
    <w:rsid w:val="00E76DE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472CA1062304D2FBD95453AAD572F80"/>
        <w:category>
          <w:name w:val="General"/>
          <w:gallery w:val="placeholder"/>
        </w:category>
        <w:types>
          <w:type w:val="bbPlcHdr"/>
        </w:types>
        <w:behaviors>
          <w:behavior w:val="content"/>
        </w:behaviors>
        <w:guid w:val="{98A36FF6-A373-44F6-8F36-2465F3CD3BF3}"/>
      </w:docPartPr>
      <w:docPartBody>
        <w:p w:rsidR="00911A7A" w:rsidRDefault="002E78C0" w:rsidP="002E78C0">
          <w:pPr>
            <w:pStyle w:val="A472CA1062304D2FBD95453AAD572F80"/>
          </w:pPr>
          <w:r w:rsidRPr="00505D34">
            <w:rPr>
              <w:rFonts w:ascii="Calibri" w:hAnsi="Calibri"/>
              <w:b/>
              <w:bCs/>
              <w:color w:val="00B050"/>
            </w:rPr>
            <w:t>Enter RFP Number here</w:t>
          </w:r>
        </w:p>
      </w:docPartBody>
    </w:docPart>
    <w:docPart>
      <w:docPartPr>
        <w:name w:val="C699448EAEE6461B80D1912E1E4261C7"/>
        <w:category>
          <w:name w:val="General"/>
          <w:gallery w:val="placeholder"/>
        </w:category>
        <w:types>
          <w:type w:val="bbPlcHdr"/>
        </w:types>
        <w:behaviors>
          <w:behavior w:val="content"/>
        </w:behaviors>
        <w:guid w:val="{4EE6C66E-B73D-457A-A90B-A1EFEE376FE6}"/>
      </w:docPartPr>
      <w:docPartBody>
        <w:p w:rsidR="00911A7A" w:rsidRDefault="002E78C0" w:rsidP="002E78C0">
          <w:pPr>
            <w:pStyle w:val="C699448EAEE6461B80D1912E1E4261C7"/>
          </w:pPr>
          <w:r w:rsidRPr="004D0E8F">
            <w:rPr>
              <w:rStyle w:val="PlaceholderText"/>
            </w:rPr>
            <w:t>Click or tap here to enter text.</w:t>
          </w:r>
        </w:p>
      </w:docPartBody>
    </w:docPart>
    <w:docPart>
      <w:docPartPr>
        <w:name w:val="E92CA101BA5A4BA3B9BFA74F6C0E2474"/>
        <w:category>
          <w:name w:val="General"/>
          <w:gallery w:val="placeholder"/>
        </w:category>
        <w:types>
          <w:type w:val="bbPlcHdr"/>
        </w:types>
        <w:behaviors>
          <w:behavior w:val="content"/>
        </w:behaviors>
        <w:guid w:val="{3B27498C-B3A7-446E-82E1-D46C854476C7}"/>
      </w:docPartPr>
      <w:docPartBody>
        <w:p w:rsidR="00911A7A" w:rsidRDefault="002E78C0" w:rsidP="002E78C0">
          <w:pPr>
            <w:pStyle w:val="E92CA101BA5A4BA3B9BFA74F6C0E2474"/>
          </w:pPr>
          <w:r>
            <w:rPr>
              <w:rStyle w:val="PlaceholderText"/>
              <w:rFonts w:cstheme="minorHAnsi"/>
              <w:b/>
              <w:bCs/>
              <w:color w:val="124F1A" w:themeColor="accent3" w:themeShade="BF"/>
            </w:rPr>
            <w:t>Click or tab here to enter the name and address of the responding firm</w:t>
          </w:r>
          <w:r w:rsidRPr="00B711AB">
            <w:rPr>
              <w:rStyle w:val="PlaceholderText"/>
              <w:rFonts w:cstheme="minorHAnsi"/>
              <w:b/>
              <w:bCs/>
              <w:color w:val="124F1A" w:themeColor="accent3" w:themeShade="BF"/>
            </w:rPr>
            <w:t>.</w:t>
          </w:r>
        </w:p>
      </w:docPartBody>
    </w:docPart>
    <w:docPart>
      <w:docPartPr>
        <w:name w:val="13757695F7A04971A82835DAFB939682"/>
        <w:category>
          <w:name w:val="General"/>
          <w:gallery w:val="placeholder"/>
        </w:category>
        <w:types>
          <w:type w:val="bbPlcHdr"/>
        </w:types>
        <w:behaviors>
          <w:behavior w:val="content"/>
        </w:behaviors>
        <w:guid w:val="{5709C4E1-82A4-4505-A1BF-E7B74B03CBD1}"/>
      </w:docPartPr>
      <w:docPartBody>
        <w:p w:rsidR="00911A7A" w:rsidRDefault="002E78C0" w:rsidP="002E78C0">
          <w:pPr>
            <w:pStyle w:val="13757695F7A04971A82835DAFB939682"/>
          </w:pPr>
          <w:r w:rsidRPr="00A0353F">
            <w:rPr>
              <w:rStyle w:val="PlaceholderText"/>
              <w:rFonts w:cstheme="minorHAnsi"/>
              <w:b/>
              <w:bCs/>
              <w:color w:val="124F1A" w:themeColor="accent3" w:themeShade="BF"/>
            </w:rPr>
            <w:t>Click or tap here to enter text.</w:t>
          </w:r>
        </w:p>
      </w:docPartBody>
    </w:docPart>
    <w:docPart>
      <w:docPartPr>
        <w:name w:val="EDE62164755E4C5C8D8A9AD83CDA68AB"/>
        <w:category>
          <w:name w:val="General"/>
          <w:gallery w:val="placeholder"/>
        </w:category>
        <w:types>
          <w:type w:val="bbPlcHdr"/>
        </w:types>
        <w:behaviors>
          <w:behavior w:val="content"/>
        </w:behaviors>
        <w:guid w:val="{A30F8C12-238A-4D51-9D64-78005CAFB638}"/>
      </w:docPartPr>
      <w:docPartBody>
        <w:p w:rsidR="00911A7A" w:rsidRDefault="002E78C0" w:rsidP="002E78C0">
          <w:pPr>
            <w:pStyle w:val="EDE62164755E4C5C8D8A9AD83CDA68AB"/>
          </w:pPr>
          <w:r w:rsidRPr="004175A3">
            <w:rPr>
              <w:rStyle w:val="PlaceholderText"/>
              <w:rFonts w:cstheme="minorHAnsi"/>
              <w:b/>
              <w:bCs/>
              <w:color w:val="124F1A" w:themeColor="accent3" w:themeShade="BF"/>
            </w:rPr>
            <w:t>Click or tap here to enter text.</w:t>
          </w:r>
        </w:p>
      </w:docPartBody>
    </w:docPart>
    <w:docPart>
      <w:docPartPr>
        <w:name w:val="9BF18078651941A5904FEF2F07BE60D9"/>
        <w:category>
          <w:name w:val="General"/>
          <w:gallery w:val="placeholder"/>
        </w:category>
        <w:types>
          <w:type w:val="bbPlcHdr"/>
        </w:types>
        <w:behaviors>
          <w:behavior w:val="content"/>
        </w:behaviors>
        <w:guid w:val="{6ECA4735-0A32-4109-BE7B-6B6752662882}"/>
      </w:docPartPr>
      <w:docPartBody>
        <w:p w:rsidR="00911A7A" w:rsidRDefault="002E78C0" w:rsidP="002E78C0">
          <w:pPr>
            <w:pStyle w:val="9BF18078651941A5904FEF2F07BE60D9"/>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2E14E640F0FB438CAA10C50D193A926D"/>
        <w:category>
          <w:name w:val="General"/>
          <w:gallery w:val="placeholder"/>
        </w:category>
        <w:types>
          <w:type w:val="bbPlcHdr"/>
        </w:types>
        <w:behaviors>
          <w:behavior w:val="content"/>
        </w:behaviors>
        <w:guid w:val="{E630D9B6-92CA-4D75-9039-93A36C03B8D8}"/>
      </w:docPartPr>
      <w:docPartBody>
        <w:p w:rsidR="00911A7A" w:rsidRDefault="002E78C0" w:rsidP="002E78C0">
          <w:pPr>
            <w:pStyle w:val="2E14E640F0FB438CAA10C50D193A926D"/>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3BCCAA58A7534EBEB676E075A7543EF8"/>
        <w:category>
          <w:name w:val="General"/>
          <w:gallery w:val="placeholder"/>
        </w:category>
        <w:types>
          <w:type w:val="bbPlcHdr"/>
        </w:types>
        <w:behaviors>
          <w:behavior w:val="content"/>
        </w:behaviors>
        <w:guid w:val="{13054FB2-9CB7-4AAB-869A-8E3DA0B4D9BF}"/>
      </w:docPartPr>
      <w:docPartBody>
        <w:p w:rsidR="00911A7A" w:rsidRDefault="002E78C0" w:rsidP="002E78C0">
          <w:pPr>
            <w:pStyle w:val="3BCCAA58A7534EBEB676E075A7543EF8"/>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0B03ED97017B41F0A46765BF16FEFBAF"/>
        <w:category>
          <w:name w:val="General"/>
          <w:gallery w:val="placeholder"/>
        </w:category>
        <w:types>
          <w:type w:val="bbPlcHdr"/>
        </w:types>
        <w:behaviors>
          <w:behavior w:val="content"/>
        </w:behaviors>
        <w:guid w:val="{F37BF2AB-3A44-4E79-8E8B-BBCF9AF32673}"/>
      </w:docPartPr>
      <w:docPartBody>
        <w:p w:rsidR="00911A7A" w:rsidRDefault="002E78C0" w:rsidP="002E78C0">
          <w:pPr>
            <w:pStyle w:val="0B03ED97017B41F0A46765BF16FEFBAF"/>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CAE51C88315C4439A1F2677EB17C114B"/>
        <w:category>
          <w:name w:val="General"/>
          <w:gallery w:val="placeholder"/>
        </w:category>
        <w:types>
          <w:type w:val="bbPlcHdr"/>
        </w:types>
        <w:behaviors>
          <w:behavior w:val="content"/>
        </w:behaviors>
        <w:guid w:val="{3C0CA7BE-8084-465B-BE4C-1F517F8CACEA}"/>
      </w:docPartPr>
      <w:docPartBody>
        <w:p w:rsidR="00911A7A" w:rsidRDefault="002E78C0" w:rsidP="002E78C0">
          <w:pPr>
            <w:pStyle w:val="CAE51C88315C4439A1F2677EB17C114B"/>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9347D5F9C2B346A4A884C6A47033547A"/>
        <w:category>
          <w:name w:val="General"/>
          <w:gallery w:val="placeholder"/>
        </w:category>
        <w:types>
          <w:type w:val="bbPlcHdr"/>
        </w:types>
        <w:behaviors>
          <w:behavior w:val="content"/>
        </w:behaviors>
        <w:guid w:val="{BE9F524D-3C3A-4CDC-AF90-969C6D2CA5C2}"/>
      </w:docPartPr>
      <w:docPartBody>
        <w:p w:rsidR="00911A7A" w:rsidRDefault="002E78C0" w:rsidP="002E78C0">
          <w:pPr>
            <w:pStyle w:val="9347D5F9C2B346A4A884C6A47033547A"/>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33E7E8B7FF1C488181CAAFF4162AEBAE"/>
        <w:category>
          <w:name w:val="General"/>
          <w:gallery w:val="placeholder"/>
        </w:category>
        <w:types>
          <w:type w:val="bbPlcHdr"/>
        </w:types>
        <w:behaviors>
          <w:behavior w:val="content"/>
        </w:behaviors>
        <w:guid w:val="{0C9401DC-F7C6-422B-9B9D-783328DBD6EA}"/>
      </w:docPartPr>
      <w:docPartBody>
        <w:p w:rsidR="00911A7A" w:rsidRDefault="002E78C0" w:rsidP="002E78C0">
          <w:pPr>
            <w:pStyle w:val="33E7E8B7FF1C488181CAAFF4162AEBAE"/>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0AFC813CBD1D478A93DBE4FC5AC2EF04"/>
        <w:category>
          <w:name w:val="General"/>
          <w:gallery w:val="placeholder"/>
        </w:category>
        <w:types>
          <w:type w:val="bbPlcHdr"/>
        </w:types>
        <w:behaviors>
          <w:behavior w:val="content"/>
        </w:behaviors>
        <w:guid w:val="{7E71A1AC-246C-46A5-B779-8A8C0C34D7E7}"/>
      </w:docPartPr>
      <w:docPartBody>
        <w:p w:rsidR="00911A7A" w:rsidRDefault="002E78C0" w:rsidP="002E78C0">
          <w:pPr>
            <w:pStyle w:val="0AFC813CBD1D478A93DBE4FC5AC2EF04"/>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1F3D62B9D459473081E9D0897D9853AE"/>
        <w:category>
          <w:name w:val="General"/>
          <w:gallery w:val="placeholder"/>
        </w:category>
        <w:types>
          <w:type w:val="bbPlcHdr"/>
        </w:types>
        <w:behaviors>
          <w:behavior w:val="content"/>
        </w:behaviors>
        <w:guid w:val="{E82D96EB-F327-42DF-809A-30AD84EBEE4E}"/>
      </w:docPartPr>
      <w:docPartBody>
        <w:p w:rsidR="00911A7A" w:rsidRDefault="002E78C0" w:rsidP="002E78C0">
          <w:pPr>
            <w:pStyle w:val="1F3D62B9D459473081E9D0897D9853AE"/>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74C943952A58449AB1C4E0B8A06F5B2D"/>
        <w:category>
          <w:name w:val="General"/>
          <w:gallery w:val="placeholder"/>
        </w:category>
        <w:types>
          <w:type w:val="bbPlcHdr"/>
        </w:types>
        <w:behaviors>
          <w:behavior w:val="content"/>
        </w:behaviors>
        <w:guid w:val="{7668E061-C832-4E97-95BC-D6F602239A72}"/>
      </w:docPartPr>
      <w:docPartBody>
        <w:p w:rsidR="00911A7A" w:rsidRDefault="002E78C0" w:rsidP="002E78C0">
          <w:pPr>
            <w:pStyle w:val="74C943952A58449AB1C4E0B8A06F5B2D"/>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6A141AEECB74408A8D62DDCD6CDCB254"/>
        <w:category>
          <w:name w:val="General"/>
          <w:gallery w:val="placeholder"/>
        </w:category>
        <w:types>
          <w:type w:val="bbPlcHdr"/>
        </w:types>
        <w:behaviors>
          <w:behavior w:val="content"/>
        </w:behaviors>
        <w:guid w:val="{36680239-AF77-4249-85DD-916D3724D9CC}"/>
      </w:docPartPr>
      <w:docPartBody>
        <w:p w:rsidR="00911A7A" w:rsidRDefault="002E78C0" w:rsidP="002E78C0">
          <w:pPr>
            <w:pStyle w:val="6A141AEECB74408A8D62DDCD6CDCB254"/>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A26B8D4A41274DEE9458CD62697C86D0"/>
        <w:category>
          <w:name w:val="General"/>
          <w:gallery w:val="placeholder"/>
        </w:category>
        <w:types>
          <w:type w:val="bbPlcHdr"/>
        </w:types>
        <w:behaviors>
          <w:behavior w:val="content"/>
        </w:behaviors>
        <w:guid w:val="{731DEC57-B646-4912-AF5C-D97825BD4AAF}"/>
      </w:docPartPr>
      <w:docPartBody>
        <w:p w:rsidR="00911A7A" w:rsidRDefault="002E78C0" w:rsidP="002E78C0">
          <w:pPr>
            <w:pStyle w:val="A26B8D4A41274DEE9458CD62697C86D0"/>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C2A4EA188BE34C0298CDF3F8A33F19D6"/>
        <w:category>
          <w:name w:val="General"/>
          <w:gallery w:val="placeholder"/>
        </w:category>
        <w:types>
          <w:type w:val="bbPlcHdr"/>
        </w:types>
        <w:behaviors>
          <w:behavior w:val="content"/>
        </w:behaviors>
        <w:guid w:val="{A19D0E24-644C-4F5B-ABB9-73B4CDDE79AC}"/>
      </w:docPartPr>
      <w:docPartBody>
        <w:p w:rsidR="00911A7A" w:rsidRDefault="002E78C0" w:rsidP="002E78C0">
          <w:pPr>
            <w:pStyle w:val="C2A4EA188BE34C0298CDF3F8A33F19D6"/>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12BC69C8765B4C249C96100F1250AEE0"/>
        <w:category>
          <w:name w:val="General"/>
          <w:gallery w:val="placeholder"/>
        </w:category>
        <w:types>
          <w:type w:val="bbPlcHdr"/>
        </w:types>
        <w:behaviors>
          <w:behavior w:val="content"/>
        </w:behaviors>
        <w:guid w:val="{DADC1D41-C6E6-42B2-91CB-745D3D2EDC0C}"/>
      </w:docPartPr>
      <w:docPartBody>
        <w:p w:rsidR="00911A7A" w:rsidRDefault="002E78C0" w:rsidP="002E78C0">
          <w:pPr>
            <w:pStyle w:val="12BC69C8765B4C249C96100F1250AEE0"/>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1070EA38E6904FF1B7C9F3B7CD37EF8E"/>
        <w:category>
          <w:name w:val="General"/>
          <w:gallery w:val="placeholder"/>
        </w:category>
        <w:types>
          <w:type w:val="bbPlcHdr"/>
        </w:types>
        <w:behaviors>
          <w:behavior w:val="content"/>
        </w:behaviors>
        <w:guid w:val="{92D3149C-6817-4A8E-AB40-33FCFDD48F62}"/>
      </w:docPartPr>
      <w:docPartBody>
        <w:p w:rsidR="00911A7A" w:rsidRDefault="002E78C0" w:rsidP="002E78C0">
          <w:pPr>
            <w:pStyle w:val="1070EA38E6904FF1B7C9F3B7CD37EF8E"/>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6DEBC48E4A7645F68770849809C2E16E"/>
        <w:category>
          <w:name w:val="General"/>
          <w:gallery w:val="placeholder"/>
        </w:category>
        <w:types>
          <w:type w:val="bbPlcHdr"/>
        </w:types>
        <w:behaviors>
          <w:behavior w:val="content"/>
        </w:behaviors>
        <w:guid w:val="{B3453834-EA35-41E7-A06E-03F253F381AD}"/>
      </w:docPartPr>
      <w:docPartBody>
        <w:p w:rsidR="00911A7A" w:rsidRDefault="002E78C0" w:rsidP="002E78C0">
          <w:pPr>
            <w:pStyle w:val="6DEBC48E4A7645F68770849809C2E16E"/>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858B071475974A3881EACC9BB4C457EA"/>
        <w:category>
          <w:name w:val="General"/>
          <w:gallery w:val="placeholder"/>
        </w:category>
        <w:types>
          <w:type w:val="bbPlcHdr"/>
        </w:types>
        <w:behaviors>
          <w:behavior w:val="content"/>
        </w:behaviors>
        <w:guid w:val="{1BEBD3AC-1A97-478A-B848-F73E81840914}"/>
      </w:docPartPr>
      <w:docPartBody>
        <w:p w:rsidR="00911A7A" w:rsidRDefault="002E78C0" w:rsidP="002E78C0">
          <w:pPr>
            <w:pStyle w:val="858B071475974A3881EACC9BB4C457EA"/>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22E2EB9F28124A7BA09049ADC402AC3B"/>
        <w:category>
          <w:name w:val="General"/>
          <w:gallery w:val="placeholder"/>
        </w:category>
        <w:types>
          <w:type w:val="bbPlcHdr"/>
        </w:types>
        <w:behaviors>
          <w:behavior w:val="content"/>
        </w:behaviors>
        <w:guid w:val="{66466DAE-8E6D-4B45-B344-3137CA69491A}"/>
      </w:docPartPr>
      <w:docPartBody>
        <w:p w:rsidR="00911A7A" w:rsidRDefault="002E78C0" w:rsidP="002E78C0">
          <w:pPr>
            <w:pStyle w:val="22E2EB9F28124A7BA09049ADC402AC3B"/>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8311AB542AD643B4BB9E68FE3D673157"/>
        <w:category>
          <w:name w:val="General"/>
          <w:gallery w:val="placeholder"/>
        </w:category>
        <w:types>
          <w:type w:val="bbPlcHdr"/>
        </w:types>
        <w:behaviors>
          <w:behavior w:val="content"/>
        </w:behaviors>
        <w:guid w:val="{49FCA108-7432-48A1-B4FF-E69796AD07D9}"/>
      </w:docPartPr>
      <w:docPartBody>
        <w:p w:rsidR="00911A7A" w:rsidRDefault="002E78C0" w:rsidP="002E78C0">
          <w:pPr>
            <w:pStyle w:val="8311AB542AD643B4BB9E68FE3D673157"/>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D7BE4B3EC7F34CF4AFE487C21ECFC1A6"/>
        <w:category>
          <w:name w:val="General"/>
          <w:gallery w:val="placeholder"/>
        </w:category>
        <w:types>
          <w:type w:val="bbPlcHdr"/>
        </w:types>
        <w:behaviors>
          <w:behavior w:val="content"/>
        </w:behaviors>
        <w:guid w:val="{B527A1DF-62AD-4F9D-9ABC-F6FCB1C0AAAD}"/>
      </w:docPartPr>
      <w:docPartBody>
        <w:p w:rsidR="00911A7A" w:rsidRDefault="002E78C0" w:rsidP="002E78C0">
          <w:pPr>
            <w:pStyle w:val="D7BE4B3EC7F34CF4AFE487C21ECFC1A6"/>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7F9AFA7D69F04EADA51DBA84F982B3F9"/>
        <w:category>
          <w:name w:val="General"/>
          <w:gallery w:val="placeholder"/>
        </w:category>
        <w:types>
          <w:type w:val="bbPlcHdr"/>
        </w:types>
        <w:behaviors>
          <w:behavior w:val="content"/>
        </w:behaviors>
        <w:guid w:val="{14DEB355-3669-42D2-858E-B8109B5D82D2}"/>
      </w:docPartPr>
      <w:docPartBody>
        <w:p w:rsidR="00911A7A" w:rsidRDefault="002E78C0" w:rsidP="002E78C0">
          <w:pPr>
            <w:pStyle w:val="7F9AFA7D69F04EADA51DBA84F982B3F9"/>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28D5ADE994DD4F10953A13BDF3BFA9B7"/>
        <w:category>
          <w:name w:val="General"/>
          <w:gallery w:val="placeholder"/>
        </w:category>
        <w:types>
          <w:type w:val="bbPlcHdr"/>
        </w:types>
        <w:behaviors>
          <w:behavior w:val="content"/>
        </w:behaviors>
        <w:guid w:val="{A1F8E0B1-A10B-4B53-97F8-770B0B009B83}"/>
      </w:docPartPr>
      <w:docPartBody>
        <w:p w:rsidR="00911A7A" w:rsidRDefault="002E78C0" w:rsidP="002E78C0">
          <w:pPr>
            <w:pStyle w:val="28D5ADE994DD4F10953A13BDF3BFA9B7"/>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888F02818D75450FA6D65E40CC5EA4AC"/>
        <w:category>
          <w:name w:val="General"/>
          <w:gallery w:val="placeholder"/>
        </w:category>
        <w:types>
          <w:type w:val="bbPlcHdr"/>
        </w:types>
        <w:behaviors>
          <w:behavior w:val="content"/>
        </w:behaviors>
        <w:guid w:val="{99585C6C-D0EA-4CDC-A7C0-679457CC85EA}"/>
      </w:docPartPr>
      <w:docPartBody>
        <w:p w:rsidR="00911A7A" w:rsidRDefault="002E78C0" w:rsidP="002E78C0">
          <w:pPr>
            <w:pStyle w:val="888F02818D75450FA6D65E40CC5EA4AC"/>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5AF5BEAD9167457E805E8E7734A79A27"/>
        <w:category>
          <w:name w:val="General"/>
          <w:gallery w:val="placeholder"/>
        </w:category>
        <w:types>
          <w:type w:val="bbPlcHdr"/>
        </w:types>
        <w:behaviors>
          <w:behavior w:val="content"/>
        </w:behaviors>
        <w:guid w:val="{B9ED6BE7-27A6-4F12-9D18-2E9DF9390E48}"/>
      </w:docPartPr>
      <w:docPartBody>
        <w:p w:rsidR="00911A7A" w:rsidRDefault="002E78C0" w:rsidP="002E78C0">
          <w:pPr>
            <w:pStyle w:val="5AF5BEAD9167457E805E8E7734A79A27"/>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EA88BC73004F4597A46B26E2C1A8C951"/>
        <w:category>
          <w:name w:val="General"/>
          <w:gallery w:val="placeholder"/>
        </w:category>
        <w:types>
          <w:type w:val="bbPlcHdr"/>
        </w:types>
        <w:behaviors>
          <w:behavior w:val="content"/>
        </w:behaviors>
        <w:guid w:val="{C4E1D3AA-D3C3-4E84-987C-DAAA981FC957}"/>
      </w:docPartPr>
      <w:docPartBody>
        <w:p w:rsidR="00911A7A" w:rsidRDefault="002E78C0" w:rsidP="002E78C0">
          <w:pPr>
            <w:pStyle w:val="EA88BC73004F4597A46B26E2C1A8C951"/>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24ADE034FBE8485496BAF2F1E6F9C9BD"/>
        <w:category>
          <w:name w:val="General"/>
          <w:gallery w:val="placeholder"/>
        </w:category>
        <w:types>
          <w:type w:val="bbPlcHdr"/>
        </w:types>
        <w:behaviors>
          <w:behavior w:val="content"/>
        </w:behaviors>
        <w:guid w:val="{F68E4D48-30C8-4C85-88D4-18DF1CF6E61C}"/>
      </w:docPartPr>
      <w:docPartBody>
        <w:p w:rsidR="00911A7A" w:rsidRDefault="002E78C0" w:rsidP="002E78C0">
          <w:pPr>
            <w:pStyle w:val="24ADE034FBE8485496BAF2F1E6F9C9BD"/>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1A797ECF5F3C4CA1A65D7D6A1E0A90C1"/>
        <w:category>
          <w:name w:val="General"/>
          <w:gallery w:val="placeholder"/>
        </w:category>
        <w:types>
          <w:type w:val="bbPlcHdr"/>
        </w:types>
        <w:behaviors>
          <w:behavior w:val="content"/>
        </w:behaviors>
        <w:guid w:val="{021A9FD2-2984-42EB-8D2F-E3EAD051840B}"/>
      </w:docPartPr>
      <w:docPartBody>
        <w:p w:rsidR="00911A7A" w:rsidRDefault="002E78C0" w:rsidP="002E78C0">
          <w:pPr>
            <w:pStyle w:val="1A797ECF5F3C4CA1A65D7D6A1E0A90C1"/>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A31D74731AA54A2B951593B2DA57DDA4"/>
        <w:category>
          <w:name w:val="General"/>
          <w:gallery w:val="placeholder"/>
        </w:category>
        <w:types>
          <w:type w:val="bbPlcHdr"/>
        </w:types>
        <w:behaviors>
          <w:behavior w:val="content"/>
        </w:behaviors>
        <w:guid w:val="{62827DEE-6725-48EC-912F-83C6573E3337}"/>
      </w:docPartPr>
      <w:docPartBody>
        <w:p w:rsidR="00911A7A" w:rsidRDefault="002E78C0" w:rsidP="002E78C0">
          <w:pPr>
            <w:pStyle w:val="A31D74731AA54A2B951593B2DA57DDA4"/>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88F734B51757484F882984B34F6F22D5"/>
        <w:category>
          <w:name w:val="General"/>
          <w:gallery w:val="placeholder"/>
        </w:category>
        <w:types>
          <w:type w:val="bbPlcHdr"/>
        </w:types>
        <w:behaviors>
          <w:behavior w:val="content"/>
        </w:behaviors>
        <w:guid w:val="{2AC3095F-2351-4D2C-83A8-C097471D6A76}"/>
      </w:docPartPr>
      <w:docPartBody>
        <w:p w:rsidR="00911A7A" w:rsidRDefault="002E78C0" w:rsidP="002E78C0">
          <w:pPr>
            <w:pStyle w:val="88F734B51757484F882984B34F6F22D5"/>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4FBF8E2D8F6146E9A7E53940A2C290A6"/>
        <w:category>
          <w:name w:val="General"/>
          <w:gallery w:val="placeholder"/>
        </w:category>
        <w:types>
          <w:type w:val="bbPlcHdr"/>
        </w:types>
        <w:behaviors>
          <w:behavior w:val="content"/>
        </w:behaviors>
        <w:guid w:val="{5AF75310-09F1-4931-AB45-C7E3C75F12A6}"/>
      </w:docPartPr>
      <w:docPartBody>
        <w:p w:rsidR="00911A7A" w:rsidRDefault="002E78C0" w:rsidP="002E78C0">
          <w:pPr>
            <w:pStyle w:val="4FBF8E2D8F6146E9A7E53940A2C290A6"/>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41A2BBD362064D03A2BDEBED4972E1E6"/>
        <w:category>
          <w:name w:val="General"/>
          <w:gallery w:val="placeholder"/>
        </w:category>
        <w:types>
          <w:type w:val="bbPlcHdr"/>
        </w:types>
        <w:behaviors>
          <w:behavior w:val="content"/>
        </w:behaviors>
        <w:guid w:val="{17DD3CC7-6B19-43C7-8F4C-69F882608B79}"/>
      </w:docPartPr>
      <w:docPartBody>
        <w:p w:rsidR="00911A7A" w:rsidRDefault="002E78C0" w:rsidP="002E78C0">
          <w:pPr>
            <w:pStyle w:val="41A2BBD362064D03A2BDEBED4972E1E6"/>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AB1D147E4B0A433BB7FDACAA6D4E9DC8"/>
        <w:category>
          <w:name w:val="General"/>
          <w:gallery w:val="placeholder"/>
        </w:category>
        <w:types>
          <w:type w:val="bbPlcHdr"/>
        </w:types>
        <w:behaviors>
          <w:behavior w:val="content"/>
        </w:behaviors>
        <w:guid w:val="{91D7C5BB-64D5-4E1A-9B83-23F3F122FDFD}"/>
      </w:docPartPr>
      <w:docPartBody>
        <w:p w:rsidR="00911A7A" w:rsidRDefault="002E78C0" w:rsidP="002E78C0">
          <w:pPr>
            <w:pStyle w:val="AB1D147E4B0A433BB7FDACAA6D4E9DC8"/>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B469818716064E3B8598637A2310B63E"/>
        <w:category>
          <w:name w:val="General"/>
          <w:gallery w:val="placeholder"/>
        </w:category>
        <w:types>
          <w:type w:val="bbPlcHdr"/>
        </w:types>
        <w:behaviors>
          <w:behavior w:val="content"/>
        </w:behaviors>
        <w:guid w:val="{023EE273-68A9-4F81-8457-A6E3ECC2B5AD}"/>
      </w:docPartPr>
      <w:docPartBody>
        <w:p w:rsidR="00911A7A" w:rsidRDefault="002E78C0" w:rsidP="002E78C0">
          <w:pPr>
            <w:pStyle w:val="B469818716064E3B8598637A2310B63E"/>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EF21B956C1CA4091B6C59FBF9ECE8998"/>
        <w:category>
          <w:name w:val="General"/>
          <w:gallery w:val="placeholder"/>
        </w:category>
        <w:types>
          <w:type w:val="bbPlcHdr"/>
        </w:types>
        <w:behaviors>
          <w:behavior w:val="content"/>
        </w:behaviors>
        <w:guid w:val="{20040CF3-89B8-4D34-935C-D7F970D24B07}"/>
      </w:docPartPr>
      <w:docPartBody>
        <w:p w:rsidR="00911A7A" w:rsidRDefault="002E78C0" w:rsidP="002E78C0">
          <w:pPr>
            <w:pStyle w:val="EF21B956C1CA4091B6C59FBF9ECE8998"/>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02585268EE8B45C4ACFA9CF5A1A267F5"/>
        <w:category>
          <w:name w:val="General"/>
          <w:gallery w:val="placeholder"/>
        </w:category>
        <w:types>
          <w:type w:val="bbPlcHdr"/>
        </w:types>
        <w:behaviors>
          <w:behavior w:val="content"/>
        </w:behaviors>
        <w:guid w:val="{DA234727-5C96-47A0-A2AA-F1BBC8399B34}"/>
      </w:docPartPr>
      <w:docPartBody>
        <w:p w:rsidR="00911A7A" w:rsidRDefault="002E78C0" w:rsidP="002E78C0">
          <w:pPr>
            <w:pStyle w:val="02585268EE8B45C4ACFA9CF5A1A267F5"/>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48E4D3948FAC494A8E40B15CC608EA4E"/>
        <w:category>
          <w:name w:val="General"/>
          <w:gallery w:val="placeholder"/>
        </w:category>
        <w:types>
          <w:type w:val="bbPlcHdr"/>
        </w:types>
        <w:behaviors>
          <w:behavior w:val="content"/>
        </w:behaviors>
        <w:guid w:val="{B12B8DC5-AF35-4860-B679-CF0FD6244A41}"/>
      </w:docPartPr>
      <w:docPartBody>
        <w:p w:rsidR="00911A7A" w:rsidRDefault="002E78C0" w:rsidP="002E78C0">
          <w:pPr>
            <w:pStyle w:val="48E4D3948FAC494A8E40B15CC608EA4E"/>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F1A45CB59F204292945D79E092F93773"/>
        <w:category>
          <w:name w:val="General"/>
          <w:gallery w:val="placeholder"/>
        </w:category>
        <w:types>
          <w:type w:val="bbPlcHdr"/>
        </w:types>
        <w:behaviors>
          <w:behavior w:val="content"/>
        </w:behaviors>
        <w:guid w:val="{F21CD13B-9295-4380-83DA-B74F701578F3}"/>
      </w:docPartPr>
      <w:docPartBody>
        <w:p w:rsidR="00911A7A" w:rsidRDefault="002E78C0" w:rsidP="002E78C0">
          <w:pPr>
            <w:pStyle w:val="F1A45CB59F204292945D79E092F93773"/>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6943CBAC9220424AB8A4D19EDDC12ABC"/>
        <w:category>
          <w:name w:val="General"/>
          <w:gallery w:val="placeholder"/>
        </w:category>
        <w:types>
          <w:type w:val="bbPlcHdr"/>
        </w:types>
        <w:behaviors>
          <w:behavior w:val="content"/>
        </w:behaviors>
        <w:guid w:val="{0A4D4A06-6C70-4C72-9503-39C482F0D4B3}"/>
      </w:docPartPr>
      <w:docPartBody>
        <w:p w:rsidR="00911A7A" w:rsidRDefault="002E78C0" w:rsidP="002E78C0">
          <w:pPr>
            <w:pStyle w:val="6943CBAC9220424AB8A4D19EDDC12ABC"/>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8EDF2EEE9E4B4780B6B4BFC1F09DBD2D"/>
        <w:category>
          <w:name w:val="General"/>
          <w:gallery w:val="placeholder"/>
        </w:category>
        <w:types>
          <w:type w:val="bbPlcHdr"/>
        </w:types>
        <w:behaviors>
          <w:behavior w:val="content"/>
        </w:behaviors>
        <w:guid w:val="{00632A20-5AE8-40EA-8198-F430EA381833}"/>
      </w:docPartPr>
      <w:docPartBody>
        <w:p w:rsidR="00911A7A" w:rsidRDefault="002E78C0" w:rsidP="002E78C0">
          <w:pPr>
            <w:pStyle w:val="8EDF2EEE9E4B4780B6B4BFC1F09DBD2D"/>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7C54058B2A55496B9447A76AB0C89771"/>
        <w:category>
          <w:name w:val="General"/>
          <w:gallery w:val="placeholder"/>
        </w:category>
        <w:types>
          <w:type w:val="bbPlcHdr"/>
        </w:types>
        <w:behaviors>
          <w:behavior w:val="content"/>
        </w:behaviors>
        <w:guid w:val="{4B70DB5E-DD57-4B8E-AAE2-B0F28272F7D3}"/>
      </w:docPartPr>
      <w:docPartBody>
        <w:p w:rsidR="00911A7A" w:rsidRDefault="002E78C0" w:rsidP="002E78C0">
          <w:pPr>
            <w:pStyle w:val="7C54058B2A55496B9447A76AB0C89771"/>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8E71122690864DBAB4AA22C9D2101FB7"/>
        <w:category>
          <w:name w:val="General"/>
          <w:gallery w:val="placeholder"/>
        </w:category>
        <w:types>
          <w:type w:val="bbPlcHdr"/>
        </w:types>
        <w:behaviors>
          <w:behavior w:val="content"/>
        </w:behaviors>
        <w:guid w:val="{715C38E1-9211-4582-98E5-7C4CFF207137}"/>
      </w:docPartPr>
      <w:docPartBody>
        <w:p w:rsidR="00911A7A" w:rsidRDefault="002E78C0" w:rsidP="002E78C0">
          <w:pPr>
            <w:pStyle w:val="8E71122690864DBAB4AA22C9D2101FB7"/>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59B2363C9142411C8F21EE4BB163A56D"/>
        <w:category>
          <w:name w:val="General"/>
          <w:gallery w:val="placeholder"/>
        </w:category>
        <w:types>
          <w:type w:val="bbPlcHdr"/>
        </w:types>
        <w:behaviors>
          <w:behavior w:val="content"/>
        </w:behaviors>
        <w:guid w:val="{58D6A03C-6272-462D-A47D-775746DD63DD}"/>
      </w:docPartPr>
      <w:docPartBody>
        <w:p w:rsidR="00911A7A" w:rsidRDefault="002E78C0" w:rsidP="002E78C0">
          <w:pPr>
            <w:pStyle w:val="59B2363C9142411C8F21EE4BB163A56D"/>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C8B4893E45264CD3BEC269E76D32F225"/>
        <w:category>
          <w:name w:val="General"/>
          <w:gallery w:val="placeholder"/>
        </w:category>
        <w:types>
          <w:type w:val="bbPlcHdr"/>
        </w:types>
        <w:behaviors>
          <w:behavior w:val="content"/>
        </w:behaviors>
        <w:guid w:val="{E88F987B-D8EE-486C-A269-F46931B79C71}"/>
      </w:docPartPr>
      <w:docPartBody>
        <w:p w:rsidR="00911A7A" w:rsidRDefault="002E78C0" w:rsidP="002E78C0">
          <w:pPr>
            <w:pStyle w:val="C8B4893E45264CD3BEC269E76D32F225"/>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5D630BF0BD264123B7C2CF190AE6C5CB"/>
        <w:category>
          <w:name w:val="General"/>
          <w:gallery w:val="placeholder"/>
        </w:category>
        <w:types>
          <w:type w:val="bbPlcHdr"/>
        </w:types>
        <w:behaviors>
          <w:behavior w:val="content"/>
        </w:behaviors>
        <w:guid w:val="{21777E1E-692B-486F-BE23-D6D3BE0B7F3B}"/>
      </w:docPartPr>
      <w:docPartBody>
        <w:p w:rsidR="00911A7A" w:rsidRDefault="002E78C0" w:rsidP="002E78C0">
          <w:pPr>
            <w:pStyle w:val="5D630BF0BD264123B7C2CF190AE6C5CB"/>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C7193E1A40B249E8B04B3314DAE10950"/>
        <w:category>
          <w:name w:val="General"/>
          <w:gallery w:val="placeholder"/>
        </w:category>
        <w:types>
          <w:type w:val="bbPlcHdr"/>
        </w:types>
        <w:behaviors>
          <w:behavior w:val="content"/>
        </w:behaviors>
        <w:guid w:val="{C714B11B-02A1-43BF-A36A-C22DA383D36D}"/>
      </w:docPartPr>
      <w:docPartBody>
        <w:p w:rsidR="00911A7A" w:rsidRDefault="002E78C0" w:rsidP="002E78C0">
          <w:pPr>
            <w:pStyle w:val="C7193E1A40B249E8B04B3314DAE10950"/>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D682DD790A47477FA40001EF4D159371"/>
        <w:category>
          <w:name w:val="General"/>
          <w:gallery w:val="placeholder"/>
        </w:category>
        <w:types>
          <w:type w:val="bbPlcHdr"/>
        </w:types>
        <w:behaviors>
          <w:behavior w:val="content"/>
        </w:behaviors>
        <w:guid w:val="{C6474FA6-6732-48F8-9312-0153797088D5}"/>
      </w:docPartPr>
      <w:docPartBody>
        <w:p w:rsidR="00911A7A" w:rsidRDefault="002E78C0" w:rsidP="002E78C0">
          <w:pPr>
            <w:pStyle w:val="D682DD790A47477FA40001EF4D159371"/>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E8D5EDA2D6A5441B9CBBB0085E86CEB4"/>
        <w:category>
          <w:name w:val="General"/>
          <w:gallery w:val="placeholder"/>
        </w:category>
        <w:types>
          <w:type w:val="bbPlcHdr"/>
        </w:types>
        <w:behaviors>
          <w:behavior w:val="content"/>
        </w:behaviors>
        <w:guid w:val="{F1AD5A39-A298-4B5C-A971-A07A64B44B55}"/>
      </w:docPartPr>
      <w:docPartBody>
        <w:p w:rsidR="00911A7A" w:rsidRDefault="002E78C0" w:rsidP="002E78C0">
          <w:pPr>
            <w:pStyle w:val="E8D5EDA2D6A5441B9CBBB0085E86CEB4"/>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25F394239E934044A7DF88E860AF513D"/>
        <w:category>
          <w:name w:val="General"/>
          <w:gallery w:val="placeholder"/>
        </w:category>
        <w:types>
          <w:type w:val="bbPlcHdr"/>
        </w:types>
        <w:behaviors>
          <w:behavior w:val="content"/>
        </w:behaviors>
        <w:guid w:val="{812B7EFD-6D97-46B3-B67B-BD29A265152F}"/>
      </w:docPartPr>
      <w:docPartBody>
        <w:p w:rsidR="00911A7A" w:rsidRDefault="002E78C0" w:rsidP="002E78C0">
          <w:pPr>
            <w:pStyle w:val="25F394239E934044A7DF88E860AF513D"/>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02B40CE7BC8E4F2EBE54C18017E1139D"/>
        <w:category>
          <w:name w:val="General"/>
          <w:gallery w:val="placeholder"/>
        </w:category>
        <w:types>
          <w:type w:val="bbPlcHdr"/>
        </w:types>
        <w:behaviors>
          <w:behavior w:val="content"/>
        </w:behaviors>
        <w:guid w:val="{0DA3E90A-810E-4D14-A705-CFC3C70DDA1D}"/>
      </w:docPartPr>
      <w:docPartBody>
        <w:p w:rsidR="00911A7A" w:rsidRDefault="002E78C0" w:rsidP="002E78C0">
          <w:pPr>
            <w:pStyle w:val="02B40CE7BC8E4F2EBE54C18017E1139D"/>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B360D4E5AFE4493CAD8C824FAA688E5C"/>
        <w:category>
          <w:name w:val="General"/>
          <w:gallery w:val="placeholder"/>
        </w:category>
        <w:types>
          <w:type w:val="bbPlcHdr"/>
        </w:types>
        <w:behaviors>
          <w:behavior w:val="content"/>
        </w:behaviors>
        <w:guid w:val="{3B654ACB-3598-46A9-AE3A-854CD2AA5C74}"/>
      </w:docPartPr>
      <w:docPartBody>
        <w:p w:rsidR="00911A7A" w:rsidRDefault="002E78C0" w:rsidP="002E78C0">
          <w:pPr>
            <w:pStyle w:val="B360D4E5AFE4493CAD8C824FAA688E5C"/>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D3043E8CE7D042B98E88198A151030DA"/>
        <w:category>
          <w:name w:val="General"/>
          <w:gallery w:val="placeholder"/>
        </w:category>
        <w:types>
          <w:type w:val="bbPlcHdr"/>
        </w:types>
        <w:behaviors>
          <w:behavior w:val="content"/>
        </w:behaviors>
        <w:guid w:val="{05C1DEAF-8E1F-4C9F-BA7F-5A9D8548DCCA}"/>
      </w:docPartPr>
      <w:docPartBody>
        <w:p w:rsidR="00911A7A" w:rsidRDefault="002E78C0" w:rsidP="002E78C0">
          <w:pPr>
            <w:pStyle w:val="D3043E8CE7D042B98E88198A151030DA"/>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C007E3D5008C4DDE9310FD6CC25CA8B4"/>
        <w:category>
          <w:name w:val="General"/>
          <w:gallery w:val="placeholder"/>
        </w:category>
        <w:types>
          <w:type w:val="bbPlcHdr"/>
        </w:types>
        <w:behaviors>
          <w:behavior w:val="content"/>
        </w:behaviors>
        <w:guid w:val="{1A0938BF-236A-4DE1-BB7B-047ED01FDE4D}"/>
      </w:docPartPr>
      <w:docPartBody>
        <w:p w:rsidR="00911A7A" w:rsidRDefault="002E78C0" w:rsidP="002E78C0">
          <w:pPr>
            <w:pStyle w:val="C007E3D5008C4DDE9310FD6CC25CA8B4"/>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882CD64022DB42FDA6BFE9DDEC054412"/>
        <w:category>
          <w:name w:val="General"/>
          <w:gallery w:val="placeholder"/>
        </w:category>
        <w:types>
          <w:type w:val="bbPlcHdr"/>
        </w:types>
        <w:behaviors>
          <w:behavior w:val="content"/>
        </w:behaviors>
        <w:guid w:val="{220C9F6A-10B4-46DB-A8C8-ADA6891469E0}"/>
      </w:docPartPr>
      <w:docPartBody>
        <w:p w:rsidR="00911A7A" w:rsidRDefault="002E78C0" w:rsidP="002E78C0">
          <w:pPr>
            <w:pStyle w:val="882CD64022DB42FDA6BFE9DDEC054412"/>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268AFAC484144804BB704E9B08404B10"/>
        <w:category>
          <w:name w:val="General"/>
          <w:gallery w:val="placeholder"/>
        </w:category>
        <w:types>
          <w:type w:val="bbPlcHdr"/>
        </w:types>
        <w:behaviors>
          <w:behavior w:val="content"/>
        </w:behaviors>
        <w:guid w:val="{E835C9DA-5147-4C3C-96C5-DE4A35AF7098}"/>
      </w:docPartPr>
      <w:docPartBody>
        <w:p w:rsidR="00911A7A" w:rsidRDefault="002E78C0" w:rsidP="002E78C0">
          <w:pPr>
            <w:pStyle w:val="268AFAC484144804BB704E9B08404B10"/>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36D230F2385948E3A2702E40DCD48EF3"/>
        <w:category>
          <w:name w:val="General"/>
          <w:gallery w:val="placeholder"/>
        </w:category>
        <w:types>
          <w:type w:val="bbPlcHdr"/>
        </w:types>
        <w:behaviors>
          <w:behavior w:val="content"/>
        </w:behaviors>
        <w:guid w:val="{2C3C7DDF-2C4C-456F-B4C2-D5682FC14C2B}"/>
      </w:docPartPr>
      <w:docPartBody>
        <w:p w:rsidR="00911A7A" w:rsidRDefault="002E78C0" w:rsidP="002E78C0">
          <w:pPr>
            <w:pStyle w:val="36D230F2385948E3A2702E40DCD48EF3"/>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9A3EBE783B164F2DA762B82DB90CF05B"/>
        <w:category>
          <w:name w:val="General"/>
          <w:gallery w:val="placeholder"/>
        </w:category>
        <w:types>
          <w:type w:val="bbPlcHdr"/>
        </w:types>
        <w:behaviors>
          <w:behavior w:val="content"/>
        </w:behaviors>
        <w:guid w:val="{B3F7B1F1-9679-41E2-80E3-8F0D56AD3C91}"/>
      </w:docPartPr>
      <w:docPartBody>
        <w:p w:rsidR="00911A7A" w:rsidRDefault="002E78C0" w:rsidP="002E78C0">
          <w:pPr>
            <w:pStyle w:val="9A3EBE783B164F2DA762B82DB90CF05B"/>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0427979A1B4D4BD5A8F74DEC78AFA331"/>
        <w:category>
          <w:name w:val="General"/>
          <w:gallery w:val="placeholder"/>
        </w:category>
        <w:types>
          <w:type w:val="bbPlcHdr"/>
        </w:types>
        <w:behaviors>
          <w:behavior w:val="content"/>
        </w:behaviors>
        <w:guid w:val="{1CF48C0E-1E68-497E-8D9B-7FE709197638}"/>
      </w:docPartPr>
      <w:docPartBody>
        <w:p w:rsidR="00911A7A" w:rsidRDefault="002E78C0" w:rsidP="002E78C0">
          <w:pPr>
            <w:pStyle w:val="0427979A1B4D4BD5A8F74DEC78AFA331"/>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BCCE815FF6C840B78339A79984FFC195"/>
        <w:category>
          <w:name w:val="General"/>
          <w:gallery w:val="placeholder"/>
        </w:category>
        <w:types>
          <w:type w:val="bbPlcHdr"/>
        </w:types>
        <w:behaviors>
          <w:behavior w:val="content"/>
        </w:behaviors>
        <w:guid w:val="{A2E504F8-D894-44F4-8D02-D2D56CDF27D9}"/>
      </w:docPartPr>
      <w:docPartBody>
        <w:p w:rsidR="00911A7A" w:rsidRDefault="002E78C0" w:rsidP="002E78C0">
          <w:pPr>
            <w:pStyle w:val="BCCE815FF6C840B78339A79984FFC195"/>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3C1C3E20A34741B5B53E1D04DE85AD25"/>
        <w:category>
          <w:name w:val="General"/>
          <w:gallery w:val="placeholder"/>
        </w:category>
        <w:types>
          <w:type w:val="bbPlcHdr"/>
        </w:types>
        <w:behaviors>
          <w:behavior w:val="content"/>
        </w:behaviors>
        <w:guid w:val="{DF8ACCF0-7132-4917-9A37-5E7744D4CC48}"/>
      </w:docPartPr>
      <w:docPartBody>
        <w:p w:rsidR="00911A7A" w:rsidRDefault="002E78C0" w:rsidP="002E78C0">
          <w:pPr>
            <w:pStyle w:val="3C1C3E20A34741B5B53E1D04DE85AD25"/>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49E23F8C2BA34F62B75D913694A3454E"/>
        <w:category>
          <w:name w:val="General"/>
          <w:gallery w:val="placeholder"/>
        </w:category>
        <w:types>
          <w:type w:val="bbPlcHdr"/>
        </w:types>
        <w:behaviors>
          <w:behavior w:val="content"/>
        </w:behaviors>
        <w:guid w:val="{60F63C73-0C49-4D6F-AFBF-2D33396F1037}"/>
      </w:docPartPr>
      <w:docPartBody>
        <w:p w:rsidR="00911A7A" w:rsidRDefault="002E78C0" w:rsidP="002E78C0">
          <w:pPr>
            <w:pStyle w:val="49E23F8C2BA34F62B75D913694A3454E"/>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7DDF6414B0544E3B9108A918802ECF43"/>
        <w:category>
          <w:name w:val="General"/>
          <w:gallery w:val="placeholder"/>
        </w:category>
        <w:types>
          <w:type w:val="bbPlcHdr"/>
        </w:types>
        <w:behaviors>
          <w:behavior w:val="content"/>
        </w:behaviors>
        <w:guid w:val="{2860E231-1A1E-44B0-AD79-821A9DB86323}"/>
      </w:docPartPr>
      <w:docPartBody>
        <w:p w:rsidR="00911A7A" w:rsidRDefault="002E78C0" w:rsidP="002E78C0">
          <w:pPr>
            <w:pStyle w:val="7DDF6414B0544E3B9108A918802ECF43"/>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3B179B65C032466685A09B59AD5806DA"/>
        <w:category>
          <w:name w:val="General"/>
          <w:gallery w:val="placeholder"/>
        </w:category>
        <w:types>
          <w:type w:val="bbPlcHdr"/>
        </w:types>
        <w:behaviors>
          <w:behavior w:val="content"/>
        </w:behaviors>
        <w:guid w:val="{D521F3FB-4E17-4260-BEC8-322666EB960B}"/>
      </w:docPartPr>
      <w:docPartBody>
        <w:p w:rsidR="00911A7A" w:rsidRDefault="002E78C0" w:rsidP="002E78C0">
          <w:pPr>
            <w:pStyle w:val="3B179B65C032466685A09B59AD5806DA"/>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B78BE1E0B38B46FB8AAD54640C13747C"/>
        <w:category>
          <w:name w:val="General"/>
          <w:gallery w:val="placeholder"/>
        </w:category>
        <w:types>
          <w:type w:val="bbPlcHdr"/>
        </w:types>
        <w:behaviors>
          <w:behavior w:val="content"/>
        </w:behaviors>
        <w:guid w:val="{B956B6D9-3A53-4225-9D26-88C12376754D}"/>
      </w:docPartPr>
      <w:docPartBody>
        <w:p w:rsidR="00911A7A" w:rsidRDefault="002E78C0" w:rsidP="002E78C0">
          <w:pPr>
            <w:pStyle w:val="B78BE1E0B38B46FB8AAD54640C13747C"/>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D3597B422B5A48A79CB1F9C0D32004DF"/>
        <w:category>
          <w:name w:val="General"/>
          <w:gallery w:val="placeholder"/>
        </w:category>
        <w:types>
          <w:type w:val="bbPlcHdr"/>
        </w:types>
        <w:behaviors>
          <w:behavior w:val="content"/>
        </w:behaviors>
        <w:guid w:val="{F68F5FE2-4F23-4F04-BBE1-97B27CD87955}"/>
      </w:docPartPr>
      <w:docPartBody>
        <w:p w:rsidR="00911A7A" w:rsidRDefault="002E78C0" w:rsidP="002E78C0">
          <w:pPr>
            <w:pStyle w:val="D3597B422B5A48A79CB1F9C0D32004DF"/>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DD696AFD66B64AB4AED6CEE0CAC6545A"/>
        <w:category>
          <w:name w:val="General"/>
          <w:gallery w:val="placeholder"/>
        </w:category>
        <w:types>
          <w:type w:val="bbPlcHdr"/>
        </w:types>
        <w:behaviors>
          <w:behavior w:val="content"/>
        </w:behaviors>
        <w:guid w:val="{004E3ED0-2AA5-45E6-B2F3-764C5550FF7A}"/>
      </w:docPartPr>
      <w:docPartBody>
        <w:p w:rsidR="00911A7A" w:rsidRDefault="002E78C0" w:rsidP="002E78C0">
          <w:pPr>
            <w:pStyle w:val="DD696AFD66B64AB4AED6CEE0CAC6545A"/>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968418EEEA834B4B92130DAEE1F806B9"/>
        <w:category>
          <w:name w:val="General"/>
          <w:gallery w:val="placeholder"/>
        </w:category>
        <w:types>
          <w:type w:val="bbPlcHdr"/>
        </w:types>
        <w:behaviors>
          <w:behavior w:val="content"/>
        </w:behaviors>
        <w:guid w:val="{8295FB06-F976-4402-87B4-DDA9091F90B6}"/>
      </w:docPartPr>
      <w:docPartBody>
        <w:p w:rsidR="00911A7A" w:rsidRDefault="002E78C0" w:rsidP="002E78C0">
          <w:pPr>
            <w:pStyle w:val="968418EEEA834B4B92130DAEE1F806B9"/>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AEADBE8156064720BBD27BDCF506121B"/>
        <w:category>
          <w:name w:val="General"/>
          <w:gallery w:val="placeholder"/>
        </w:category>
        <w:types>
          <w:type w:val="bbPlcHdr"/>
        </w:types>
        <w:behaviors>
          <w:behavior w:val="content"/>
        </w:behaviors>
        <w:guid w:val="{052A19C8-CCC7-40A3-9FE0-EDF59533ECD9}"/>
      </w:docPartPr>
      <w:docPartBody>
        <w:p w:rsidR="00911A7A" w:rsidRDefault="002E78C0" w:rsidP="002E78C0">
          <w:pPr>
            <w:pStyle w:val="AEADBE8156064720BBD27BDCF506121B"/>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88B58643DBD84CDDB4EB174D3348F620"/>
        <w:category>
          <w:name w:val="General"/>
          <w:gallery w:val="placeholder"/>
        </w:category>
        <w:types>
          <w:type w:val="bbPlcHdr"/>
        </w:types>
        <w:behaviors>
          <w:behavior w:val="content"/>
        </w:behaviors>
        <w:guid w:val="{0D3ABF4C-3426-43D8-8E7A-AFCCAED4AA23}"/>
      </w:docPartPr>
      <w:docPartBody>
        <w:p w:rsidR="00911A7A" w:rsidRDefault="002E78C0" w:rsidP="002E78C0">
          <w:pPr>
            <w:pStyle w:val="88B58643DBD84CDDB4EB174D3348F620"/>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384E61D3129041C390A9E43A7C252BA1"/>
        <w:category>
          <w:name w:val="General"/>
          <w:gallery w:val="placeholder"/>
        </w:category>
        <w:types>
          <w:type w:val="bbPlcHdr"/>
        </w:types>
        <w:behaviors>
          <w:behavior w:val="content"/>
        </w:behaviors>
        <w:guid w:val="{C87F2009-36E8-4BF8-9216-35A42A732987}"/>
      </w:docPartPr>
      <w:docPartBody>
        <w:p w:rsidR="00911A7A" w:rsidRDefault="002E78C0" w:rsidP="002E78C0">
          <w:pPr>
            <w:pStyle w:val="384E61D3129041C390A9E43A7C252BA1"/>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29354F8E4CCA4DB2AC401D14AD0713C7"/>
        <w:category>
          <w:name w:val="General"/>
          <w:gallery w:val="placeholder"/>
        </w:category>
        <w:types>
          <w:type w:val="bbPlcHdr"/>
        </w:types>
        <w:behaviors>
          <w:behavior w:val="content"/>
        </w:behaviors>
        <w:guid w:val="{5CB80FF4-8CB3-4682-9EBB-A99AEFD5DC31}"/>
      </w:docPartPr>
      <w:docPartBody>
        <w:p w:rsidR="00911A7A" w:rsidRDefault="002E78C0" w:rsidP="002E78C0">
          <w:pPr>
            <w:pStyle w:val="29354F8E4CCA4DB2AC401D14AD0713C7"/>
          </w:pPr>
          <w:r>
            <w:rPr>
              <w:rFonts w:ascii="Calibri" w:eastAsia="Times New Roman" w:hAnsi="Calibri" w:cs="Calibri"/>
              <w:color w:val="124F1A" w:themeColor="accent3" w:themeShade="BF"/>
            </w:rPr>
            <w:t>[If desired, you may c</w:t>
          </w:r>
          <w:r w:rsidRPr="00710F5E">
            <w:rPr>
              <w:rFonts w:ascii="Calibri" w:eastAsia="Times New Roman" w:hAnsi="Calibri" w:cs="Calibri"/>
              <w:color w:val="124F1A" w:themeColor="accent3" w:themeShade="BF"/>
            </w:rPr>
            <w:t xml:space="preserve">lick here to </w:t>
          </w:r>
          <w:r>
            <w:rPr>
              <w:rFonts w:ascii="Calibri" w:eastAsia="Times New Roman" w:hAnsi="Calibri" w:cs="Calibri"/>
              <w:color w:val="124F1A" w:themeColor="accent3" w:themeShade="BF"/>
            </w:rPr>
            <w:t xml:space="preserve">provide greater detail on </w:t>
          </w:r>
          <w:r w:rsidRPr="00710F5E">
            <w:rPr>
              <w:rFonts w:ascii="Calibri" w:eastAsia="Times New Roman" w:hAnsi="Calibri" w:cs="Calibri"/>
              <w:color w:val="124F1A" w:themeColor="accent3" w:themeShade="BF"/>
            </w:rPr>
            <w:t>how your proposed solution addresses this item.</w:t>
          </w:r>
          <w:r>
            <w:rPr>
              <w:rFonts w:ascii="Calibri" w:eastAsia="Times New Roman" w:hAnsi="Calibri" w:cs="Calibri"/>
              <w:color w:val="124F1A" w:themeColor="accent3" w:themeShade="BF"/>
            </w:rPr>
            <w:t>]</w:t>
          </w:r>
        </w:p>
      </w:docPartBody>
    </w:docPart>
    <w:docPart>
      <w:docPartPr>
        <w:name w:val="91893C4C54CC4736B9FD8BD511156585"/>
        <w:category>
          <w:name w:val="General"/>
          <w:gallery w:val="placeholder"/>
        </w:category>
        <w:types>
          <w:type w:val="bbPlcHdr"/>
        </w:types>
        <w:behaviors>
          <w:behavior w:val="content"/>
        </w:behaviors>
        <w:guid w:val="{50C1EDAB-E138-48A5-91F4-A55C4F90E44D}"/>
      </w:docPartPr>
      <w:docPartBody>
        <w:p w:rsidR="00911A7A" w:rsidRDefault="002E78C0" w:rsidP="002E78C0">
          <w:pPr>
            <w:pStyle w:val="91893C4C54CC4736B9FD8BD511156585"/>
          </w:pPr>
          <w:r w:rsidRPr="0073521F">
            <w:rPr>
              <w:rStyle w:val="PlaceholderText"/>
              <w:rFonts w:cstheme="minorHAnsi"/>
              <w:color w:val="124F1A" w:themeColor="accent3" w:themeShade="BF"/>
            </w:rPr>
            <w:t>Click or tap here to enter Organization Name.</w:t>
          </w:r>
        </w:p>
      </w:docPartBody>
    </w:docPart>
    <w:docPart>
      <w:docPartPr>
        <w:name w:val="83A47B4424F94ED7A0DA7267C9807805"/>
        <w:category>
          <w:name w:val="General"/>
          <w:gallery w:val="placeholder"/>
        </w:category>
        <w:types>
          <w:type w:val="bbPlcHdr"/>
        </w:types>
        <w:behaviors>
          <w:behavior w:val="content"/>
        </w:behaviors>
        <w:guid w:val="{1A39284E-F771-4136-BCC2-9F344CF6E0BC}"/>
      </w:docPartPr>
      <w:docPartBody>
        <w:p w:rsidR="00911A7A" w:rsidRDefault="002E78C0" w:rsidP="002E78C0">
          <w:pPr>
            <w:pStyle w:val="83A47B4424F94ED7A0DA7267C9807805"/>
          </w:pPr>
          <w:r w:rsidRPr="00F83615">
            <w:rPr>
              <w:rStyle w:val="PlaceholderText"/>
              <w:rFonts w:cstheme="minorHAnsi"/>
              <w:b/>
              <w:bCs/>
              <w:color w:val="124F1A" w:themeColor="accent3" w:themeShade="BF"/>
            </w:rPr>
            <w:t xml:space="preserve">Click or tap here to enter </w:t>
          </w:r>
          <w:r>
            <w:rPr>
              <w:rStyle w:val="PlaceholderText"/>
              <w:rFonts w:cstheme="minorHAnsi"/>
              <w:b/>
              <w:bCs/>
              <w:color w:val="124F1A" w:themeColor="accent3" w:themeShade="BF"/>
            </w:rPr>
            <w:t>Contact Name</w:t>
          </w:r>
          <w:r w:rsidRPr="00F83615">
            <w:rPr>
              <w:rStyle w:val="PlaceholderText"/>
              <w:rFonts w:cstheme="minorHAnsi"/>
              <w:b/>
              <w:bCs/>
              <w:color w:val="124F1A" w:themeColor="accent3" w:themeShade="BF"/>
            </w:rPr>
            <w:t>.</w:t>
          </w:r>
        </w:p>
      </w:docPartBody>
    </w:docPart>
    <w:docPart>
      <w:docPartPr>
        <w:name w:val="0875FD4DDC8E4422AADC4370B55C6A58"/>
        <w:category>
          <w:name w:val="General"/>
          <w:gallery w:val="placeholder"/>
        </w:category>
        <w:types>
          <w:type w:val="bbPlcHdr"/>
        </w:types>
        <w:behaviors>
          <w:behavior w:val="content"/>
        </w:behaviors>
        <w:guid w:val="{A5045BB7-C3AE-42C4-8CDF-18504FF2E9DF}"/>
      </w:docPartPr>
      <w:docPartBody>
        <w:p w:rsidR="00911A7A" w:rsidRDefault="002E78C0" w:rsidP="002E78C0">
          <w:pPr>
            <w:pStyle w:val="0875FD4DDC8E4422AADC4370B55C6A58"/>
          </w:pPr>
          <w:r w:rsidRPr="00F83615">
            <w:rPr>
              <w:rStyle w:val="PlaceholderText"/>
              <w:rFonts w:cstheme="minorHAnsi"/>
              <w:b/>
              <w:bCs/>
              <w:color w:val="124F1A" w:themeColor="accent3" w:themeShade="BF"/>
            </w:rPr>
            <w:t xml:space="preserve">Click or tap here to enter </w:t>
          </w:r>
          <w:r>
            <w:rPr>
              <w:rStyle w:val="PlaceholderText"/>
              <w:rFonts w:cstheme="minorHAnsi"/>
              <w:b/>
              <w:bCs/>
              <w:color w:val="124F1A" w:themeColor="accent3" w:themeShade="BF"/>
            </w:rPr>
            <w:t>Contact Title</w:t>
          </w:r>
          <w:r w:rsidRPr="00F83615">
            <w:rPr>
              <w:rStyle w:val="PlaceholderText"/>
              <w:rFonts w:cstheme="minorHAnsi"/>
              <w:b/>
              <w:bCs/>
              <w:color w:val="124F1A" w:themeColor="accent3" w:themeShade="BF"/>
            </w:rPr>
            <w:t>.</w:t>
          </w:r>
        </w:p>
      </w:docPartBody>
    </w:docPart>
    <w:docPart>
      <w:docPartPr>
        <w:name w:val="ACA7DE005EF145ABA1A0ED0DB15467E5"/>
        <w:category>
          <w:name w:val="General"/>
          <w:gallery w:val="placeholder"/>
        </w:category>
        <w:types>
          <w:type w:val="bbPlcHdr"/>
        </w:types>
        <w:behaviors>
          <w:behavior w:val="content"/>
        </w:behaviors>
        <w:guid w:val="{66B4CD04-7BD2-4FB6-B335-7DFBD0ADA718}"/>
      </w:docPartPr>
      <w:docPartBody>
        <w:p w:rsidR="00911A7A" w:rsidRDefault="002E78C0" w:rsidP="002E78C0">
          <w:pPr>
            <w:pStyle w:val="ACA7DE005EF145ABA1A0ED0DB15467E5"/>
          </w:pPr>
          <w:r w:rsidRPr="00F83615">
            <w:rPr>
              <w:rStyle w:val="PlaceholderText"/>
              <w:rFonts w:cstheme="minorHAnsi"/>
              <w:b/>
              <w:bCs/>
              <w:color w:val="124F1A" w:themeColor="accent3" w:themeShade="BF"/>
            </w:rPr>
            <w:t xml:space="preserve">Click or tap here to enter </w:t>
          </w:r>
          <w:r>
            <w:rPr>
              <w:rStyle w:val="PlaceholderText"/>
              <w:rFonts w:cstheme="minorHAnsi"/>
              <w:b/>
              <w:bCs/>
              <w:color w:val="124F1A" w:themeColor="accent3" w:themeShade="BF"/>
            </w:rPr>
            <w:t>email and/or phone number</w:t>
          </w:r>
          <w:r w:rsidRPr="00F83615">
            <w:rPr>
              <w:rStyle w:val="PlaceholderText"/>
              <w:rFonts w:cstheme="minorHAnsi"/>
              <w:b/>
              <w:bCs/>
              <w:color w:val="124F1A" w:themeColor="accent3" w:themeShade="BF"/>
            </w:rPr>
            <w:t>.</w:t>
          </w:r>
        </w:p>
      </w:docPartBody>
    </w:docPart>
    <w:docPart>
      <w:docPartPr>
        <w:name w:val="A1DF27F98F324A8E8D03497267C6428B"/>
        <w:category>
          <w:name w:val="General"/>
          <w:gallery w:val="placeholder"/>
        </w:category>
        <w:types>
          <w:type w:val="bbPlcHdr"/>
        </w:types>
        <w:behaviors>
          <w:behavior w:val="content"/>
        </w:behaviors>
        <w:guid w:val="{BEADD7C6-3E93-4862-A001-936288DF29B9}"/>
      </w:docPartPr>
      <w:docPartBody>
        <w:p w:rsidR="00911A7A" w:rsidRDefault="002E78C0" w:rsidP="002E78C0">
          <w:pPr>
            <w:pStyle w:val="A1DF27F98F324A8E8D03497267C6428B"/>
          </w:pPr>
          <w:r w:rsidRPr="0073521F">
            <w:rPr>
              <w:rStyle w:val="PlaceholderText"/>
              <w:rFonts w:cstheme="minorHAnsi"/>
              <w:color w:val="124F1A" w:themeColor="accent3" w:themeShade="BF"/>
            </w:rPr>
            <w:t>Click or tap here to describe the work that you performed for this reference.</w:t>
          </w:r>
        </w:p>
      </w:docPartBody>
    </w:docPart>
    <w:docPart>
      <w:docPartPr>
        <w:name w:val="43CDE0BFC4F14E5A926033756920B1E3"/>
        <w:category>
          <w:name w:val="General"/>
          <w:gallery w:val="placeholder"/>
        </w:category>
        <w:types>
          <w:type w:val="bbPlcHdr"/>
        </w:types>
        <w:behaviors>
          <w:behavior w:val="content"/>
        </w:behaviors>
        <w:guid w:val="{68CC5CF8-46B0-4230-92EE-E86218DBF00D}"/>
      </w:docPartPr>
      <w:docPartBody>
        <w:p w:rsidR="00911A7A" w:rsidRDefault="002E78C0" w:rsidP="002E78C0">
          <w:pPr>
            <w:pStyle w:val="43CDE0BFC4F14E5A926033756920B1E3"/>
          </w:pPr>
          <w:r w:rsidRPr="0073521F">
            <w:rPr>
              <w:rStyle w:val="PlaceholderText"/>
              <w:rFonts w:cstheme="minorHAnsi"/>
              <w:color w:val="124F1A" w:themeColor="accent3" w:themeShade="BF"/>
            </w:rPr>
            <w:t>Click or tap here to enter Organization Name.</w:t>
          </w:r>
        </w:p>
      </w:docPartBody>
    </w:docPart>
    <w:docPart>
      <w:docPartPr>
        <w:name w:val="731F4CA2AB3F4F6F8A719F49B6B3FF9D"/>
        <w:category>
          <w:name w:val="General"/>
          <w:gallery w:val="placeholder"/>
        </w:category>
        <w:types>
          <w:type w:val="bbPlcHdr"/>
        </w:types>
        <w:behaviors>
          <w:behavior w:val="content"/>
        </w:behaviors>
        <w:guid w:val="{2015A0E4-8989-42A6-93F6-D21F693B5B19}"/>
      </w:docPartPr>
      <w:docPartBody>
        <w:p w:rsidR="00911A7A" w:rsidRDefault="002E78C0" w:rsidP="002E78C0">
          <w:pPr>
            <w:pStyle w:val="731F4CA2AB3F4F6F8A719F49B6B3FF9D"/>
          </w:pPr>
          <w:r w:rsidRPr="00F83615">
            <w:rPr>
              <w:rStyle w:val="PlaceholderText"/>
              <w:rFonts w:cstheme="minorHAnsi"/>
              <w:b/>
              <w:bCs/>
              <w:color w:val="124F1A" w:themeColor="accent3" w:themeShade="BF"/>
            </w:rPr>
            <w:t xml:space="preserve">Click or tap here to enter </w:t>
          </w:r>
          <w:r>
            <w:rPr>
              <w:rStyle w:val="PlaceholderText"/>
              <w:rFonts w:cstheme="minorHAnsi"/>
              <w:b/>
              <w:bCs/>
              <w:color w:val="124F1A" w:themeColor="accent3" w:themeShade="BF"/>
            </w:rPr>
            <w:t>Contact Name</w:t>
          </w:r>
          <w:r w:rsidRPr="00F83615">
            <w:rPr>
              <w:rStyle w:val="PlaceholderText"/>
              <w:rFonts w:cstheme="minorHAnsi"/>
              <w:b/>
              <w:bCs/>
              <w:color w:val="124F1A" w:themeColor="accent3" w:themeShade="BF"/>
            </w:rPr>
            <w:t>.</w:t>
          </w:r>
        </w:p>
      </w:docPartBody>
    </w:docPart>
    <w:docPart>
      <w:docPartPr>
        <w:name w:val="35510CCEFD7C4ACC9CBEFC82E607DA28"/>
        <w:category>
          <w:name w:val="General"/>
          <w:gallery w:val="placeholder"/>
        </w:category>
        <w:types>
          <w:type w:val="bbPlcHdr"/>
        </w:types>
        <w:behaviors>
          <w:behavior w:val="content"/>
        </w:behaviors>
        <w:guid w:val="{F3326F54-5FF1-41B2-8778-DCC6FAD08E1D}"/>
      </w:docPartPr>
      <w:docPartBody>
        <w:p w:rsidR="00911A7A" w:rsidRDefault="002E78C0" w:rsidP="002E78C0">
          <w:pPr>
            <w:pStyle w:val="35510CCEFD7C4ACC9CBEFC82E607DA28"/>
          </w:pPr>
          <w:r w:rsidRPr="00F83615">
            <w:rPr>
              <w:rStyle w:val="PlaceholderText"/>
              <w:rFonts w:cstheme="minorHAnsi"/>
              <w:b/>
              <w:bCs/>
              <w:color w:val="124F1A" w:themeColor="accent3" w:themeShade="BF"/>
            </w:rPr>
            <w:t xml:space="preserve">Click or tap here to enter </w:t>
          </w:r>
          <w:r>
            <w:rPr>
              <w:rStyle w:val="PlaceholderText"/>
              <w:rFonts w:cstheme="minorHAnsi"/>
              <w:b/>
              <w:bCs/>
              <w:color w:val="124F1A" w:themeColor="accent3" w:themeShade="BF"/>
            </w:rPr>
            <w:t>Contact Title</w:t>
          </w:r>
          <w:r w:rsidRPr="00F83615">
            <w:rPr>
              <w:rStyle w:val="PlaceholderText"/>
              <w:rFonts w:cstheme="minorHAnsi"/>
              <w:b/>
              <w:bCs/>
              <w:color w:val="124F1A" w:themeColor="accent3" w:themeShade="BF"/>
            </w:rPr>
            <w:t>.</w:t>
          </w:r>
        </w:p>
      </w:docPartBody>
    </w:docPart>
    <w:docPart>
      <w:docPartPr>
        <w:name w:val="67332DF4F30C46528B986A7949EE3B00"/>
        <w:category>
          <w:name w:val="General"/>
          <w:gallery w:val="placeholder"/>
        </w:category>
        <w:types>
          <w:type w:val="bbPlcHdr"/>
        </w:types>
        <w:behaviors>
          <w:behavior w:val="content"/>
        </w:behaviors>
        <w:guid w:val="{EE0B4D9D-1FD9-45C9-B6C0-419DAC94FD69}"/>
      </w:docPartPr>
      <w:docPartBody>
        <w:p w:rsidR="00911A7A" w:rsidRDefault="002E78C0" w:rsidP="002E78C0">
          <w:pPr>
            <w:pStyle w:val="67332DF4F30C46528B986A7949EE3B00"/>
          </w:pPr>
          <w:r w:rsidRPr="00F83615">
            <w:rPr>
              <w:rStyle w:val="PlaceholderText"/>
              <w:rFonts w:cstheme="minorHAnsi"/>
              <w:b/>
              <w:bCs/>
              <w:color w:val="124F1A" w:themeColor="accent3" w:themeShade="BF"/>
            </w:rPr>
            <w:t xml:space="preserve">Click or tap here to enter </w:t>
          </w:r>
          <w:r>
            <w:rPr>
              <w:rStyle w:val="PlaceholderText"/>
              <w:rFonts w:cstheme="minorHAnsi"/>
              <w:b/>
              <w:bCs/>
              <w:color w:val="124F1A" w:themeColor="accent3" w:themeShade="BF"/>
            </w:rPr>
            <w:t>email and/or phone number</w:t>
          </w:r>
          <w:r w:rsidRPr="00F83615">
            <w:rPr>
              <w:rStyle w:val="PlaceholderText"/>
              <w:rFonts w:cstheme="minorHAnsi"/>
              <w:b/>
              <w:bCs/>
              <w:color w:val="124F1A" w:themeColor="accent3" w:themeShade="BF"/>
            </w:rPr>
            <w:t>.</w:t>
          </w:r>
        </w:p>
      </w:docPartBody>
    </w:docPart>
    <w:docPart>
      <w:docPartPr>
        <w:name w:val="770B0DC4F42941FA8EADBF0CF4999FFA"/>
        <w:category>
          <w:name w:val="General"/>
          <w:gallery w:val="placeholder"/>
        </w:category>
        <w:types>
          <w:type w:val="bbPlcHdr"/>
        </w:types>
        <w:behaviors>
          <w:behavior w:val="content"/>
        </w:behaviors>
        <w:guid w:val="{44CC5762-B4CC-4771-BADD-E606EF0D64B5}"/>
      </w:docPartPr>
      <w:docPartBody>
        <w:p w:rsidR="00911A7A" w:rsidRDefault="002E78C0" w:rsidP="002E78C0">
          <w:pPr>
            <w:pStyle w:val="770B0DC4F42941FA8EADBF0CF4999FFA"/>
          </w:pPr>
          <w:r w:rsidRPr="0073521F">
            <w:rPr>
              <w:rStyle w:val="PlaceholderText"/>
              <w:rFonts w:cstheme="minorHAnsi"/>
              <w:color w:val="124F1A" w:themeColor="accent3" w:themeShade="BF"/>
            </w:rPr>
            <w:t>Click or tap here to describe the work that you performed for this reference.</w:t>
          </w:r>
        </w:p>
      </w:docPartBody>
    </w:docPart>
    <w:docPart>
      <w:docPartPr>
        <w:name w:val="A086D65842FB4B6C97E87DCE95047712"/>
        <w:category>
          <w:name w:val="General"/>
          <w:gallery w:val="placeholder"/>
        </w:category>
        <w:types>
          <w:type w:val="bbPlcHdr"/>
        </w:types>
        <w:behaviors>
          <w:behavior w:val="content"/>
        </w:behaviors>
        <w:guid w:val="{2F10AD7F-ADD2-4D66-9EB4-A0013ADB33DE}"/>
      </w:docPartPr>
      <w:docPartBody>
        <w:p w:rsidR="00911A7A" w:rsidRDefault="002E78C0" w:rsidP="002E78C0">
          <w:pPr>
            <w:pStyle w:val="A086D65842FB4B6C97E87DCE95047712"/>
          </w:pPr>
          <w:r w:rsidRPr="0073521F">
            <w:rPr>
              <w:rStyle w:val="PlaceholderText"/>
              <w:rFonts w:cstheme="minorHAnsi"/>
              <w:color w:val="124F1A" w:themeColor="accent3" w:themeShade="BF"/>
            </w:rPr>
            <w:t>Click or tap here to enter Organization Name.</w:t>
          </w:r>
        </w:p>
      </w:docPartBody>
    </w:docPart>
    <w:docPart>
      <w:docPartPr>
        <w:name w:val="C355FBBCF912438C832F31C06F4B6B23"/>
        <w:category>
          <w:name w:val="General"/>
          <w:gallery w:val="placeholder"/>
        </w:category>
        <w:types>
          <w:type w:val="bbPlcHdr"/>
        </w:types>
        <w:behaviors>
          <w:behavior w:val="content"/>
        </w:behaviors>
        <w:guid w:val="{40D9327B-6F59-44D6-B8D8-9B2E6EB915D6}"/>
      </w:docPartPr>
      <w:docPartBody>
        <w:p w:rsidR="00911A7A" w:rsidRDefault="002E78C0" w:rsidP="002E78C0">
          <w:pPr>
            <w:pStyle w:val="C355FBBCF912438C832F31C06F4B6B23"/>
          </w:pPr>
          <w:r w:rsidRPr="00F83615">
            <w:rPr>
              <w:rStyle w:val="PlaceholderText"/>
              <w:rFonts w:cstheme="minorHAnsi"/>
              <w:b/>
              <w:bCs/>
              <w:color w:val="124F1A" w:themeColor="accent3" w:themeShade="BF"/>
            </w:rPr>
            <w:t xml:space="preserve">Click or tap here to enter </w:t>
          </w:r>
          <w:r>
            <w:rPr>
              <w:rStyle w:val="PlaceholderText"/>
              <w:rFonts w:cstheme="minorHAnsi"/>
              <w:b/>
              <w:bCs/>
              <w:color w:val="124F1A" w:themeColor="accent3" w:themeShade="BF"/>
            </w:rPr>
            <w:t>Contact Name</w:t>
          </w:r>
          <w:r w:rsidRPr="00F83615">
            <w:rPr>
              <w:rStyle w:val="PlaceholderText"/>
              <w:rFonts w:cstheme="minorHAnsi"/>
              <w:b/>
              <w:bCs/>
              <w:color w:val="124F1A" w:themeColor="accent3" w:themeShade="BF"/>
            </w:rPr>
            <w:t>.</w:t>
          </w:r>
        </w:p>
      </w:docPartBody>
    </w:docPart>
    <w:docPart>
      <w:docPartPr>
        <w:name w:val="7CB3E46352B742D3905D94E8DF532EB2"/>
        <w:category>
          <w:name w:val="General"/>
          <w:gallery w:val="placeholder"/>
        </w:category>
        <w:types>
          <w:type w:val="bbPlcHdr"/>
        </w:types>
        <w:behaviors>
          <w:behavior w:val="content"/>
        </w:behaviors>
        <w:guid w:val="{2AF51265-6B98-4E18-B84D-103A89671C14}"/>
      </w:docPartPr>
      <w:docPartBody>
        <w:p w:rsidR="00911A7A" w:rsidRDefault="002E78C0" w:rsidP="002E78C0">
          <w:pPr>
            <w:pStyle w:val="7CB3E46352B742D3905D94E8DF532EB2"/>
          </w:pPr>
          <w:r w:rsidRPr="00F83615">
            <w:rPr>
              <w:rStyle w:val="PlaceholderText"/>
              <w:rFonts w:cstheme="minorHAnsi"/>
              <w:b/>
              <w:bCs/>
              <w:color w:val="124F1A" w:themeColor="accent3" w:themeShade="BF"/>
            </w:rPr>
            <w:t xml:space="preserve">Click or tap here to enter </w:t>
          </w:r>
          <w:r>
            <w:rPr>
              <w:rStyle w:val="PlaceholderText"/>
              <w:rFonts w:cstheme="minorHAnsi"/>
              <w:b/>
              <w:bCs/>
              <w:color w:val="124F1A" w:themeColor="accent3" w:themeShade="BF"/>
            </w:rPr>
            <w:t>Contact Title</w:t>
          </w:r>
          <w:r w:rsidRPr="00F83615">
            <w:rPr>
              <w:rStyle w:val="PlaceholderText"/>
              <w:rFonts w:cstheme="minorHAnsi"/>
              <w:b/>
              <w:bCs/>
              <w:color w:val="124F1A" w:themeColor="accent3" w:themeShade="BF"/>
            </w:rPr>
            <w:t>.</w:t>
          </w:r>
        </w:p>
      </w:docPartBody>
    </w:docPart>
    <w:docPart>
      <w:docPartPr>
        <w:name w:val="540471A52C2A47BDA0BDF3ED86A5A8CD"/>
        <w:category>
          <w:name w:val="General"/>
          <w:gallery w:val="placeholder"/>
        </w:category>
        <w:types>
          <w:type w:val="bbPlcHdr"/>
        </w:types>
        <w:behaviors>
          <w:behavior w:val="content"/>
        </w:behaviors>
        <w:guid w:val="{1C4EA3BA-F0E1-4562-9152-FAFADB6CF5C8}"/>
      </w:docPartPr>
      <w:docPartBody>
        <w:p w:rsidR="00911A7A" w:rsidRDefault="002E78C0" w:rsidP="002E78C0">
          <w:pPr>
            <w:pStyle w:val="540471A52C2A47BDA0BDF3ED86A5A8CD"/>
          </w:pPr>
          <w:r w:rsidRPr="00F83615">
            <w:rPr>
              <w:rStyle w:val="PlaceholderText"/>
              <w:rFonts w:cstheme="minorHAnsi"/>
              <w:b/>
              <w:bCs/>
              <w:color w:val="124F1A" w:themeColor="accent3" w:themeShade="BF"/>
            </w:rPr>
            <w:t xml:space="preserve">Click or tap here to enter </w:t>
          </w:r>
          <w:r>
            <w:rPr>
              <w:rStyle w:val="PlaceholderText"/>
              <w:rFonts w:cstheme="minorHAnsi"/>
              <w:b/>
              <w:bCs/>
              <w:color w:val="124F1A" w:themeColor="accent3" w:themeShade="BF"/>
            </w:rPr>
            <w:t>email and/or phone number</w:t>
          </w:r>
          <w:r w:rsidRPr="00F83615">
            <w:rPr>
              <w:rStyle w:val="PlaceholderText"/>
              <w:rFonts w:cstheme="minorHAnsi"/>
              <w:b/>
              <w:bCs/>
              <w:color w:val="124F1A" w:themeColor="accent3" w:themeShade="BF"/>
            </w:rPr>
            <w:t>.</w:t>
          </w:r>
        </w:p>
      </w:docPartBody>
    </w:docPart>
    <w:docPart>
      <w:docPartPr>
        <w:name w:val="DACAF79CE26248A898EC7ED6D6B5A2F8"/>
        <w:category>
          <w:name w:val="General"/>
          <w:gallery w:val="placeholder"/>
        </w:category>
        <w:types>
          <w:type w:val="bbPlcHdr"/>
        </w:types>
        <w:behaviors>
          <w:behavior w:val="content"/>
        </w:behaviors>
        <w:guid w:val="{2C6C12D3-135D-4E39-89FE-A28F2D86427E}"/>
      </w:docPartPr>
      <w:docPartBody>
        <w:p w:rsidR="00911A7A" w:rsidRDefault="002E78C0" w:rsidP="002E78C0">
          <w:pPr>
            <w:pStyle w:val="DACAF79CE26248A898EC7ED6D6B5A2F8"/>
          </w:pPr>
          <w:r w:rsidRPr="0073521F">
            <w:rPr>
              <w:rStyle w:val="PlaceholderText"/>
              <w:rFonts w:cstheme="minorHAnsi"/>
              <w:color w:val="124F1A" w:themeColor="accent3" w:themeShade="BF"/>
            </w:rPr>
            <w:t>Click or tap here to describe the work that you performed for this reference.</w:t>
          </w:r>
        </w:p>
      </w:docPartBody>
    </w:docPart>
    <w:docPart>
      <w:docPartPr>
        <w:name w:val="57A99C89E8C3444D84F46799234A3DC6"/>
        <w:category>
          <w:name w:val="General"/>
          <w:gallery w:val="placeholder"/>
        </w:category>
        <w:types>
          <w:type w:val="bbPlcHdr"/>
        </w:types>
        <w:behaviors>
          <w:behavior w:val="content"/>
        </w:behaviors>
        <w:guid w:val="{820211CD-321C-4266-9CE5-1DE3C28344E8}"/>
      </w:docPartPr>
      <w:docPartBody>
        <w:p w:rsidR="00911A7A" w:rsidRDefault="002E78C0" w:rsidP="002E78C0">
          <w:pPr>
            <w:pStyle w:val="57A99C89E8C3444D84F46799234A3DC6"/>
          </w:pPr>
          <w:r w:rsidRPr="0073521F">
            <w:rPr>
              <w:rStyle w:val="PlaceholderText"/>
              <w:rFonts w:cstheme="minorHAnsi"/>
              <w:color w:val="124F1A" w:themeColor="accent3" w:themeShade="BF"/>
            </w:rPr>
            <w:t>Click or tap here to enter Organization Name.</w:t>
          </w:r>
        </w:p>
      </w:docPartBody>
    </w:docPart>
    <w:docPart>
      <w:docPartPr>
        <w:name w:val="9BBC547CBE1A4025B76B2BB8D3CE2510"/>
        <w:category>
          <w:name w:val="General"/>
          <w:gallery w:val="placeholder"/>
        </w:category>
        <w:types>
          <w:type w:val="bbPlcHdr"/>
        </w:types>
        <w:behaviors>
          <w:behavior w:val="content"/>
        </w:behaviors>
        <w:guid w:val="{F7CFDA27-096C-40FE-9FB6-738DAC7EAFBF}"/>
      </w:docPartPr>
      <w:docPartBody>
        <w:p w:rsidR="00911A7A" w:rsidRDefault="002E78C0" w:rsidP="002E78C0">
          <w:pPr>
            <w:pStyle w:val="9BBC547CBE1A4025B76B2BB8D3CE2510"/>
          </w:pPr>
          <w:r w:rsidRPr="00F83615">
            <w:rPr>
              <w:rStyle w:val="PlaceholderText"/>
              <w:rFonts w:cstheme="minorHAnsi"/>
              <w:b/>
              <w:bCs/>
              <w:color w:val="124F1A" w:themeColor="accent3" w:themeShade="BF"/>
            </w:rPr>
            <w:t xml:space="preserve">Click or tap here to enter </w:t>
          </w:r>
          <w:r>
            <w:rPr>
              <w:rStyle w:val="PlaceholderText"/>
              <w:rFonts w:cstheme="minorHAnsi"/>
              <w:b/>
              <w:bCs/>
              <w:color w:val="124F1A" w:themeColor="accent3" w:themeShade="BF"/>
            </w:rPr>
            <w:t>Contact Name</w:t>
          </w:r>
          <w:r w:rsidRPr="00F83615">
            <w:rPr>
              <w:rStyle w:val="PlaceholderText"/>
              <w:rFonts w:cstheme="minorHAnsi"/>
              <w:b/>
              <w:bCs/>
              <w:color w:val="124F1A" w:themeColor="accent3" w:themeShade="BF"/>
            </w:rPr>
            <w:t>.</w:t>
          </w:r>
        </w:p>
      </w:docPartBody>
    </w:docPart>
    <w:docPart>
      <w:docPartPr>
        <w:name w:val="A1972472A8254840A75DDC7430FE8176"/>
        <w:category>
          <w:name w:val="General"/>
          <w:gallery w:val="placeholder"/>
        </w:category>
        <w:types>
          <w:type w:val="bbPlcHdr"/>
        </w:types>
        <w:behaviors>
          <w:behavior w:val="content"/>
        </w:behaviors>
        <w:guid w:val="{50BEFAB9-594C-403E-AA8C-74B31A1039E6}"/>
      </w:docPartPr>
      <w:docPartBody>
        <w:p w:rsidR="00911A7A" w:rsidRDefault="002E78C0" w:rsidP="002E78C0">
          <w:pPr>
            <w:pStyle w:val="A1972472A8254840A75DDC7430FE8176"/>
          </w:pPr>
          <w:r w:rsidRPr="00F83615">
            <w:rPr>
              <w:rStyle w:val="PlaceholderText"/>
              <w:rFonts w:cstheme="minorHAnsi"/>
              <w:b/>
              <w:bCs/>
              <w:color w:val="124F1A" w:themeColor="accent3" w:themeShade="BF"/>
            </w:rPr>
            <w:t xml:space="preserve">Click or tap here to enter </w:t>
          </w:r>
          <w:r>
            <w:rPr>
              <w:rStyle w:val="PlaceholderText"/>
              <w:rFonts w:cstheme="minorHAnsi"/>
              <w:b/>
              <w:bCs/>
              <w:color w:val="124F1A" w:themeColor="accent3" w:themeShade="BF"/>
            </w:rPr>
            <w:t>Contact Title</w:t>
          </w:r>
          <w:r w:rsidRPr="00F83615">
            <w:rPr>
              <w:rStyle w:val="PlaceholderText"/>
              <w:rFonts w:cstheme="minorHAnsi"/>
              <w:b/>
              <w:bCs/>
              <w:color w:val="124F1A" w:themeColor="accent3" w:themeShade="BF"/>
            </w:rPr>
            <w:t>.</w:t>
          </w:r>
        </w:p>
      </w:docPartBody>
    </w:docPart>
    <w:docPart>
      <w:docPartPr>
        <w:name w:val="7C915EFAEADB40BCA6542AF3B0034494"/>
        <w:category>
          <w:name w:val="General"/>
          <w:gallery w:val="placeholder"/>
        </w:category>
        <w:types>
          <w:type w:val="bbPlcHdr"/>
        </w:types>
        <w:behaviors>
          <w:behavior w:val="content"/>
        </w:behaviors>
        <w:guid w:val="{355D4FC2-B332-4148-8055-305A95F6E210}"/>
      </w:docPartPr>
      <w:docPartBody>
        <w:p w:rsidR="00911A7A" w:rsidRDefault="002E78C0" w:rsidP="002E78C0">
          <w:pPr>
            <w:pStyle w:val="7C915EFAEADB40BCA6542AF3B0034494"/>
          </w:pPr>
          <w:r w:rsidRPr="00F83615">
            <w:rPr>
              <w:rStyle w:val="PlaceholderText"/>
              <w:rFonts w:cstheme="minorHAnsi"/>
              <w:b/>
              <w:bCs/>
              <w:color w:val="124F1A" w:themeColor="accent3" w:themeShade="BF"/>
            </w:rPr>
            <w:t xml:space="preserve">Click or tap here to enter </w:t>
          </w:r>
          <w:r>
            <w:rPr>
              <w:rStyle w:val="PlaceholderText"/>
              <w:rFonts w:cstheme="minorHAnsi"/>
              <w:b/>
              <w:bCs/>
              <w:color w:val="124F1A" w:themeColor="accent3" w:themeShade="BF"/>
            </w:rPr>
            <w:t>email and/or phone number</w:t>
          </w:r>
          <w:r w:rsidRPr="00F83615">
            <w:rPr>
              <w:rStyle w:val="PlaceholderText"/>
              <w:rFonts w:cstheme="minorHAnsi"/>
              <w:b/>
              <w:bCs/>
              <w:color w:val="124F1A" w:themeColor="accent3" w:themeShade="BF"/>
            </w:rPr>
            <w:t>.</w:t>
          </w:r>
        </w:p>
      </w:docPartBody>
    </w:docPart>
    <w:docPart>
      <w:docPartPr>
        <w:name w:val="55AC8D38CC374FD29055240A85FE9AB2"/>
        <w:category>
          <w:name w:val="General"/>
          <w:gallery w:val="placeholder"/>
        </w:category>
        <w:types>
          <w:type w:val="bbPlcHdr"/>
        </w:types>
        <w:behaviors>
          <w:behavior w:val="content"/>
        </w:behaviors>
        <w:guid w:val="{C15B0ADC-3EC5-47C4-98E5-DF53021FFAF4}"/>
      </w:docPartPr>
      <w:docPartBody>
        <w:p w:rsidR="00911A7A" w:rsidRDefault="002E78C0" w:rsidP="002E78C0">
          <w:pPr>
            <w:pStyle w:val="55AC8D38CC374FD29055240A85FE9AB2"/>
          </w:pPr>
          <w:r w:rsidRPr="0073521F">
            <w:rPr>
              <w:rStyle w:val="PlaceholderText"/>
              <w:rFonts w:cstheme="minorHAnsi"/>
              <w:color w:val="124F1A" w:themeColor="accent3" w:themeShade="BF"/>
            </w:rPr>
            <w:t>Click or tap here to describe the work that you performed for this reference.</w:t>
          </w:r>
        </w:p>
      </w:docPartBody>
    </w:docPart>
    <w:docPart>
      <w:docPartPr>
        <w:name w:val="7539DF45892F4EB9B1DB72027FCC2E86"/>
        <w:category>
          <w:name w:val="General"/>
          <w:gallery w:val="placeholder"/>
        </w:category>
        <w:types>
          <w:type w:val="bbPlcHdr"/>
        </w:types>
        <w:behaviors>
          <w:behavior w:val="content"/>
        </w:behaviors>
        <w:guid w:val="{05C17450-421A-41E8-A2C1-B3490ECC8C7D}"/>
      </w:docPartPr>
      <w:docPartBody>
        <w:p w:rsidR="00911A7A" w:rsidRDefault="002E78C0" w:rsidP="002E78C0">
          <w:pPr>
            <w:pStyle w:val="7539DF45892F4EB9B1DB72027FCC2E86"/>
          </w:pPr>
          <w:r w:rsidRPr="0073521F">
            <w:rPr>
              <w:rStyle w:val="PlaceholderText"/>
              <w:rFonts w:cstheme="minorHAnsi"/>
              <w:color w:val="124F1A" w:themeColor="accent3" w:themeShade="BF"/>
            </w:rPr>
            <w:t>Click or tap here to enter Organization Name.</w:t>
          </w:r>
        </w:p>
      </w:docPartBody>
    </w:docPart>
    <w:docPart>
      <w:docPartPr>
        <w:name w:val="0673F7514EBD4AC794E48211B1867ED9"/>
        <w:category>
          <w:name w:val="General"/>
          <w:gallery w:val="placeholder"/>
        </w:category>
        <w:types>
          <w:type w:val="bbPlcHdr"/>
        </w:types>
        <w:behaviors>
          <w:behavior w:val="content"/>
        </w:behaviors>
        <w:guid w:val="{345B8D89-D2A8-499D-A925-357A7618E717}"/>
      </w:docPartPr>
      <w:docPartBody>
        <w:p w:rsidR="00911A7A" w:rsidRDefault="002E78C0" w:rsidP="002E78C0">
          <w:pPr>
            <w:pStyle w:val="0673F7514EBD4AC794E48211B1867ED9"/>
          </w:pPr>
          <w:r w:rsidRPr="00F83615">
            <w:rPr>
              <w:rStyle w:val="PlaceholderText"/>
              <w:rFonts w:cstheme="minorHAnsi"/>
              <w:b/>
              <w:bCs/>
              <w:color w:val="124F1A" w:themeColor="accent3" w:themeShade="BF"/>
            </w:rPr>
            <w:t xml:space="preserve">Click or tap here to enter </w:t>
          </w:r>
          <w:r>
            <w:rPr>
              <w:rStyle w:val="PlaceholderText"/>
              <w:rFonts w:cstheme="minorHAnsi"/>
              <w:b/>
              <w:bCs/>
              <w:color w:val="124F1A" w:themeColor="accent3" w:themeShade="BF"/>
            </w:rPr>
            <w:t>Contact Name</w:t>
          </w:r>
          <w:r w:rsidRPr="00F83615">
            <w:rPr>
              <w:rStyle w:val="PlaceholderText"/>
              <w:rFonts w:cstheme="minorHAnsi"/>
              <w:b/>
              <w:bCs/>
              <w:color w:val="124F1A" w:themeColor="accent3" w:themeShade="BF"/>
            </w:rPr>
            <w:t>.</w:t>
          </w:r>
        </w:p>
      </w:docPartBody>
    </w:docPart>
    <w:docPart>
      <w:docPartPr>
        <w:name w:val="A30C6481C87A40568237839222E23E21"/>
        <w:category>
          <w:name w:val="General"/>
          <w:gallery w:val="placeholder"/>
        </w:category>
        <w:types>
          <w:type w:val="bbPlcHdr"/>
        </w:types>
        <w:behaviors>
          <w:behavior w:val="content"/>
        </w:behaviors>
        <w:guid w:val="{CF13DD25-7876-4CBB-BBC1-FBCB8920AE4E}"/>
      </w:docPartPr>
      <w:docPartBody>
        <w:p w:rsidR="00911A7A" w:rsidRDefault="002E78C0" w:rsidP="002E78C0">
          <w:pPr>
            <w:pStyle w:val="A30C6481C87A40568237839222E23E21"/>
          </w:pPr>
          <w:r w:rsidRPr="00F83615">
            <w:rPr>
              <w:rStyle w:val="PlaceholderText"/>
              <w:rFonts w:cstheme="minorHAnsi"/>
              <w:b/>
              <w:bCs/>
              <w:color w:val="124F1A" w:themeColor="accent3" w:themeShade="BF"/>
            </w:rPr>
            <w:t xml:space="preserve">Click or tap here to enter </w:t>
          </w:r>
          <w:r>
            <w:rPr>
              <w:rStyle w:val="PlaceholderText"/>
              <w:rFonts w:cstheme="minorHAnsi"/>
              <w:b/>
              <w:bCs/>
              <w:color w:val="124F1A" w:themeColor="accent3" w:themeShade="BF"/>
            </w:rPr>
            <w:t>Contact Title</w:t>
          </w:r>
          <w:r w:rsidRPr="00F83615">
            <w:rPr>
              <w:rStyle w:val="PlaceholderText"/>
              <w:rFonts w:cstheme="minorHAnsi"/>
              <w:b/>
              <w:bCs/>
              <w:color w:val="124F1A" w:themeColor="accent3" w:themeShade="BF"/>
            </w:rPr>
            <w:t>.</w:t>
          </w:r>
        </w:p>
      </w:docPartBody>
    </w:docPart>
    <w:docPart>
      <w:docPartPr>
        <w:name w:val="A200F73480EF402FBCBD6A2FE2EA5EA6"/>
        <w:category>
          <w:name w:val="General"/>
          <w:gallery w:val="placeholder"/>
        </w:category>
        <w:types>
          <w:type w:val="bbPlcHdr"/>
        </w:types>
        <w:behaviors>
          <w:behavior w:val="content"/>
        </w:behaviors>
        <w:guid w:val="{E754D87A-6B77-413D-A129-710BA1FFBB2A}"/>
      </w:docPartPr>
      <w:docPartBody>
        <w:p w:rsidR="00911A7A" w:rsidRDefault="002E78C0" w:rsidP="002E78C0">
          <w:pPr>
            <w:pStyle w:val="A200F73480EF402FBCBD6A2FE2EA5EA6"/>
          </w:pPr>
          <w:r w:rsidRPr="00F83615">
            <w:rPr>
              <w:rStyle w:val="PlaceholderText"/>
              <w:rFonts w:cstheme="minorHAnsi"/>
              <w:b/>
              <w:bCs/>
              <w:color w:val="124F1A" w:themeColor="accent3" w:themeShade="BF"/>
            </w:rPr>
            <w:t xml:space="preserve">Click or tap here to enter </w:t>
          </w:r>
          <w:r>
            <w:rPr>
              <w:rStyle w:val="PlaceholderText"/>
              <w:rFonts w:cstheme="minorHAnsi"/>
              <w:b/>
              <w:bCs/>
              <w:color w:val="124F1A" w:themeColor="accent3" w:themeShade="BF"/>
            </w:rPr>
            <w:t>email and/or phone number</w:t>
          </w:r>
          <w:r w:rsidRPr="00F83615">
            <w:rPr>
              <w:rStyle w:val="PlaceholderText"/>
              <w:rFonts w:cstheme="minorHAnsi"/>
              <w:b/>
              <w:bCs/>
              <w:color w:val="124F1A" w:themeColor="accent3" w:themeShade="BF"/>
            </w:rPr>
            <w:t>.</w:t>
          </w:r>
        </w:p>
      </w:docPartBody>
    </w:docPart>
    <w:docPart>
      <w:docPartPr>
        <w:name w:val="C1004B67BCB94B11A92A2D12022373B5"/>
        <w:category>
          <w:name w:val="General"/>
          <w:gallery w:val="placeholder"/>
        </w:category>
        <w:types>
          <w:type w:val="bbPlcHdr"/>
        </w:types>
        <w:behaviors>
          <w:behavior w:val="content"/>
        </w:behaviors>
        <w:guid w:val="{FF2B40B2-25A0-4524-9ECB-A282FCD57938}"/>
      </w:docPartPr>
      <w:docPartBody>
        <w:p w:rsidR="00911A7A" w:rsidRDefault="002E78C0" w:rsidP="002E78C0">
          <w:pPr>
            <w:pStyle w:val="C1004B67BCB94B11A92A2D12022373B5"/>
          </w:pPr>
          <w:r w:rsidRPr="0073521F">
            <w:rPr>
              <w:rStyle w:val="PlaceholderText"/>
              <w:rFonts w:cstheme="minorHAnsi"/>
              <w:color w:val="124F1A" w:themeColor="accent3" w:themeShade="BF"/>
            </w:rPr>
            <w:t>Click or tap here to describe the work that you performed for this reference.</w:t>
          </w:r>
        </w:p>
      </w:docPartBody>
    </w:docPart>
    <w:docPart>
      <w:docPartPr>
        <w:name w:val="9CB28861E81140D5BBE53FE3804CD270"/>
        <w:category>
          <w:name w:val="General"/>
          <w:gallery w:val="placeholder"/>
        </w:category>
        <w:types>
          <w:type w:val="bbPlcHdr"/>
        </w:types>
        <w:behaviors>
          <w:behavior w:val="content"/>
        </w:behaviors>
        <w:guid w:val="{1518DB1A-BF94-422E-B55C-DFFFEF53225A}"/>
      </w:docPartPr>
      <w:docPartBody>
        <w:p w:rsidR="00911A7A" w:rsidRDefault="002E78C0" w:rsidP="002E78C0">
          <w:pPr>
            <w:pStyle w:val="9CB28861E81140D5BBE53FE3804CD270"/>
          </w:pPr>
          <w:r w:rsidRPr="0073521F">
            <w:rPr>
              <w:rStyle w:val="PlaceholderText"/>
              <w:rFonts w:cstheme="minorHAnsi"/>
              <w:color w:val="124F1A" w:themeColor="accent3" w:themeShade="BF"/>
            </w:rPr>
            <w:t xml:space="preserve">Click or tap here to enter </w:t>
          </w:r>
          <w:r>
            <w:rPr>
              <w:rStyle w:val="PlaceholderText"/>
              <w:rFonts w:cstheme="minorHAnsi"/>
              <w:color w:val="124F1A" w:themeColor="accent3" w:themeShade="BF"/>
            </w:rPr>
            <w:t>assignee’s n</w:t>
          </w:r>
          <w:r w:rsidRPr="0073521F">
            <w:rPr>
              <w:rStyle w:val="PlaceholderText"/>
              <w:rFonts w:cstheme="minorHAnsi"/>
              <w:color w:val="124F1A" w:themeColor="accent3" w:themeShade="BF"/>
            </w:rPr>
            <w:t>ame.</w:t>
          </w:r>
        </w:p>
      </w:docPartBody>
    </w:docPart>
    <w:docPart>
      <w:docPartPr>
        <w:name w:val="3369522A16884EC0A70751D84448CE0E"/>
        <w:category>
          <w:name w:val="General"/>
          <w:gallery w:val="placeholder"/>
        </w:category>
        <w:types>
          <w:type w:val="bbPlcHdr"/>
        </w:types>
        <w:behaviors>
          <w:behavior w:val="content"/>
        </w:behaviors>
        <w:guid w:val="{39088C2E-387C-4325-B39D-ACF7FF124D3E}"/>
      </w:docPartPr>
      <w:docPartBody>
        <w:p w:rsidR="00911A7A" w:rsidRDefault="002E78C0" w:rsidP="002E78C0">
          <w:pPr>
            <w:pStyle w:val="3369522A16884EC0A70751D84448CE0E"/>
          </w:pPr>
          <w:r w:rsidRPr="00F83615">
            <w:rPr>
              <w:rStyle w:val="PlaceholderText"/>
              <w:rFonts w:cstheme="minorHAnsi"/>
              <w:b/>
              <w:bCs/>
              <w:color w:val="124F1A" w:themeColor="accent3" w:themeShade="BF"/>
            </w:rPr>
            <w:t xml:space="preserve">Click or tap here to enter </w:t>
          </w:r>
          <w:r>
            <w:rPr>
              <w:rStyle w:val="PlaceholderText"/>
              <w:rFonts w:cstheme="minorHAnsi"/>
              <w:b/>
              <w:bCs/>
              <w:color w:val="124F1A" w:themeColor="accent3" w:themeShade="BF"/>
            </w:rPr>
            <w:t>assignee’s role</w:t>
          </w:r>
          <w:r w:rsidRPr="00F83615">
            <w:rPr>
              <w:rStyle w:val="PlaceholderText"/>
              <w:rFonts w:cstheme="minorHAnsi"/>
              <w:b/>
              <w:bCs/>
              <w:color w:val="124F1A" w:themeColor="accent3" w:themeShade="BF"/>
            </w:rPr>
            <w:t>.</w:t>
          </w:r>
        </w:p>
      </w:docPartBody>
    </w:docPart>
    <w:docPart>
      <w:docPartPr>
        <w:name w:val="D91F126D9CE543EF93F234AA52BAFDEF"/>
        <w:category>
          <w:name w:val="General"/>
          <w:gallery w:val="placeholder"/>
        </w:category>
        <w:types>
          <w:type w:val="bbPlcHdr"/>
        </w:types>
        <w:behaviors>
          <w:behavior w:val="content"/>
        </w:behaviors>
        <w:guid w:val="{3F14A7EB-6937-4FC6-B114-B1E27BAEF01E}"/>
      </w:docPartPr>
      <w:docPartBody>
        <w:p w:rsidR="00911A7A" w:rsidRDefault="002E78C0" w:rsidP="002E78C0">
          <w:pPr>
            <w:pStyle w:val="D91F126D9CE543EF93F234AA52BAFDEF"/>
          </w:pPr>
          <w:r w:rsidRPr="0073521F">
            <w:rPr>
              <w:rStyle w:val="PlaceholderText"/>
              <w:rFonts w:cstheme="minorHAnsi"/>
              <w:color w:val="124F1A" w:themeColor="accent3" w:themeShade="BF"/>
            </w:rPr>
            <w:t xml:space="preserve">Click or tap here to describe the </w:t>
          </w:r>
          <w:r>
            <w:rPr>
              <w:rStyle w:val="PlaceholderText"/>
              <w:rFonts w:cstheme="minorHAnsi"/>
              <w:color w:val="124F1A" w:themeColor="accent3" w:themeShade="BF"/>
            </w:rPr>
            <w:t>experience that this person brings in regard to migrating a client from the Tenmast WinTen2+ ecosystem to the solution that you are proposing.</w:t>
          </w:r>
        </w:p>
      </w:docPartBody>
    </w:docPart>
    <w:docPart>
      <w:docPartPr>
        <w:name w:val="7E84F727761C4846A664E7B6EE5E2333"/>
        <w:category>
          <w:name w:val="General"/>
          <w:gallery w:val="placeholder"/>
        </w:category>
        <w:types>
          <w:type w:val="bbPlcHdr"/>
        </w:types>
        <w:behaviors>
          <w:behavior w:val="content"/>
        </w:behaviors>
        <w:guid w:val="{2337D944-9520-4273-A353-1171F0403D13}"/>
      </w:docPartPr>
      <w:docPartBody>
        <w:p w:rsidR="00911A7A" w:rsidRDefault="002E78C0" w:rsidP="002E78C0">
          <w:pPr>
            <w:pStyle w:val="7E84F727761C4846A664E7B6EE5E2333"/>
          </w:pPr>
          <w:r w:rsidRPr="0073521F">
            <w:rPr>
              <w:rStyle w:val="PlaceholderText"/>
              <w:rFonts w:cstheme="minorHAnsi"/>
              <w:color w:val="124F1A" w:themeColor="accent3" w:themeShade="BF"/>
            </w:rPr>
            <w:t xml:space="preserve">Click or tap here to enter </w:t>
          </w:r>
          <w:r>
            <w:rPr>
              <w:rStyle w:val="PlaceholderText"/>
              <w:rFonts w:cstheme="minorHAnsi"/>
              <w:color w:val="124F1A" w:themeColor="accent3" w:themeShade="BF"/>
            </w:rPr>
            <w:t>assignee’s n</w:t>
          </w:r>
          <w:r w:rsidRPr="0073521F">
            <w:rPr>
              <w:rStyle w:val="PlaceholderText"/>
              <w:rFonts w:cstheme="minorHAnsi"/>
              <w:color w:val="124F1A" w:themeColor="accent3" w:themeShade="BF"/>
            </w:rPr>
            <w:t>ame.</w:t>
          </w:r>
        </w:p>
      </w:docPartBody>
    </w:docPart>
    <w:docPart>
      <w:docPartPr>
        <w:name w:val="2123813290AA4130A27386E624134CFD"/>
        <w:category>
          <w:name w:val="General"/>
          <w:gallery w:val="placeholder"/>
        </w:category>
        <w:types>
          <w:type w:val="bbPlcHdr"/>
        </w:types>
        <w:behaviors>
          <w:behavior w:val="content"/>
        </w:behaviors>
        <w:guid w:val="{61D71D35-4393-4F73-8D15-2022DAAC8959}"/>
      </w:docPartPr>
      <w:docPartBody>
        <w:p w:rsidR="00911A7A" w:rsidRDefault="002E78C0" w:rsidP="002E78C0">
          <w:pPr>
            <w:pStyle w:val="2123813290AA4130A27386E624134CFD"/>
          </w:pPr>
          <w:r w:rsidRPr="00F83615">
            <w:rPr>
              <w:rStyle w:val="PlaceholderText"/>
              <w:rFonts w:cstheme="minorHAnsi"/>
              <w:b/>
              <w:bCs/>
              <w:color w:val="124F1A" w:themeColor="accent3" w:themeShade="BF"/>
            </w:rPr>
            <w:t xml:space="preserve">Click or tap here to enter </w:t>
          </w:r>
          <w:r>
            <w:rPr>
              <w:rStyle w:val="PlaceholderText"/>
              <w:rFonts w:cstheme="minorHAnsi"/>
              <w:b/>
              <w:bCs/>
              <w:color w:val="124F1A" w:themeColor="accent3" w:themeShade="BF"/>
            </w:rPr>
            <w:t>assignee’s role</w:t>
          </w:r>
          <w:r w:rsidRPr="00F83615">
            <w:rPr>
              <w:rStyle w:val="PlaceholderText"/>
              <w:rFonts w:cstheme="minorHAnsi"/>
              <w:b/>
              <w:bCs/>
              <w:color w:val="124F1A" w:themeColor="accent3" w:themeShade="BF"/>
            </w:rPr>
            <w:t>.</w:t>
          </w:r>
        </w:p>
      </w:docPartBody>
    </w:docPart>
    <w:docPart>
      <w:docPartPr>
        <w:name w:val="A170F210E4BF46139F601F5A6899DB98"/>
        <w:category>
          <w:name w:val="General"/>
          <w:gallery w:val="placeholder"/>
        </w:category>
        <w:types>
          <w:type w:val="bbPlcHdr"/>
        </w:types>
        <w:behaviors>
          <w:behavior w:val="content"/>
        </w:behaviors>
        <w:guid w:val="{6B8A452C-AC79-4F47-82AF-29615D3216E1}"/>
      </w:docPartPr>
      <w:docPartBody>
        <w:p w:rsidR="00911A7A" w:rsidRDefault="002E78C0" w:rsidP="002E78C0">
          <w:pPr>
            <w:pStyle w:val="A170F210E4BF46139F601F5A6899DB98"/>
          </w:pPr>
          <w:r w:rsidRPr="0073521F">
            <w:rPr>
              <w:rStyle w:val="PlaceholderText"/>
              <w:rFonts w:cstheme="minorHAnsi"/>
              <w:color w:val="124F1A" w:themeColor="accent3" w:themeShade="BF"/>
            </w:rPr>
            <w:t xml:space="preserve">Click or tap here to describe the </w:t>
          </w:r>
          <w:r>
            <w:rPr>
              <w:rStyle w:val="PlaceholderText"/>
              <w:rFonts w:cstheme="minorHAnsi"/>
              <w:color w:val="124F1A" w:themeColor="accent3" w:themeShade="BF"/>
            </w:rPr>
            <w:t>experience that this person brings in regard to migrating a client from the Tenmast WinTen2+ ecosystem to the solution that you are proposing.</w:t>
          </w:r>
        </w:p>
      </w:docPartBody>
    </w:docPart>
    <w:docPart>
      <w:docPartPr>
        <w:name w:val="F4EA22B276444002B9455CF9FCB6DB4F"/>
        <w:category>
          <w:name w:val="General"/>
          <w:gallery w:val="placeholder"/>
        </w:category>
        <w:types>
          <w:type w:val="bbPlcHdr"/>
        </w:types>
        <w:behaviors>
          <w:behavior w:val="content"/>
        </w:behaviors>
        <w:guid w:val="{D27A74FA-7A11-42B7-8C33-4694363E543D}"/>
      </w:docPartPr>
      <w:docPartBody>
        <w:p w:rsidR="00911A7A" w:rsidRDefault="002E78C0" w:rsidP="002E78C0">
          <w:pPr>
            <w:pStyle w:val="F4EA22B276444002B9455CF9FCB6DB4F"/>
          </w:pPr>
          <w:r w:rsidRPr="0073521F">
            <w:rPr>
              <w:rStyle w:val="PlaceholderText"/>
              <w:rFonts w:cstheme="minorHAnsi"/>
              <w:color w:val="124F1A" w:themeColor="accent3" w:themeShade="BF"/>
            </w:rPr>
            <w:t xml:space="preserve">Click or tap here to enter </w:t>
          </w:r>
          <w:r>
            <w:rPr>
              <w:rStyle w:val="PlaceholderText"/>
              <w:rFonts w:cstheme="minorHAnsi"/>
              <w:color w:val="124F1A" w:themeColor="accent3" w:themeShade="BF"/>
            </w:rPr>
            <w:t>assignee’s n</w:t>
          </w:r>
          <w:r w:rsidRPr="0073521F">
            <w:rPr>
              <w:rStyle w:val="PlaceholderText"/>
              <w:rFonts w:cstheme="minorHAnsi"/>
              <w:color w:val="124F1A" w:themeColor="accent3" w:themeShade="BF"/>
            </w:rPr>
            <w:t>ame.</w:t>
          </w:r>
        </w:p>
      </w:docPartBody>
    </w:docPart>
    <w:docPart>
      <w:docPartPr>
        <w:name w:val="3E9AAD5304E6456B8E52191FA85C76DB"/>
        <w:category>
          <w:name w:val="General"/>
          <w:gallery w:val="placeholder"/>
        </w:category>
        <w:types>
          <w:type w:val="bbPlcHdr"/>
        </w:types>
        <w:behaviors>
          <w:behavior w:val="content"/>
        </w:behaviors>
        <w:guid w:val="{7294C90E-C0AD-44C0-9C6D-398E4A65DCE6}"/>
      </w:docPartPr>
      <w:docPartBody>
        <w:p w:rsidR="00911A7A" w:rsidRDefault="002E78C0" w:rsidP="002E78C0">
          <w:pPr>
            <w:pStyle w:val="3E9AAD5304E6456B8E52191FA85C76DB"/>
          </w:pPr>
          <w:r w:rsidRPr="00F83615">
            <w:rPr>
              <w:rStyle w:val="PlaceholderText"/>
              <w:rFonts w:cstheme="minorHAnsi"/>
              <w:b/>
              <w:bCs/>
              <w:color w:val="124F1A" w:themeColor="accent3" w:themeShade="BF"/>
            </w:rPr>
            <w:t xml:space="preserve">Click or tap here to enter </w:t>
          </w:r>
          <w:r>
            <w:rPr>
              <w:rStyle w:val="PlaceholderText"/>
              <w:rFonts w:cstheme="minorHAnsi"/>
              <w:b/>
              <w:bCs/>
              <w:color w:val="124F1A" w:themeColor="accent3" w:themeShade="BF"/>
            </w:rPr>
            <w:t>assignee’s title.</w:t>
          </w:r>
        </w:p>
      </w:docPartBody>
    </w:docPart>
    <w:docPart>
      <w:docPartPr>
        <w:name w:val="A08950C012754FB58020AA8D204D8C94"/>
        <w:category>
          <w:name w:val="General"/>
          <w:gallery w:val="placeholder"/>
        </w:category>
        <w:types>
          <w:type w:val="bbPlcHdr"/>
        </w:types>
        <w:behaviors>
          <w:behavior w:val="content"/>
        </w:behaviors>
        <w:guid w:val="{3A0ECED6-E2C7-43AA-BEEA-9287EBB5DC17}"/>
      </w:docPartPr>
      <w:docPartBody>
        <w:p w:rsidR="00911A7A" w:rsidRDefault="002E78C0" w:rsidP="002E78C0">
          <w:pPr>
            <w:pStyle w:val="A08950C012754FB58020AA8D204D8C94"/>
          </w:pPr>
          <w:r w:rsidRPr="00F83615">
            <w:rPr>
              <w:rStyle w:val="PlaceholderText"/>
              <w:rFonts w:cstheme="minorHAnsi"/>
              <w:b/>
              <w:bCs/>
              <w:color w:val="124F1A" w:themeColor="accent3" w:themeShade="BF"/>
            </w:rPr>
            <w:t xml:space="preserve">Click or tap here to enter </w:t>
          </w:r>
          <w:r>
            <w:rPr>
              <w:rStyle w:val="PlaceholderText"/>
              <w:rFonts w:cstheme="minorHAnsi"/>
              <w:b/>
              <w:bCs/>
              <w:color w:val="124F1A" w:themeColor="accent3" w:themeShade="BF"/>
            </w:rPr>
            <w:t>assignee’s role</w:t>
          </w:r>
          <w:r w:rsidRPr="00F83615">
            <w:rPr>
              <w:rStyle w:val="PlaceholderText"/>
              <w:rFonts w:cstheme="minorHAnsi"/>
              <w:b/>
              <w:bCs/>
              <w:color w:val="124F1A" w:themeColor="accent3" w:themeShade="BF"/>
            </w:rPr>
            <w:t>.</w:t>
          </w:r>
        </w:p>
      </w:docPartBody>
    </w:docPart>
    <w:docPart>
      <w:docPartPr>
        <w:name w:val="68D7C5FE871A4913892CA02A674E1BB2"/>
        <w:category>
          <w:name w:val="General"/>
          <w:gallery w:val="placeholder"/>
        </w:category>
        <w:types>
          <w:type w:val="bbPlcHdr"/>
        </w:types>
        <w:behaviors>
          <w:behavior w:val="content"/>
        </w:behaviors>
        <w:guid w:val="{B03F8D7A-AFF1-48DC-9779-1835E631E0BE}"/>
      </w:docPartPr>
      <w:docPartBody>
        <w:p w:rsidR="00911A7A" w:rsidRDefault="002E78C0" w:rsidP="002E78C0">
          <w:pPr>
            <w:pStyle w:val="68D7C5FE871A4913892CA02A674E1BB2"/>
          </w:pPr>
          <w:r w:rsidRPr="0073521F">
            <w:rPr>
              <w:rStyle w:val="PlaceholderText"/>
              <w:rFonts w:cstheme="minorHAnsi"/>
              <w:color w:val="124F1A" w:themeColor="accent3" w:themeShade="BF"/>
            </w:rPr>
            <w:t xml:space="preserve">Click or tap here to describe the </w:t>
          </w:r>
          <w:r>
            <w:rPr>
              <w:rStyle w:val="PlaceholderText"/>
              <w:rFonts w:cstheme="minorHAnsi"/>
              <w:color w:val="124F1A" w:themeColor="accent3" w:themeShade="BF"/>
            </w:rPr>
            <w:t>experience that this person brings in regard to migrating a client from the Tenmast WinTen2+ ecosystem to the solution that you are proposing.</w:t>
          </w:r>
        </w:p>
      </w:docPartBody>
    </w:docPart>
    <w:docPart>
      <w:docPartPr>
        <w:name w:val="11FE73E6948747EFB6D83F0FF680C1E0"/>
        <w:category>
          <w:name w:val="General"/>
          <w:gallery w:val="placeholder"/>
        </w:category>
        <w:types>
          <w:type w:val="bbPlcHdr"/>
        </w:types>
        <w:behaviors>
          <w:behavior w:val="content"/>
        </w:behaviors>
        <w:guid w:val="{EA39933A-3E58-41F9-8D15-0127412C9B3C}"/>
      </w:docPartPr>
      <w:docPartBody>
        <w:p w:rsidR="00911A7A" w:rsidRDefault="002E78C0" w:rsidP="002E78C0">
          <w:pPr>
            <w:pStyle w:val="11FE73E6948747EFB6D83F0FF680C1E0"/>
          </w:pPr>
          <w:r w:rsidRPr="0073521F">
            <w:rPr>
              <w:rStyle w:val="PlaceholderText"/>
              <w:rFonts w:cstheme="minorHAnsi"/>
              <w:color w:val="124F1A" w:themeColor="accent3" w:themeShade="BF"/>
            </w:rPr>
            <w:t xml:space="preserve">Click or tap here to enter </w:t>
          </w:r>
          <w:r>
            <w:rPr>
              <w:rStyle w:val="PlaceholderText"/>
              <w:rFonts w:cstheme="minorHAnsi"/>
              <w:color w:val="124F1A" w:themeColor="accent3" w:themeShade="BF"/>
            </w:rPr>
            <w:t>assignee’s n</w:t>
          </w:r>
          <w:r w:rsidRPr="0073521F">
            <w:rPr>
              <w:rStyle w:val="PlaceholderText"/>
              <w:rFonts w:cstheme="minorHAnsi"/>
              <w:color w:val="124F1A" w:themeColor="accent3" w:themeShade="BF"/>
            </w:rPr>
            <w:t>ame.</w:t>
          </w:r>
        </w:p>
      </w:docPartBody>
    </w:docPart>
    <w:docPart>
      <w:docPartPr>
        <w:name w:val="2320B5FC6C5B4EFC8745ABBDF306E552"/>
        <w:category>
          <w:name w:val="General"/>
          <w:gallery w:val="placeholder"/>
        </w:category>
        <w:types>
          <w:type w:val="bbPlcHdr"/>
        </w:types>
        <w:behaviors>
          <w:behavior w:val="content"/>
        </w:behaviors>
        <w:guid w:val="{D67E00DC-FBB7-45AC-B280-7BCEE266D1D7}"/>
      </w:docPartPr>
      <w:docPartBody>
        <w:p w:rsidR="00911A7A" w:rsidRDefault="002E78C0" w:rsidP="002E78C0">
          <w:pPr>
            <w:pStyle w:val="2320B5FC6C5B4EFC8745ABBDF306E552"/>
          </w:pPr>
          <w:r w:rsidRPr="00F83615">
            <w:rPr>
              <w:rStyle w:val="PlaceholderText"/>
              <w:rFonts w:cstheme="minorHAnsi"/>
              <w:b/>
              <w:bCs/>
              <w:color w:val="124F1A" w:themeColor="accent3" w:themeShade="BF"/>
            </w:rPr>
            <w:t xml:space="preserve">Click or tap here to enter </w:t>
          </w:r>
          <w:r>
            <w:rPr>
              <w:rStyle w:val="PlaceholderText"/>
              <w:rFonts w:cstheme="minorHAnsi"/>
              <w:b/>
              <w:bCs/>
              <w:color w:val="124F1A" w:themeColor="accent3" w:themeShade="BF"/>
            </w:rPr>
            <w:t>assignee’s title.</w:t>
          </w:r>
        </w:p>
      </w:docPartBody>
    </w:docPart>
    <w:docPart>
      <w:docPartPr>
        <w:name w:val="A600E99B2E5C40B1AEA34476E74CDA31"/>
        <w:category>
          <w:name w:val="General"/>
          <w:gallery w:val="placeholder"/>
        </w:category>
        <w:types>
          <w:type w:val="bbPlcHdr"/>
        </w:types>
        <w:behaviors>
          <w:behavior w:val="content"/>
        </w:behaviors>
        <w:guid w:val="{CE3AF8F9-BEE3-4828-831F-022FD8E9C336}"/>
      </w:docPartPr>
      <w:docPartBody>
        <w:p w:rsidR="00911A7A" w:rsidRDefault="002E78C0" w:rsidP="002E78C0">
          <w:pPr>
            <w:pStyle w:val="A600E99B2E5C40B1AEA34476E74CDA31"/>
          </w:pPr>
          <w:r w:rsidRPr="00F83615">
            <w:rPr>
              <w:rStyle w:val="PlaceholderText"/>
              <w:rFonts w:cstheme="minorHAnsi"/>
              <w:b/>
              <w:bCs/>
              <w:color w:val="124F1A" w:themeColor="accent3" w:themeShade="BF"/>
            </w:rPr>
            <w:t xml:space="preserve">Click or tap here to enter </w:t>
          </w:r>
          <w:r>
            <w:rPr>
              <w:rStyle w:val="PlaceholderText"/>
              <w:rFonts w:cstheme="minorHAnsi"/>
              <w:b/>
              <w:bCs/>
              <w:color w:val="124F1A" w:themeColor="accent3" w:themeShade="BF"/>
            </w:rPr>
            <w:t>assignee’s role</w:t>
          </w:r>
          <w:r w:rsidRPr="00F83615">
            <w:rPr>
              <w:rStyle w:val="PlaceholderText"/>
              <w:rFonts w:cstheme="minorHAnsi"/>
              <w:b/>
              <w:bCs/>
              <w:color w:val="124F1A" w:themeColor="accent3" w:themeShade="BF"/>
            </w:rPr>
            <w:t>.</w:t>
          </w:r>
        </w:p>
      </w:docPartBody>
    </w:docPart>
    <w:docPart>
      <w:docPartPr>
        <w:name w:val="17C2DDAECF444359A684AC3DE44629EE"/>
        <w:category>
          <w:name w:val="General"/>
          <w:gallery w:val="placeholder"/>
        </w:category>
        <w:types>
          <w:type w:val="bbPlcHdr"/>
        </w:types>
        <w:behaviors>
          <w:behavior w:val="content"/>
        </w:behaviors>
        <w:guid w:val="{CEE52661-96E1-4031-8D3D-7CB96DFD308F}"/>
      </w:docPartPr>
      <w:docPartBody>
        <w:p w:rsidR="00911A7A" w:rsidRDefault="002E78C0" w:rsidP="002E78C0">
          <w:pPr>
            <w:pStyle w:val="17C2DDAECF444359A684AC3DE44629EE"/>
          </w:pPr>
          <w:r w:rsidRPr="0073521F">
            <w:rPr>
              <w:rStyle w:val="PlaceholderText"/>
              <w:rFonts w:cstheme="minorHAnsi"/>
              <w:color w:val="124F1A" w:themeColor="accent3" w:themeShade="BF"/>
            </w:rPr>
            <w:t xml:space="preserve">Click or tap here to describe the </w:t>
          </w:r>
          <w:r>
            <w:rPr>
              <w:rStyle w:val="PlaceholderText"/>
              <w:rFonts w:cstheme="minorHAnsi"/>
              <w:color w:val="124F1A" w:themeColor="accent3" w:themeShade="BF"/>
            </w:rPr>
            <w:t>experience that this person brings in regard to migrating a client from the Tenmast WinTen2+ ecosystem to the solution that you are proposing.</w:t>
          </w:r>
        </w:p>
      </w:docPartBody>
    </w:docPart>
    <w:docPart>
      <w:docPartPr>
        <w:name w:val="12F24FB399344BBF9066B97228D3793D"/>
        <w:category>
          <w:name w:val="General"/>
          <w:gallery w:val="placeholder"/>
        </w:category>
        <w:types>
          <w:type w:val="bbPlcHdr"/>
        </w:types>
        <w:behaviors>
          <w:behavior w:val="content"/>
        </w:behaviors>
        <w:guid w:val="{8FF9C336-494E-4DF9-B579-B401B20122A8}"/>
      </w:docPartPr>
      <w:docPartBody>
        <w:p w:rsidR="00911A7A" w:rsidRDefault="002E78C0" w:rsidP="002E78C0">
          <w:pPr>
            <w:pStyle w:val="12F24FB399344BBF9066B97228D3793D"/>
          </w:pPr>
          <w:r w:rsidRPr="0073521F">
            <w:rPr>
              <w:rStyle w:val="PlaceholderText"/>
              <w:rFonts w:cstheme="minorHAnsi"/>
              <w:color w:val="124F1A" w:themeColor="accent3" w:themeShade="BF"/>
            </w:rPr>
            <w:t xml:space="preserve">Click or tap here to enter </w:t>
          </w:r>
          <w:r>
            <w:rPr>
              <w:rStyle w:val="PlaceholderText"/>
              <w:rFonts w:cstheme="minorHAnsi"/>
              <w:color w:val="124F1A" w:themeColor="accent3" w:themeShade="BF"/>
            </w:rPr>
            <w:t>assignee’s n</w:t>
          </w:r>
          <w:r w:rsidRPr="0073521F">
            <w:rPr>
              <w:rStyle w:val="PlaceholderText"/>
              <w:rFonts w:cstheme="minorHAnsi"/>
              <w:color w:val="124F1A" w:themeColor="accent3" w:themeShade="BF"/>
            </w:rPr>
            <w:t>ame.</w:t>
          </w:r>
        </w:p>
      </w:docPartBody>
    </w:docPart>
    <w:docPart>
      <w:docPartPr>
        <w:name w:val="4F0314AFB9CC42ACBCD79089E52D27F9"/>
        <w:category>
          <w:name w:val="General"/>
          <w:gallery w:val="placeholder"/>
        </w:category>
        <w:types>
          <w:type w:val="bbPlcHdr"/>
        </w:types>
        <w:behaviors>
          <w:behavior w:val="content"/>
        </w:behaviors>
        <w:guid w:val="{91718606-FAE2-4E86-8243-D968551AFD2B}"/>
      </w:docPartPr>
      <w:docPartBody>
        <w:p w:rsidR="00911A7A" w:rsidRDefault="002E78C0" w:rsidP="002E78C0">
          <w:pPr>
            <w:pStyle w:val="4F0314AFB9CC42ACBCD79089E52D27F9"/>
          </w:pPr>
          <w:r w:rsidRPr="00F83615">
            <w:rPr>
              <w:rStyle w:val="PlaceholderText"/>
              <w:rFonts w:cstheme="minorHAnsi"/>
              <w:b/>
              <w:bCs/>
              <w:color w:val="124F1A" w:themeColor="accent3" w:themeShade="BF"/>
            </w:rPr>
            <w:t xml:space="preserve">Click or tap here to enter </w:t>
          </w:r>
          <w:r>
            <w:rPr>
              <w:rStyle w:val="PlaceholderText"/>
              <w:rFonts w:cstheme="minorHAnsi"/>
              <w:b/>
              <w:bCs/>
              <w:color w:val="124F1A" w:themeColor="accent3" w:themeShade="BF"/>
            </w:rPr>
            <w:t>assignee’s title.</w:t>
          </w:r>
        </w:p>
      </w:docPartBody>
    </w:docPart>
    <w:docPart>
      <w:docPartPr>
        <w:name w:val="01733B9421314E0D9C4D1B1A970FE982"/>
        <w:category>
          <w:name w:val="General"/>
          <w:gallery w:val="placeholder"/>
        </w:category>
        <w:types>
          <w:type w:val="bbPlcHdr"/>
        </w:types>
        <w:behaviors>
          <w:behavior w:val="content"/>
        </w:behaviors>
        <w:guid w:val="{CFA210E7-D7A4-4384-B13D-32EA1665CEB5}"/>
      </w:docPartPr>
      <w:docPartBody>
        <w:p w:rsidR="00911A7A" w:rsidRDefault="002E78C0" w:rsidP="002E78C0">
          <w:pPr>
            <w:pStyle w:val="01733B9421314E0D9C4D1B1A970FE982"/>
          </w:pPr>
          <w:r w:rsidRPr="00F83615">
            <w:rPr>
              <w:rStyle w:val="PlaceholderText"/>
              <w:rFonts w:cstheme="minorHAnsi"/>
              <w:b/>
              <w:bCs/>
              <w:color w:val="124F1A" w:themeColor="accent3" w:themeShade="BF"/>
            </w:rPr>
            <w:t xml:space="preserve">Click or tap here to enter </w:t>
          </w:r>
          <w:r>
            <w:rPr>
              <w:rStyle w:val="PlaceholderText"/>
              <w:rFonts w:cstheme="minorHAnsi"/>
              <w:b/>
              <w:bCs/>
              <w:color w:val="124F1A" w:themeColor="accent3" w:themeShade="BF"/>
            </w:rPr>
            <w:t>assignee’s role</w:t>
          </w:r>
          <w:r w:rsidRPr="00F83615">
            <w:rPr>
              <w:rStyle w:val="PlaceholderText"/>
              <w:rFonts w:cstheme="minorHAnsi"/>
              <w:b/>
              <w:bCs/>
              <w:color w:val="124F1A" w:themeColor="accent3" w:themeShade="BF"/>
            </w:rPr>
            <w:t>.</w:t>
          </w:r>
        </w:p>
      </w:docPartBody>
    </w:docPart>
    <w:docPart>
      <w:docPartPr>
        <w:name w:val="EF747C1601C54D07AD9C3A9859BDD466"/>
        <w:category>
          <w:name w:val="General"/>
          <w:gallery w:val="placeholder"/>
        </w:category>
        <w:types>
          <w:type w:val="bbPlcHdr"/>
        </w:types>
        <w:behaviors>
          <w:behavior w:val="content"/>
        </w:behaviors>
        <w:guid w:val="{57E55438-813F-4C9D-B46C-9ADD838D81E1}"/>
      </w:docPartPr>
      <w:docPartBody>
        <w:p w:rsidR="00911A7A" w:rsidRDefault="002E78C0" w:rsidP="002E78C0">
          <w:pPr>
            <w:pStyle w:val="EF747C1601C54D07AD9C3A9859BDD466"/>
          </w:pPr>
          <w:r w:rsidRPr="0073521F">
            <w:rPr>
              <w:rStyle w:val="PlaceholderText"/>
              <w:rFonts w:cstheme="minorHAnsi"/>
              <w:color w:val="124F1A" w:themeColor="accent3" w:themeShade="BF"/>
            </w:rPr>
            <w:t xml:space="preserve">Click or tap here to describe the </w:t>
          </w:r>
          <w:r>
            <w:rPr>
              <w:rStyle w:val="PlaceholderText"/>
              <w:rFonts w:cstheme="minorHAnsi"/>
              <w:color w:val="124F1A" w:themeColor="accent3" w:themeShade="BF"/>
            </w:rPr>
            <w:t>experience that this person brings in regard to migrating a client from the Tenmast WinTen2+ ecosystem to the solution that you are proposing.</w:t>
          </w:r>
        </w:p>
      </w:docPartBody>
    </w:docPart>
    <w:docPart>
      <w:docPartPr>
        <w:name w:val="92CBDCABD4F04A26A592F7A78B243CE0"/>
        <w:category>
          <w:name w:val="General"/>
          <w:gallery w:val="placeholder"/>
        </w:category>
        <w:types>
          <w:type w:val="bbPlcHdr"/>
        </w:types>
        <w:behaviors>
          <w:behavior w:val="content"/>
        </w:behaviors>
        <w:guid w:val="{4C9AC3F3-51FB-4FF2-9F82-C33BDB491ADC}"/>
      </w:docPartPr>
      <w:docPartBody>
        <w:p w:rsidR="00911A7A" w:rsidRDefault="002E78C0" w:rsidP="002E78C0">
          <w:pPr>
            <w:pStyle w:val="92CBDCABD4F04A26A592F7A78B243CE0"/>
          </w:pPr>
          <w:r w:rsidRPr="0073521F">
            <w:rPr>
              <w:rStyle w:val="PlaceholderText"/>
              <w:rFonts w:cstheme="minorHAnsi"/>
              <w:color w:val="124F1A" w:themeColor="accent3" w:themeShade="BF"/>
            </w:rPr>
            <w:t xml:space="preserve">Click or tap here to enter </w:t>
          </w:r>
          <w:r>
            <w:rPr>
              <w:rStyle w:val="PlaceholderText"/>
              <w:rFonts w:cstheme="minorHAnsi"/>
              <w:color w:val="124F1A" w:themeColor="accent3" w:themeShade="BF"/>
            </w:rPr>
            <w:t>assignee’s n</w:t>
          </w:r>
          <w:r w:rsidRPr="0073521F">
            <w:rPr>
              <w:rStyle w:val="PlaceholderText"/>
              <w:rFonts w:cstheme="minorHAnsi"/>
              <w:color w:val="124F1A" w:themeColor="accent3" w:themeShade="BF"/>
            </w:rPr>
            <w:t>ame.</w:t>
          </w:r>
        </w:p>
      </w:docPartBody>
    </w:docPart>
    <w:docPart>
      <w:docPartPr>
        <w:name w:val="46A401B9BABA479590407C4D043D71FE"/>
        <w:category>
          <w:name w:val="General"/>
          <w:gallery w:val="placeholder"/>
        </w:category>
        <w:types>
          <w:type w:val="bbPlcHdr"/>
        </w:types>
        <w:behaviors>
          <w:behavior w:val="content"/>
        </w:behaviors>
        <w:guid w:val="{AAB97B52-C552-4AAE-985B-46EE54AD88AE}"/>
      </w:docPartPr>
      <w:docPartBody>
        <w:p w:rsidR="00911A7A" w:rsidRDefault="002E78C0" w:rsidP="002E78C0">
          <w:pPr>
            <w:pStyle w:val="46A401B9BABA479590407C4D043D71FE"/>
          </w:pPr>
          <w:r w:rsidRPr="00F83615">
            <w:rPr>
              <w:rStyle w:val="PlaceholderText"/>
              <w:rFonts w:cstheme="minorHAnsi"/>
              <w:b/>
              <w:bCs/>
              <w:color w:val="124F1A" w:themeColor="accent3" w:themeShade="BF"/>
            </w:rPr>
            <w:t xml:space="preserve">Click or tap here to enter </w:t>
          </w:r>
          <w:r>
            <w:rPr>
              <w:rStyle w:val="PlaceholderText"/>
              <w:rFonts w:cstheme="minorHAnsi"/>
              <w:b/>
              <w:bCs/>
              <w:color w:val="124F1A" w:themeColor="accent3" w:themeShade="BF"/>
            </w:rPr>
            <w:t>assignee’s title.</w:t>
          </w:r>
        </w:p>
      </w:docPartBody>
    </w:docPart>
    <w:docPart>
      <w:docPartPr>
        <w:name w:val="72A0180E90A74B4191C9396CE282D99C"/>
        <w:category>
          <w:name w:val="General"/>
          <w:gallery w:val="placeholder"/>
        </w:category>
        <w:types>
          <w:type w:val="bbPlcHdr"/>
        </w:types>
        <w:behaviors>
          <w:behavior w:val="content"/>
        </w:behaviors>
        <w:guid w:val="{DD7E3482-4465-4043-A52F-351AB2199FCF}"/>
      </w:docPartPr>
      <w:docPartBody>
        <w:p w:rsidR="00911A7A" w:rsidRDefault="002E78C0" w:rsidP="002E78C0">
          <w:pPr>
            <w:pStyle w:val="72A0180E90A74B4191C9396CE282D99C"/>
          </w:pPr>
          <w:r w:rsidRPr="00F83615">
            <w:rPr>
              <w:rStyle w:val="PlaceholderText"/>
              <w:rFonts w:cstheme="minorHAnsi"/>
              <w:b/>
              <w:bCs/>
              <w:color w:val="124F1A" w:themeColor="accent3" w:themeShade="BF"/>
            </w:rPr>
            <w:t xml:space="preserve">Click or tap here to enter </w:t>
          </w:r>
          <w:r>
            <w:rPr>
              <w:rStyle w:val="PlaceholderText"/>
              <w:rFonts w:cstheme="minorHAnsi"/>
              <w:b/>
              <w:bCs/>
              <w:color w:val="124F1A" w:themeColor="accent3" w:themeShade="BF"/>
            </w:rPr>
            <w:t>assignee’s role</w:t>
          </w:r>
          <w:r w:rsidRPr="00F83615">
            <w:rPr>
              <w:rStyle w:val="PlaceholderText"/>
              <w:rFonts w:cstheme="minorHAnsi"/>
              <w:b/>
              <w:bCs/>
              <w:color w:val="124F1A" w:themeColor="accent3" w:themeShade="BF"/>
            </w:rPr>
            <w:t>.</w:t>
          </w:r>
        </w:p>
      </w:docPartBody>
    </w:docPart>
    <w:docPart>
      <w:docPartPr>
        <w:name w:val="0975108083714EFEB2EA95FC8D53D0B7"/>
        <w:category>
          <w:name w:val="General"/>
          <w:gallery w:val="placeholder"/>
        </w:category>
        <w:types>
          <w:type w:val="bbPlcHdr"/>
        </w:types>
        <w:behaviors>
          <w:behavior w:val="content"/>
        </w:behaviors>
        <w:guid w:val="{B474F0BB-C2B1-49AF-BB05-4A39AF04830E}"/>
      </w:docPartPr>
      <w:docPartBody>
        <w:p w:rsidR="00911A7A" w:rsidRDefault="002E78C0" w:rsidP="002E78C0">
          <w:pPr>
            <w:pStyle w:val="0975108083714EFEB2EA95FC8D53D0B7"/>
          </w:pPr>
          <w:r w:rsidRPr="0073521F">
            <w:rPr>
              <w:rStyle w:val="PlaceholderText"/>
              <w:rFonts w:cstheme="minorHAnsi"/>
              <w:color w:val="124F1A" w:themeColor="accent3" w:themeShade="BF"/>
            </w:rPr>
            <w:t xml:space="preserve">Click or tap here to describe the </w:t>
          </w:r>
          <w:r>
            <w:rPr>
              <w:rStyle w:val="PlaceholderText"/>
              <w:rFonts w:cstheme="minorHAnsi"/>
              <w:color w:val="124F1A" w:themeColor="accent3" w:themeShade="BF"/>
            </w:rPr>
            <w:t>experience that this person brings in regard to migrating a client from the Tenmast WinTen2+ ecosystem to the solution that you are proposing.</w:t>
          </w:r>
        </w:p>
      </w:docPartBody>
    </w:docPart>
    <w:docPart>
      <w:docPartPr>
        <w:name w:val="23771F96BEC244BE93B466348B5DFA92"/>
        <w:category>
          <w:name w:val="General"/>
          <w:gallery w:val="placeholder"/>
        </w:category>
        <w:types>
          <w:type w:val="bbPlcHdr"/>
        </w:types>
        <w:behaviors>
          <w:behavior w:val="content"/>
        </w:behaviors>
        <w:guid w:val="{D4841AC5-BB2F-4759-BE40-CE3879566680}"/>
      </w:docPartPr>
      <w:docPartBody>
        <w:p w:rsidR="00911A7A" w:rsidRDefault="002E78C0" w:rsidP="002E78C0">
          <w:pPr>
            <w:pStyle w:val="23771F96BEC244BE93B466348B5DFA92"/>
          </w:pPr>
          <w:r w:rsidRPr="0073521F">
            <w:rPr>
              <w:rStyle w:val="PlaceholderText"/>
              <w:rFonts w:cstheme="minorHAnsi"/>
              <w:color w:val="124F1A" w:themeColor="accent3" w:themeShade="BF"/>
            </w:rPr>
            <w:t xml:space="preserve">Click or tap here to enter </w:t>
          </w:r>
          <w:r>
            <w:rPr>
              <w:rStyle w:val="PlaceholderText"/>
              <w:rFonts w:cstheme="minorHAnsi"/>
              <w:color w:val="124F1A" w:themeColor="accent3" w:themeShade="BF"/>
            </w:rPr>
            <w:t>assignee’s n</w:t>
          </w:r>
          <w:r w:rsidRPr="0073521F">
            <w:rPr>
              <w:rStyle w:val="PlaceholderText"/>
              <w:rFonts w:cstheme="minorHAnsi"/>
              <w:color w:val="124F1A" w:themeColor="accent3" w:themeShade="BF"/>
            </w:rPr>
            <w:t>ame.</w:t>
          </w:r>
        </w:p>
      </w:docPartBody>
    </w:docPart>
    <w:docPart>
      <w:docPartPr>
        <w:name w:val="561853905C854049ADCA95DEBF76AA13"/>
        <w:category>
          <w:name w:val="General"/>
          <w:gallery w:val="placeholder"/>
        </w:category>
        <w:types>
          <w:type w:val="bbPlcHdr"/>
        </w:types>
        <w:behaviors>
          <w:behavior w:val="content"/>
        </w:behaviors>
        <w:guid w:val="{24A30FA4-4765-449D-A612-1DDF4472DA40}"/>
      </w:docPartPr>
      <w:docPartBody>
        <w:p w:rsidR="00911A7A" w:rsidRDefault="002E78C0" w:rsidP="002E78C0">
          <w:pPr>
            <w:pStyle w:val="561853905C854049ADCA95DEBF76AA13"/>
          </w:pPr>
          <w:r w:rsidRPr="00F83615">
            <w:rPr>
              <w:rStyle w:val="PlaceholderText"/>
              <w:rFonts w:cstheme="minorHAnsi"/>
              <w:b/>
              <w:bCs/>
              <w:color w:val="124F1A" w:themeColor="accent3" w:themeShade="BF"/>
            </w:rPr>
            <w:t xml:space="preserve">Click or tap here to enter </w:t>
          </w:r>
          <w:r>
            <w:rPr>
              <w:rStyle w:val="PlaceholderText"/>
              <w:rFonts w:cstheme="minorHAnsi"/>
              <w:b/>
              <w:bCs/>
              <w:color w:val="124F1A" w:themeColor="accent3" w:themeShade="BF"/>
            </w:rPr>
            <w:t>assignee’s title.</w:t>
          </w:r>
        </w:p>
      </w:docPartBody>
    </w:docPart>
    <w:docPart>
      <w:docPartPr>
        <w:name w:val="918E7CC148354B0391F386E72088C24D"/>
        <w:category>
          <w:name w:val="General"/>
          <w:gallery w:val="placeholder"/>
        </w:category>
        <w:types>
          <w:type w:val="bbPlcHdr"/>
        </w:types>
        <w:behaviors>
          <w:behavior w:val="content"/>
        </w:behaviors>
        <w:guid w:val="{4BDCABDA-29A0-4B0A-8ED3-ED4C932A0B91}"/>
      </w:docPartPr>
      <w:docPartBody>
        <w:p w:rsidR="00911A7A" w:rsidRDefault="002E78C0" w:rsidP="002E78C0">
          <w:pPr>
            <w:pStyle w:val="918E7CC148354B0391F386E72088C24D"/>
          </w:pPr>
          <w:r w:rsidRPr="00F83615">
            <w:rPr>
              <w:rStyle w:val="PlaceholderText"/>
              <w:rFonts w:cstheme="minorHAnsi"/>
              <w:b/>
              <w:bCs/>
              <w:color w:val="124F1A" w:themeColor="accent3" w:themeShade="BF"/>
            </w:rPr>
            <w:t xml:space="preserve">Click or tap here to enter </w:t>
          </w:r>
          <w:r>
            <w:rPr>
              <w:rStyle w:val="PlaceholderText"/>
              <w:rFonts w:cstheme="minorHAnsi"/>
              <w:b/>
              <w:bCs/>
              <w:color w:val="124F1A" w:themeColor="accent3" w:themeShade="BF"/>
            </w:rPr>
            <w:t>assignee’s role</w:t>
          </w:r>
          <w:r w:rsidRPr="00F83615">
            <w:rPr>
              <w:rStyle w:val="PlaceholderText"/>
              <w:rFonts w:cstheme="minorHAnsi"/>
              <w:b/>
              <w:bCs/>
              <w:color w:val="124F1A" w:themeColor="accent3" w:themeShade="BF"/>
            </w:rPr>
            <w:t>.</w:t>
          </w:r>
        </w:p>
      </w:docPartBody>
    </w:docPart>
    <w:docPart>
      <w:docPartPr>
        <w:name w:val="48A9588B21AA45E09848F3611D120E68"/>
        <w:category>
          <w:name w:val="General"/>
          <w:gallery w:val="placeholder"/>
        </w:category>
        <w:types>
          <w:type w:val="bbPlcHdr"/>
        </w:types>
        <w:behaviors>
          <w:behavior w:val="content"/>
        </w:behaviors>
        <w:guid w:val="{FA411EF7-2DB9-48FD-9868-71B284CE7597}"/>
      </w:docPartPr>
      <w:docPartBody>
        <w:p w:rsidR="00911A7A" w:rsidRDefault="002E78C0" w:rsidP="002E78C0">
          <w:pPr>
            <w:pStyle w:val="48A9588B21AA45E09848F3611D120E68"/>
          </w:pPr>
          <w:r w:rsidRPr="0073521F">
            <w:rPr>
              <w:rStyle w:val="PlaceholderText"/>
              <w:rFonts w:cstheme="minorHAnsi"/>
              <w:color w:val="124F1A" w:themeColor="accent3" w:themeShade="BF"/>
            </w:rPr>
            <w:t xml:space="preserve">Click or tap here to describe the </w:t>
          </w:r>
          <w:r>
            <w:rPr>
              <w:rStyle w:val="PlaceholderText"/>
              <w:rFonts w:cstheme="minorHAnsi"/>
              <w:color w:val="124F1A" w:themeColor="accent3" w:themeShade="BF"/>
            </w:rPr>
            <w:t>experience that this person brings in regard to migrating a client from the Tenmast WinTen2+ ecosystem to the solution that you are proposing.</w:t>
          </w:r>
        </w:p>
      </w:docPartBody>
    </w:docPart>
    <w:docPart>
      <w:docPartPr>
        <w:name w:val="5638AE035EBC42EAB533BA555C2A0D69"/>
        <w:category>
          <w:name w:val="General"/>
          <w:gallery w:val="placeholder"/>
        </w:category>
        <w:types>
          <w:type w:val="bbPlcHdr"/>
        </w:types>
        <w:behaviors>
          <w:behavior w:val="content"/>
        </w:behaviors>
        <w:guid w:val="{8A9F4F1F-440A-44E3-AEAF-75F858D59EA5}"/>
      </w:docPartPr>
      <w:docPartBody>
        <w:p w:rsidR="00911A7A" w:rsidRDefault="002E78C0" w:rsidP="002E78C0">
          <w:pPr>
            <w:pStyle w:val="5638AE035EBC42EAB533BA555C2A0D69"/>
          </w:pPr>
          <w:r w:rsidRPr="009B27A5">
            <w:rPr>
              <w:rStyle w:val="PlaceholderText"/>
              <w:rFonts w:cstheme="minorHAnsi"/>
              <w:b/>
              <w:bCs/>
              <w:color w:val="124F1A" w:themeColor="accent3" w:themeShade="BF"/>
            </w:rPr>
            <w:t>Click or tap here to enter text.</w:t>
          </w:r>
        </w:p>
      </w:docPartBody>
    </w:docPart>
    <w:docPart>
      <w:docPartPr>
        <w:name w:val="99CC14BC5BEC497CB9358AC786259826"/>
        <w:category>
          <w:name w:val="General"/>
          <w:gallery w:val="placeholder"/>
        </w:category>
        <w:types>
          <w:type w:val="bbPlcHdr"/>
        </w:types>
        <w:behaviors>
          <w:behavior w:val="content"/>
        </w:behaviors>
        <w:guid w:val="{1A475CA2-E2AB-406E-871E-0A2B632F5491}"/>
      </w:docPartPr>
      <w:docPartBody>
        <w:p w:rsidR="00911A7A" w:rsidRDefault="002E78C0" w:rsidP="002E78C0">
          <w:pPr>
            <w:pStyle w:val="99CC14BC5BEC497CB9358AC786259826"/>
          </w:pPr>
          <w:r w:rsidRPr="009B27A5">
            <w:rPr>
              <w:rStyle w:val="PlaceholderText"/>
              <w:rFonts w:cstheme="minorHAnsi"/>
              <w:b/>
              <w:bCs/>
              <w:color w:val="124F1A" w:themeColor="accent3" w:themeShade="BF"/>
            </w:rPr>
            <w:t>Click or tap here to enter text.</w:t>
          </w:r>
        </w:p>
      </w:docPartBody>
    </w:docPart>
    <w:docPart>
      <w:docPartPr>
        <w:name w:val="ABF328C4A8524B518C0F491753B0D6E4"/>
        <w:category>
          <w:name w:val="General"/>
          <w:gallery w:val="placeholder"/>
        </w:category>
        <w:types>
          <w:type w:val="bbPlcHdr"/>
        </w:types>
        <w:behaviors>
          <w:behavior w:val="content"/>
        </w:behaviors>
        <w:guid w:val="{2AB05A51-C649-4A1B-AF0F-AF301C2356FB}"/>
      </w:docPartPr>
      <w:docPartBody>
        <w:p w:rsidR="00911A7A" w:rsidRDefault="002E78C0" w:rsidP="002E78C0">
          <w:pPr>
            <w:pStyle w:val="ABF328C4A8524B518C0F491753B0D6E4"/>
          </w:pPr>
          <w:r w:rsidRPr="009B27A5">
            <w:rPr>
              <w:rStyle w:val="PlaceholderText"/>
              <w:rFonts w:cstheme="minorHAnsi"/>
              <w:b/>
              <w:bCs/>
              <w:color w:val="124F1A" w:themeColor="accent3" w:themeShade="BF"/>
            </w:rPr>
            <w:t>Click or tap here to enter text.</w:t>
          </w:r>
        </w:p>
      </w:docPartBody>
    </w:docPart>
    <w:docPart>
      <w:docPartPr>
        <w:name w:val="E9639F3633A24185ACA6AAB641D0F171"/>
        <w:category>
          <w:name w:val="General"/>
          <w:gallery w:val="placeholder"/>
        </w:category>
        <w:types>
          <w:type w:val="bbPlcHdr"/>
        </w:types>
        <w:behaviors>
          <w:behavior w:val="content"/>
        </w:behaviors>
        <w:guid w:val="{74799F49-6659-4057-A4FF-C8003AE405E9}"/>
      </w:docPartPr>
      <w:docPartBody>
        <w:p w:rsidR="00911A7A" w:rsidRDefault="002E78C0" w:rsidP="002E78C0">
          <w:pPr>
            <w:pStyle w:val="E9639F3633A24185ACA6AAB641D0F171"/>
          </w:pPr>
          <w:r w:rsidRPr="009B27A5">
            <w:rPr>
              <w:rStyle w:val="PlaceholderText"/>
              <w:rFonts w:cstheme="minorHAnsi"/>
              <w:b/>
              <w:bCs/>
              <w:color w:val="124F1A" w:themeColor="accent3" w:themeShade="BF"/>
            </w:rPr>
            <w:t>Click or tap here to enter text.</w:t>
          </w:r>
        </w:p>
      </w:docPartBody>
    </w:docPart>
    <w:docPart>
      <w:docPartPr>
        <w:name w:val="04EFAC675C8944B9B5D645493E21EB21"/>
        <w:category>
          <w:name w:val="General"/>
          <w:gallery w:val="placeholder"/>
        </w:category>
        <w:types>
          <w:type w:val="bbPlcHdr"/>
        </w:types>
        <w:behaviors>
          <w:behavior w:val="content"/>
        </w:behaviors>
        <w:guid w:val="{14985C36-FA50-4A46-ABA1-51527EDC6EAE}"/>
      </w:docPartPr>
      <w:docPartBody>
        <w:p w:rsidR="00911A7A" w:rsidRDefault="002E78C0" w:rsidP="002E78C0">
          <w:pPr>
            <w:pStyle w:val="04EFAC675C8944B9B5D645493E21EB21"/>
          </w:pPr>
          <w:r>
            <w:rPr>
              <w:rFonts w:cstheme="minorHAnsi"/>
              <w:b/>
              <w:bCs/>
              <w:color w:val="124F1A" w:themeColor="accent3" w:themeShade="BF"/>
            </w:rPr>
            <w:t>Cost</w:t>
          </w:r>
        </w:p>
      </w:docPartBody>
    </w:docPart>
    <w:docPart>
      <w:docPartPr>
        <w:name w:val="6DE56DEECEAF48AF987EEA6B0CF01B16"/>
        <w:category>
          <w:name w:val="General"/>
          <w:gallery w:val="placeholder"/>
        </w:category>
        <w:types>
          <w:type w:val="bbPlcHdr"/>
        </w:types>
        <w:behaviors>
          <w:behavior w:val="content"/>
        </w:behaviors>
        <w:guid w:val="{4F09EA78-F4AC-44C7-9829-8ABA24BF6250}"/>
      </w:docPartPr>
      <w:docPartBody>
        <w:p w:rsidR="00911A7A" w:rsidRDefault="002E78C0" w:rsidP="002E78C0">
          <w:pPr>
            <w:pStyle w:val="6DE56DEECEAF48AF987EEA6B0CF01B16"/>
          </w:pPr>
          <w:r w:rsidRPr="009B27A5">
            <w:rPr>
              <w:rStyle w:val="PlaceholderText"/>
              <w:rFonts w:cstheme="minorHAnsi"/>
              <w:b/>
              <w:bCs/>
              <w:color w:val="124F1A" w:themeColor="accent3" w:themeShade="BF"/>
            </w:rPr>
            <w:t>Click or tap here to enter text.</w:t>
          </w:r>
        </w:p>
      </w:docPartBody>
    </w:docPart>
    <w:docPart>
      <w:docPartPr>
        <w:name w:val="CDC7986E5D46405A92C7EEA1E53A93A2"/>
        <w:category>
          <w:name w:val="General"/>
          <w:gallery w:val="placeholder"/>
        </w:category>
        <w:types>
          <w:type w:val="bbPlcHdr"/>
        </w:types>
        <w:behaviors>
          <w:behavior w:val="content"/>
        </w:behaviors>
        <w:guid w:val="{9C5A2C20-B4B4-4013-A951-34C7E9710C30}"/>
      </w:docPartPr>
      <w:docPartBody>
        <w:p w:rsidR="00911A7A" w:rsidRDefault="002E78C0" w:rsidP="002E78C0">
          <w:pPr>
            <w:pStyle w:val="CDC7986E5D46405A92C7EEA1E53A93A2"/>
          </w:pPr>
          <w:r>
            <w:rPr>
              <w:rFonts w:cstheme="minorHAnsi"/>
              <w:b/>
              <w:bCs/>
              <w:color w:val="124F1A" w:themeColor="accent3" w:themeShade="BF"/>
            </w:rPr>
            <w:t>Cost</w:t>
          </w:r>
        </w:p>
      </w:docPartBody>
    </w:docPart>
    <w:docPart>
      <w:docPartPr>
        <w:name w:val="AD5129BBD26D41F8853B74125E90F9C1"/>
        <w:category>
          <w:name w:val="General"/>
          <w:gallery w:val="placeholder"/>
        </w:category>
        <w:types>
          <w:type w:val="bbPlcHdr"/>
        </w:types>
        <w:behaviors>
          <w:behavior w:val="content"/>
        </w:behaviors>
        <w:guid w:val="{B872C740-D2D5-4023-B83C-6CD37B95F79A}"/>
      </w:docPartPr>
      <w:docPartBody>
        <w:p w:rsidR="00911A7A" w:rsidRDefault="002E78C0" w:rsidP="002E78C0">
          <w:pPr>
            <w:pStyle w:val="AD5129BBD26D41F8853B74125E90F9C1"/>
          </w:pPr>
          <w:r w:rsidRPr="009B27A5">
            <w:rPr>
              <w:rStyle w:val="PlaceholderText"/>
              <w:rFonts w:cstheme="minorHAnsi"/>
              <w:b/>
              <w:bCs/>
              <w:color w:val="124F1A" w:themeColor="accent3" w:themeShade="BF"/>
            </w:rPr>
            <w:t>Click or tap here to enter text.</w:t>
          </w:r>
        </w:p>
      </w:docPartBody>
    </w:docPart>
    <w:docPart>
      <w:docPartPr>
        <w:name w:val="95EBABE4B5764C829AE14BBD59E4EA9F"/>
        <w:category>
          <w:name w:val="General"/>
          <w:gallery w:val="placeholder"/>
        </w:category>
        <w:types>
          <w:type w:val="bbPlcHdr"/>
        </w:types>
        <w:behaviors>
          <w:behavior w:val="content"/>
        </w:behaviors>
        <w:guid w:val="{7C668278-898E-4E8E-8E2E-9EE4BB9CD020}"/>
      </w:docPartPr>
      <w:docPartBody>
        <w:p w:rsidR="00911A7A" w:rsidRDefault="002E78C0" w:rsidP="002E78C0">
          <w:pPr>
            <w:pStyle w:val="95EBABE4B5764C829AE14BBD59E4EA9F"/>
          </w:pPr>
          <w:r>
            <w:rPr>
              <w:rFonts w:cstheme="minorHAnsi"/>
              <w:b/>
              <w:bCs/>
              <w:color w:val="124F1A" w:themeColor="accent3" w:themeShade="BF"/>
            </w:rPr>
            <w:t>Cost</w:t>
          </w:r>
        </w:p>
      </w:docPartBody>
    </w:docPart>
    <w:docPart>
      <w:docPartPr>
        <w:name w:val="7E64B38F15D747889AFE732CA19B5697"/>
        <w:category>
          <w:name w:val="General"/>
          <w:gallery w:val="placeholder"/>
        </w:category>
        <w:types>
          <w:type w:val="bbPlcHdr"/>
        </w:types>
        <w:behaviors>
          <w:behavior w:val="content"/>
        </w:behaviors>
        <w:guid w:val="{8F03A50F-7DA1-4D58-A021-55748C973476}"/>
      </w:docPartPr>
      <w:docPartBody>
        <w:p w:rsidR="00911A7A" w:rsidRDefault="002E78C0" w:rsidP="002E78C0">
          <w:pPr>
            <w:pStyle w:val="7E64B38F15D747889AFE732CA19B5697"/>
          </w:pPr>
          <w:r w:rsidRPr="009B27A5">
            <w:rPr>
              <w:rStyle w:val="PlaceholderText"/>
              <w:rFonts w:cstheme="minorHAnsi"/>
              <w:b/>
              <w:bCs/>
              <w:color w:val="124F1A" w:themeColor="accent3" w:themeShade="BF"/>
            </w:rPr>
            <w:t>Click or tap here to enter text.</w:t>
          </w:r>
        </w:p>
      </w:docPartBody>
    </w:docPart>
    <w:docPart>
      <w:docPartPr>
        <w:name w:val="5AEE63D431C0405BA4FD2D192F9569C6"/>
        <w:category>
          <w:name w:val="General"/>
          <w:gallery w:val="placeholder"/>
        </w:category>
        <w:types>
          <w:type w:val="bbPlcHdr"/>
        </w:types>
        <w:behaviors>
          <w:behavior w:val="content"/>
        </w:behaviors>
        <w:guid w:val="{91DE2588-77DA-46FE-99D2-FFC3AD126B76}"/>
      </w:docPartPr>
      <w:docPartBody>
        <w:p w:rsidR="00911A7A" w:rsidRDefault="002E78C0" w:rsidP="002E78C0">
          <w:pPr>
            <w:pStyle w:val="5AEE63D431C0405BA4FD2D192F9569C6"/>
          </w:pPr>
          <w:r w:rsidRPr="009B27A5">
            <w:rPr>
              <w:rStyle w:val="PlaceholderText"/>
              <w:rFonts w:cstheme="minorHAnsi"/>
              <w:b/>
              <w:bCs/>
              <w:color w:val="124F1A" w:themeColor="accent3" w:themeShade="BF"/>
            </w:rPr>
            <w:t>Click or tap here to enter text.</w:t>
          </w:r>
        </w:p>
      </w:docPartBody>
    </w:docPart>
    <w:docPart>
      <w:docPartPr>
        <w:name w:val="601FC570E1564B39BDBFA5081ED878FC"/>
        <w:category>
          <w:name w:val="General"/>
          <w:gallery w:val="placeholder"/>
        </w:category>
        <w:types>
          <w:type w:val="bbPlcHdr"/>
        </w:types>
        <w:behaviors>
          <w:behavior w:val="content"/>
        </w:behaviors>
        <w:guid w:val="{FD9AE531-1E2B-468E-B7D0-37E6092CA8D3}"/>
      </w:docPartPr>
      <w:docPartBody>
        <w:p w:rsidR="00911A7A" w:rsidRDefault="002E78C0" w:rsidP="002E78C0">
          <w:pPr>
            <w:pStyle w:val="601FC570E1564B39BDBFA5081ED878FC"/>
          </w:pPr>
          <w:r w:rsidRPr="009B27A5">
            <w:rPr>
              <w:rStyle w:val="PlaceholderText"/>
              <w:rFonts w:cstheme="minorHAnsi"/>
              <w:b/>
              <w:bCs/>
              <w:color w:val="124F1A" w:themeColor="accent3" w:themeShade="BF"/>
            </w:rPr>
            <w:t>Click or tap here to enter text.</w:t>
          </w:r>
        </w:p>
      </w:docPartBody>
    </w:docPart>
    <w:docPart>
      <w:docPartPr>
        <w:name w:val="60DDC1926C144712918CF1FF18E704D8"/>
        <w:category>
          <w:name w:val="General"/>
          <w:gallery w:val="placeholder"/>
        </w:category>
        <w:types>
          <w:type w:val="bbPlcHdr"/>
        </w:types>
        <w:behaviors>
          <w:behavior w:val="content"/>
        </w:behaviors>
        <w:guid w:val="{FDEFF183-0CDC-451D-BFDF-248D7AA43D86}"/>
      </w:docPartPr>
      <w:docPartBody>
        <w:p w:rsidR="00911A7A" w:rsidRDefault="002E78C0" w:rsidP="002E78C0">
          <w:pPr>
            <w:pStyle w:val="60DDC1926C144712918CF1FF18E704D8"/>
          </w:pPr>
          <w:r w:rsidRPr="009B27A5">
            <w:rPr>
              <w:rStyle w:val="PlaceholderText"/>
              <w:rFonts w:cstheme="minorHAnsi"/>
              <w:b/>
              <w:bCs/>
              <w:color w:val="124F1A" w:themeColor="accent3" w:themeShade="BF"/>
            </w:rPr>
            <w:t>Click or tap here to enter text.</w:t>
          </w:r>
        </w:p>
      </w:docPartBody>
    </w:docPart>
    <w:docPart>
      <w:docPartPr>
        <w:name w:val="C92DBAEF4CD9487980148A2413518AE7"/>
        <w:category>
          <w:name w:val="General"/>
          <w:gallery w:val="placeholder"/>
        </w:category>
        <w:types>
          <w:type w:val="bbPlcHdr"/>
        </w:types>
        <w:behaviors>
          <w:behavior w:val="content"/>
        </w:behaviors>
        <w:guid w:val="{4FFBDD12-CD8C-4C2C-BD57-3E3C52788E7C}"/>
      </w:docPartPr>
      <w:docPartBody>
        <w:p w:rsidR="00911A7A" w:rsidRDefault="002E78C0" w:rsidP="002E78C0">
          <w:pPr>
            <w:pStyle w:val="C92DBAEF4CD9487980148A2413518AE7"/>
          </w:pPr>
          <w:r w:rsidRPr="009B27A5">
            <w:rPr>
              <w:rStyle w:val="PlaceholderText"/>
              <w:rFonts w:cstheme="minorHAnsi"/>
              <w:b/>
              <w:bCs/>
              <w:color w:val="124F1A" w:themeColor="accent3" w:themeShade="BF"/>
            </w:rPr>
            <w:t>Click or tap here to enter text.</w:t>
          </w:r>
        </w:p>
      </w:docPartBody>
    </w:docPart>
    <w:docPart>
      <w:docPartPr>
        <w:name w:val="54B453D7E3F746D8B99B737F671584DE"/>
        <w:category>
          <w:name w:val="General"/>
          <w:gallery w:val="placeholder"/>
        </w:category>
        <w:types>
          <w:type w:val="bbPlcHdr"/>
        </w:types>
        <w:behaviors>
          <w:behavior w:val="content"/>
        </w:behaviors>
        <w:guid w:val="{C2182A72-E9A0-4861-842B-1594511312CE}"/>
      </w:docPartPr>
      <w:docPartBody>
        <w:p w:rsidR="00911A7A" w:rsidRDefault="002E78C0" w:rsidP="002E78C0">
          <w:pPr>
            <w:pStyle w:val="54B453D7E3F746D8B99B737F671584DE"/>
          </w:pPr>
          <w:r w:rsidRPr="009B27A5">
            <w:rPr>
              <w:rStyle w:val="PlaceholderText"/>
              <w:rFonts w:cstheme="minorHAnsi"/>
              <w:b/>
              <w:bCs/>
              <w:color w:val="124F1A" w:themeColor="accent3" w:themeShade="BF"/>
            </w:rPr>
            <w:t>Click or tap here to enter text.</w:t>
          </w:r>
        </w:p>
      </w:docPartBody>
    </w:docPart>
    <w:docPart>
      <w:docPartPr>
        <w:name w:val="3B76EEE774F94D52AF8DDF7CFECCB585"/>
        <w:category>
          <w:name w:val="General"/>
          <w:gallery w:val="placeholder"/>
        </w:category>
        <w:types>
          <w:type w:val="bbPlcHdr"/>
        </w:types>
        <w:behaviors>
          <w:behavior w:val="content"/>
        </w:behaviors>
        <w:guid w:val="{384210F4-A192-4F6D-B1C5-8D8CECED28CF}"/>
      </w:docPartPr>
      <w:docPartBody>
        <w:p w:rsidR="00911A7A" w:rsidRDefault="002E78C0" w:rsidP="002E78C0">
          <w:pPr>
            <w:pStyle w:val="3B76EEE774F94D52AF8DDF7CFECCB585"/>
          </w:pPr>
          <w:r w:rsidRPr="009B27A5">
            <w:rPr>
              <w:rStyle w:val="PlaceholderText"/>
              <w:rFonts w:cstheme="minorHAnsi"/>
              <w:b/>
              <w:bCs/>
              <w:color w:val="124F1A" w:themeColor="accent3" w:themeShade="BF"/>
            </w:rPr>
            <w:t>Click or tap here to enter text.</w:t>
          </w:r>
        </w:p>
      </w:docPartBody>
    </w:docPart>
    <w:docPart>
      <w:docPartPr>
        <w:name w:val="09AC2AE908084EE1A022086C1109D90D"/>
        <w:category>
          <w:name w:val="General"/>
          <w:gallery w:val="placeholder"/>
        </w:category>
        <w:types>
          <w:type w:val="bbPlcHdr"/>
        </w:types>
        <w:behaviors>
          <w:behavior w:val="content"/>
        </w:behaviors>
        <w:guid w:val="{58FFEC67-6AD7-416C-BADE-FC75BD8E77B2}"/>
      </w:docPartPr>
      <w:docPartBody>
        <w:p w:rsidR="00911A7A" w:rsidRDefault="002E78C0" w:rsidP="002E78C0">
          <w:pPr>
            <w:pStyle w:val="09AC2AE908084EE1A022086C1109D90D"/>
          </w:pPr>
          <w:r w:rsidRPr="009B27A5">
            <w:rPr>
              <w:rStyle w:val="PlaceholderText"/>
              <w:rFonts w:cstheme="minorHAnsi"/>
              <w:b/>
              <w:bCs/>
              <w:color w:val="124F1A" w:themeColor="accent3" w:themeShade="BF"/>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257"/>
    <w:rsid w:val="00033948"/>
    <w:rsid w:val="000C55BC"/>
    <w:rsid w:val="001268DF"/>
    <w:rsid w:val="00144E5E"/>
    <w:rsid w:val="00175475"/>
    <w:rsid w:val="0018495D"/>
    <w:rsid w:val="00185BBE"/>
    <w:rsid w:val="00206680"/>
    <w:rsid w:val="002972E3"/>
    <w:rsid w:val="002C10C9"/>
    <w:rsid w:val="002C7D9D"/>
    <w:rsid w:val="002E54B3"/>
    <w:rsid w:val="002E78C0"/>
    <w:rsid w:val="0030520B"/>
    <w:rsid w:val="003127D9"/>
    <w:rsid w:val="00394A9E"/>
    <w:rsid w:val="004144B5"/>
    <w:rsid w:val="00426099"/>
    <w:rsid w:val="00433257"/>
    <w:rsid w:val="00446B3E"/>
    <w:rsid w:val="004A3FFE"/>
    <w:rsid w:val="00515CA7"/>
    <w:rsid w:val="00535C60"/>
    <w:rsid w:val="00537238"/>
    <w:rsid w:val="00541542"/>
    <w:rsid w:val="0055365D"/>
    <w:rsid w:val="005B15A2"/>
    <w:rsid w:val="005C7DDA"/>
    <w:rsid w:val="005E4C88"/>
    <w:rsid w:val="00630CFF"/>
    <w:rsid w:val="006807B1"/>
    <w:rsid w:val="006D47A6"/>
    <w:rsid w:val="006E76A5"/>
    <w:rsid w:val="00753ADA"/>
    <w:rsid w:val="00786499"/>
    <w:rsid w:val="00815D1A"/>
    <w:rsid w:val="00861114"/>
    <w:rsid w:val="00882BB4"/>
    <w:rsid w:val="008C4121"/>
    <w:rsid w:val="008F15EF"/>
    <w:rsid w:val="00911A7A"/>
    <w:rsid w:val="009209A6"/>
    <w:rsid w:val="009F6DB2"/>
    <w:rsid w:val="00A216D5"/>
    <w:rsid w:val="00A928EA"/>
    <w:rsid w:val="00A97C51"/>
    <w:rsid w:val="00AA0D28"/>
    <w:rsid w:val="00AD58EA"/>
    <w:rsid w:val="00B317D0"/>
    <w:rsid w:val="00BC461F"/>
    <w:rsid w:val="00BC780F"/>
    <w:rsid w:val="00C66DF5"/>
    <w:rsid w:val="00D220F9"/>
    <w:rsid w:val="00D7231B"/>
    <w:rsid w:val="00D7421B"/>
    <w:rsid w:val="00DD62E7"/>
    <w:rsid w:val="00DF2F33"/>
    <w:rsid w:val="00E671CF"/>
    <w:rsid w:val="00ED29E4"/>
    <w:rsid w:val="00EF1E49"/>
    <w:rsid w:val="00EF452E"/>
    <w:rsid w:val="00F27AEA"/>
    <w:rsid w:val="00F51158"/>
    <w:rsid w:val="00F675F4"/>
    <w:rsid w:val="00F7359B"/>
    <w:rsid w:val="00FB02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E78C0"/>
    <w:rPr>
      <w:color w:val="808080"/>
    </w:rPr>
  </w:style>
  <w:style w:type="paragraph" w:customStyle="1" w:styleId="A472CA1062304D2FBD95453AAD572F80">
    <w:name w:val="A472CA1062304D2FBD95453AAD572F80"/>
    <w:rsid w:val="002E78C0"/>
    <w:rPr>
      <w:kern w:val="2"/>
      <w14:ligatures w14:val="standardContextual"/>
    </w:rPr>
  </w:style>
  <w:style w:type="paragraph" w:customStyle="1" w:styleId="C699448EAEE6461B80D1912E1E4261C7">
    <w:name w:val="C699448EAEE6461B80D1912E1E4261C7"/>
    <w:rsid w:val="002E78C0"/>
    <w:rPr>
      <w:kern w:val="2"/>
      <w14:ligatures w14:val="standardContextual"/>
    </w:rPr>
  </w:style>
  <w:style w:type="paragraph" w:customStyle="1" w:styleId="E92CA101BA5A4BA3B9BFA74F6C0E2474">
    <w:name w:val="E92CA101BA5A4BA3B9BFA74F6C0E2474"/>
    <w:rsid w:val="002E78C0"/>
    <w:rPr>
      <w:kern w:val="2"/>
      <w14:ligatures w14:val="standardContextual"/>
    </w:rPr>
  </w:style>
  <w:style w:type="paragraph" w:customStyle="1" w:styleId="13757695F7A04971A82835DAFB939682">
    <w:name w:val="13757695F7A04971A82835DAFB939682"/>
    <w:rsid w:val="002E78C0"/>
    <w:rPr>
      <w:kern w:val="2"/>
      <w14:ligatures w14:val="standardContextual"/>
    </w:rPr>
  </w:style>
  <w:style w:type="paragraph" w:customStyle="1" w:styleId="EDE62164755E4C5C8D8A9AD83CDA68AB">
    <w:name w:val="EDE62164755E4C5C8D8A9AD83CDA68AB"/>
    <w:rsid w:val="002E78C0"/>
    <w:rPr>
      <w:kern w:val="2"/>
      <w14:ligatures w14:val="standardContextual"/>
    </w:rPr>
  </w:style>
  <w:style w:type="paragraph" w:customStyle="1" w:styleId="9BF18078651941A5904FEF2F07BE60D9">
    <w:name w:val="9BF18078651941A5904FEF2F07BE60D9"/>
    <w:rsid w:val="002E78C0"/>
    <w:rPr>
      <w:kern w:val="2"/>
      <w14:ligatures w14:val="standardContextual"/>
    </w:rPr>
  </w:style>
  <w:style w:type="paragraph" w:customStyle="1" w:styleId="2E14E640F0FB438CAA10C50D193A926D">
    <w:name w:val="2E14E640F0FB438CAA10C50D193A926D"/>
    <w:rsid w:val="002E78C0"/>
    <w:rPr>
      <w:kern w:val="2"/>
      <w14:ligatures w14:val="standardContextual"/>
    </w:rPr>
  </w:style>
  <w:style w:type="paragraph" w:customStyle="1" w:styleId="3BCCAA58A7534EBEB676E075A7543EF8">
    <w:name w:val="3BCCAA58A7534EBEB676E075A7543EF8"/>
    <w:rsid w:val="002E78C0"/>
    <w:rPr>
      <w:kern w:val="2"/>
      <w14:ligatures w14:val="standardContextual"/>
    </w:rPr>
  </w:style>
  <w:style w:type="paragraph" w:customStyle="1" w:styleId="0B03ED97017B41F0A46765BF16FEFBAF">
    <w:name w:val="0B03ED97017B41F0A46765BF16FEFBAF"/>
    <w:rsid w:val="002E78C0"/>
    <w:rPr>
      <w:kern w:val="2"/>
      <w14:ligatures w14:val="standardContextual"/>
    </w:rPr>
  </w:style>
  <w:style w:type="paragraph" w:customStyle="1" w:styleId="CAE51C88315C4439A1F2677EB17C114B">
    <w:name w:val="CAE51C88315C4439A1F2677EB17C114B"/>
    <w:rsid w:val="002E78C0"/>
    <w:rPr>
      <w:kern w:val="2"/>
      <w14:ligatures w14:val="standardContextual"/>
    </w:rPr>
  </w:style>
  <w:style w:type="paragraph" w:customStyle="1" w:styleId="9347D5F9C2B346A4A884C6A47033547A">
    <w:name w:val="9347D5F9C2B346A4A884C6A47033547A"/>
    <w:rsid w:val="002E78C0"/>
    <w:rPr>
      <w:kern w:val="2"/>
      <w14:ligatures w14:val="standardContextual"/>
    </w:rPr>
  </w:style>
  <w:style w:type="paragraph" w:customStyle="1" w:styleId="33E7E8B7FF1C488181CAAFF4162AEBAE">
    <w:name w:val="33E7E8B7FF1C488181CAAFF4162AEBAE"/>
    <w:rsid w:val="002E78C0"/>
    <w:rPr>
      <w:kern w:val="2"/>
      <w14:ligatures w14:val="standardContextual"/>
    </w:rPr>
  </w:style>
  <w:style w:type="paragraph" w:customStyle="1" w:styleId="0AFC813CBD1D478A93DBE4FC5AC2EF04">
    <w:name w:val="0AFC813CBD1D478A93DBE4FC5AC2EF04"/>
    <w:rsid w:val="002E78C0"/>
    <w:rPr>
      <w:kern w:val="2"/>
      <w14:ligatures w14:val="standardContextual"/>
    </w:rPr>
  </w:style>
  <w:style w:type="paragraph" w:customStyle="1" w:styleId="1F3D62B9D459473081E9D0897D9853AE">
    <w:name w:val="1F3D62B9D459473081E9D0897D9853AE"/>
    <w:rsid w:val="002E78C0"/>
    <w:rPr>
      <w:kern w:val="2"/>
      <w14:ligatures w14:val="standardContextual"/>
    </w:rPr>
  </w:style>
  <w:style w:type="paragraph" w:customStyle="1" w:styleId="74C943952A58449AB1C4E0B8A06F5B2D">
    <w:name w:val="74C943952A58449AB1C4E0B8A06F5B2D"/>
    <w:rsid w:val="002E78C0"/>
    <w:rPr>
      <w:kern w:val="2"/>
      <w14:ligatures w14:val="standardContextual"/>
    </w:rPr>
  </w:style>
  <w:style w:type="paragraph" w:customStyle="1" w:styleId="6A141AEECB74408A8D62DDCD6CDCB254">
    <w:name w:val="6A141AEECB74408A8D62DDCD6CDCB254"/>
    <w:rsid w:val="002E78C0"/>
    <w:rPr>
      <w:kern w:val="2"/>
      <w14:ligatures w14:val="standardContextual"/>
    </w:rPr>
  </w:style>
  <w:style w:type="paragraph" w:customStyle="1" w:styleId="A26B8D4A41274DEE9458CD62697C86D0">
    <w:name w:val="A26B8D4A41274DEE9458CD62697C86D0"/>
    <w:rsid w:val="002E78C0"/>
    <w:rPr>
      <w:kern w:val="2"/>
      <w14:ligatures w14:val="standardContextual"/>
    </w:rPr>
  </w:style>
  <w:style w:type="paragraph" w:customStyle="1" w:styleId="C2A4EA188BE34C0298CDF3F8A33F19D6">
    <w:name w:val="C2A4EA188BE34C0298CDF3F8A33F19D6"/>
    <w:rsid w:val="002E78C0"/>
    <w:rPr>
      <w:kern w:val="2"/>
      <w14:ligatures w14:val="standardContextual"/>
    </w:rPr>
  </w:style>
  <w:style w:type="paragraph" w:customStyle="1" w:styleId="12BC69C8765B4C249C96100F1250AEE0">
    <w:name w:val="12BC69C8765B4C249C96100F1250AEE0"/>
    <w:rsid w:val="002E78C0"/>
    <w:rPr>
      <w:kern w:val="2"/>
      <w14:ligatures w14:val="standardContextual"/>
    </w:rPr>
  </w:style>
  <w:style w:type="paragraph" w:customStyle="1" w:styleId="1070EA38E6904FF1B7C9F3B7CD37EF8E">
    <w:name w:val="1070EA38E6904FF1B7C9F3B7CD37EF8E"/>
    <w:rsid w:val="002E78C0"/>
    <w:rPr>
      <w:kern w:val="2"/>
      <w14:ligatures w14:val="standardContextual"/>
    </w:rPr>
  </w:style>
  <w:style w:type="paragraph" w:customStyle="1" w:styleId="6DEBC48E4A7645F68770849809C2E16E">
    <w:name w:val="6DEBC48E4A7645F68770849809C2E16E"/>
    <w:rsid w:val="002E78C0"/>
    <w:rPr>
      <w:kern w:val="2"/>
      <w14:ligatures w14:val="standardContextual"/>
    </w:rPr>
  </w:style>
  <w:style w:type="paragraph" w:customStyle="1" w:styleId="858B071475974A3881EACC9BB4C457EA">
    <w:name w:val="858B071475974A3881EACC9BB4C457EA"/>
    <w:rsid w:val="002E78C0"/>
    <w:rPr>
      <w:kern w:val="2"/>
      <w14:ligatures w14:val="standardContextual"/>
    </w:rPr>
  </w:style>
  <w:style w:type="paragraph" w:customStyle="1" w:styleId="22E2EB9F28124A7BA09049ADC402AC3B">
    <w:name w:val="22E2EB9F28124A7BA09049ADC402AC3B"/>
    <w:rsid w:val="002E78C0"/>
    <w:rPr>
      <w:kern w:val="2"/>
      <w14:ligatures w14:val="standardContextual"/>
    </w:rPr>
  </w:style>
  <w:style w:type="paragraph" w:customStyle="1" w:styleId="8311AB542AD643B4BB9E68FE3D673157">
    <w:name w:val="8311AB542AD643B4BB9E68FE3D673157"/>
    <w:rsid w:val="002E78C0"/>
    <w:rPr>
      <w:kern w:val="2"/>
      <w14:ligatures w14:val="standardContextual"/>
    </w:rPr>
  </w:style>
  <w:style w:type="paragraph" w:customStyle="1" w:styleId="D7BE4B3EC7F34CF4AFE487C21ECFC1A6">
    <w:name w:val="D7BE4B3EC7F34CF4AFE487C21ECFC1A6"/>
    <w:rsid w:val="002E78C0"/>
    <w:rPr>
      <w:kern w:val="2"/>
      <w14:ligatures w14:val="standardContextual"/>
    </w:rPr>
  </w:style>
  <w:style w:type="paragraph" w:customStyle="1" w:styleId="7F9AFA7D69F04EADA51DBA84F982B3F9">
    <w:name w:val="7F9AFA7D69F04EADA51DBA84F982B3F9"/>
    <w:rsid w:val="002E78C0"/>
    <w:rPr>
      <w:kern w:val="2"/>
      <w14:ligatures w14:val="standardContextual"/>
    </w:rPr>
  </w:style>
  <w:style w:type="paragraph" w:customStyle="1" w:styleId="28D5ADE994DD4F10953A13BDF3BFA9B7">
    <w:name w:val="28D5ADE994DD4F10953A13BDF3BFA9B7"/>
    <w:rsid w:val="002E78C0"/>
    <w:rPr>
      <w:kern w:val="2"/>
      <w14:ligatures w14:val="standardContextual"/>
    </w:rPr>
  </w:style>
  <w:style w:type="paragraph" w:customStyle="1" w:styleId="888F02818D75450FA6D65E40CC5EA4AC">
    <w:name w:val="888F02818D75450FA6D65E40CC5EA4AC"/>
    <w:rsid w:val="002E78C0"/>
    <w:rPr>
      <w:kern w:val="2"/>
      <w14:ligatures w14:val="standardContextual"/>
    </w:rPr>
  </w:style>
  <w:style w:type="paragraph" w:customStyle="1" w:styleId="5AF5BEAD9167457E805E8E7734A79A27">
    <w:name w:val="5AF5BEAD9167457E805E8E7734A79A27"/>
    <w:rsid w:val="002E78C0"/>
    <w:rPr>
      <w:kern w:val="2"/>
      <w14:ligatures w14:val="standardContextual"/>
    </w:rPr>
  </w:style>
  <w:style w:type="paragraph" w:customStyle="1" w:styleId="EA88BC73004F4597A46B26E2C1A8C951">
    <w:name w:val="EA88BC73004F4597A46B26E2C1A8C951"/>
    <w:rsid w:val="002E78C0"/>
    <w:rPr>
      <w:kern w:val="2"/>
      <w14:ligatures w14:val="standardContextual"/>
    </w:rPr>
  </w:style>
  <w:style w:type="paragraph" w:customStyle="1" w:styleId="24ADE034FBE8485496BAF2F1E6F9C9BD">
    <w:name w:val="24ADE034FBE8485496BAF2F1E6F9C9BD"/>
    <w:rsid w:val="002E78C0"/>
    <w:rPr>
      <w:kern w:val="2"/>
      <w14:ligatures w14:val="standardContextual"/>
    </w:rPr>
  </w:style>
  <w:style w:type="paragraph" w:customStyle="1" w:styleId="1A797ECF5F3C4CA1A65D7D6A1E0A90C1">
    <w:name w:val="1A797ECF5F3C4CA1A65D7D6A1E0A90C1"/>
    <w:rsid w:val="002E78C0"/>
    <w:rPr>
      <w:kern w:val="2"/>
      <w14:ligatures w14:val="standardContextual"/>
    </w:rPr>
  </w:style>
  <w:style w:type="paragraph" w:customStyle="1" w:styleId="A31D74731AA54A2B951593B2DA57DDA4">
    <w:name w:val="A31D74731AA54A2B951593B2DA57DDA4"/>
    <w:rsid w:val="002E78C0"/>
    <w:rPr>
      <w:kern w:val="2"/>
      <w14:ligatures w14:val="standardContextual"/>
    </w:rPr>
  </w:style>
  <w:style w:type="paragraph" w:customStyle="1" w:styleId="88F734B51757484F882984B34F6F22D5">
    <w:name w:val="88F734B51757484F882984B34F6F22D5"/>
    <w:rsid w:val="002E78C0"/>
    <w:rPr>
      <w:kern w:val="2"/>
      <w14:ligatures w14:val="standardContextual"/>
    </w:rPr>
  </w:style>
  <w:style w:type="paragraph" w:customStyle="1" w:styleId="4FBF8E2D8F6146E9A7E53940A2C290A6">
    <w:name w:val="4FBF8E2D8F6146E9A7E53940A2C290A6"/>
    <w:rsid w:val="002E78C0"/>
    <w:rPr>
      <w:kern w:val="2"/>
      <w14:ligatures w14:val="standardContextual"/>
    </w:rPr>
  </w:style>
  <w:style w:type="paragraph" w:customStyle="1" w:styleId="41A2BBD362064D03A2BDEBED4972E1E6">
    <w:name w:val="41A2BBD362064D03A2BDEBED4972E1E6"/>
    <w:rsid w:val="002E78C0"/>
    <w:rPr>
      <w:kern w:val="2"/>
      <w14:ligatures w14:val="standardContextual"/>
    </w:rPr>
  </w:style>
  <w:style w:type="paragraph" w:customStyle="1" w:styleId="AB1D147E4B0A433BB7FDACAA6D4E9DC8">
    <w:name w:val="AB1D147E4B0A433BB7FDACAA6D4E9DC8"/>
    <w:rsid w:val="002E78C0"/>
    <w:rPr>
      <w:kern w:val="2"/>
      <w14:ligatures w14:val="standardContextual"/>
    </w:rPr>
  </w:style>
  <w:style w:type="paragraph" w:customStyle="1" w:styleId="B469818716064E3B8598637A2310B63E">
    <w:name w:val="B469818716064E3B8598637A2310B63E"/>
    <w:rsid w:val="002E78C0"/>
    <w:rPr>
      <w:kern w:val="2"/>
      <w14:ligatures w14:val="standardContextual"/>
    </w:rPr>
  </w:style>
  <w:style w:type="paragraph" w:customStyle="1" w:styleId="EF21B956C1CA4091B6C59FBF9ECE8998">
    <w:name w:val="EF21B956C1CA4091B6C59FBF9ECE8998"/>
    <w:rsid w:val="002E78C0"/>
    <w:rPr>
      <w:kern w:val="2"/>
      <w14:ligatures w14:val="standardContextual"/>
    </w:rPr>
  </w:style>
  <w:style w:type="paragraph" w:customStyle="1" w:styleId="02585268EE8B45C4ACFA9CF5A1A267F5">
    <w:name w:val="02585268EE8B45C4ACFA9CF5A1A267F5"/>
    <w:rsid w:val="002E78C0"/>
    <w:rPr>
      <w:kern w:val="2"/>
      <w14:ligatures w14:val="standardContextual"/>
    </w:rPr>
  </w:style>
  <w:style w:type="paragraph" w:customStyle="1" w:styleId="48E4D3948FAC494A8E40B15CC608EA4E">
    <w:name w:val="48E4D3948FAC494A8E40B15CC608EA4E"/>
    <w:rsid w:val="002E78C0"/>
    <w:rPr>
      <w:kern w:val="2"/>
      <w14:ligatures w14:val="standardContextual"/>
    </w:rPr>
  </w:style>
  <w:style w:type="paragraph" w:customStyle="1" w:styleId="F1A45CB59F204292945D79E092F93773">
    <w:name w:val="F1A45CB59F204292945D79E092F93773"/>
    <w:rsid w:val="002E78C0"/>
    <w:rPr>
      <w:kern w:val="2"/>
      <w14:ligatures w14:val="standardContextual"/>
    </w:rPr>
  </w:style>
  <w:style w:type="paragraph" w:customStyle="1" w:styleId="6943CBAC9220424AB8A4D19EDDC12ABC">
    <w:name w:val="6943CBAC9220424AB8A4D19EDDC12ABC"/>
    <w:rsid w:val="002E78C0"/>
    <w:rPr>
      <w:kern w:val="2"/>
      <w14:ligatures w14:val="standardContextual"/>
    </w:rPr>
  </w:style>
  <w:style w:type="paragraph" w:customStyle="1" w:styleId="8EDF2EEE9E4B4780B6B4BFC1F09DBD2D">
    <w:name w:val="8EDF2EEE9E4B4780B6B4BFC1F09DBD2D"/>
    <w:rsid w:val="002E78C0"/>
    <w:rPr>
      <w:kern w:val="2"/>
      <w14:ligatures w14:val="standardContextual"/>
    </w:rPr>
  </w:style>
  <w:style w:type="paragraph" w:customStyle="1" w:styleId="7C54058B2A55496B9447A76AB0C89771">
    <w:name w:val="7C54058B2A55496B9447A76AB0C89771"/>
    <w:rsid w:val="002E78C0"/>
    <w:rPr>
      <w:kern w:val="2"/>
      <w14:ligatures w14:val="standardContextual"/>
    </w:rPr>
  </w:style>
  <w:style w:type="paragraph" w:customStyle="1" w:styleId="8E71122690864DBAB4AA22C9D2101FB7">
    <w:name w:val="8E71122690864DBAB4AA22C9D2101FB7"/>
    <w:rsid w:val="002E78C0"/>
    <w:rPr>
      <w:kern w:val="2"/>
      <w14:ligatures w14:val="standardContextual"/>
    </w:rPr>
  </w:style>
  <w:style w:type="paragraph" w:customStyle="1" w:styleId="59B2363C9142411C8F21EE4BB163A56D">
    <w:name w:val="59B2363C9142411C8F21EE4BB163A56D"/>
    <w:rsid w:val="002E78C0"/>
    <w:rPr>
      <w:kern w:val="2"/>
      <w14:ligatures w14:val="standardContextual"/>
    </w:rPr>
  </w:style>
  <w:style w:type="paragraph" w:customStyle="1" w:styleId="C8B4893E45264CD3BEC269E76D32F225">
    <w:name w:val="C8B4893E45264CD3BEC269E76D32F225"/>
    <w:rsid w:val="002E78C0"/>
    <w:rPr>
      <w:kern w:val="2"/>
      <w14:ligatures w14:val="standardContextual"/>
    </w:rPr>
  </w:style>
  <w:style w:type="paragraph" w:customStyle="1" w:styleId="5D630BF0BD264123B7C2CF190AE6C5CB">
    <w:name w:val="5D630BF0BD264123B7C2CF190AE6C5CB"/>
    <w:rsid w:val="002E78C0"/>
    <w:rPr>
      <w:kern w:val="2"/>
      <w14:ligatures w14:val="standardContextual"/>
    </w:rPr>
  </w:style>
  <w:style w:type="paragraph" w:customStyle="1" w:styleId="C7193E1A40B249E8B04B3314DAE10950">
    <w:name w:val="C7193E1A40B249E8B04B3314DAE10950"/>
    <w:rsid w:val="002E78C0"/>
    <w:rPr>
      <w:kern w:val="2"/>
      <w14:ligatures w14:val="standardContextual"/>
    </w:rPr>
  </w:style>
  <w:style w:type="paragraph" w:customStyle="1" w:styleId="D682DD790A47477FA40001EF4D159371">
    <w:name w:val="D682DD790A47477FA40001EF4D159371"/>
    <w:rsid w:val="002E78C0"/>
    <w:rPr>
      <w:kern w:val="2"/>
      <w14:ligatures w14:val="standardContextual"/>
    </w:rPr>
  </w:style>
  <w:style w:type="paragraph" w:customStyle="1" w:styleId="E8D5EDA2D6A5441B9CBBB0085E86CEB4">
    <w:name w:val="E8D5EDA2D6A5441B9CBBB0085E86CEB4"/>
    <w:rsid w:val="002E78C0"/>
    <w:rPr>
      <w:kern w:val="2"/>
      <w14:ligatures w14:val="standardContextual"/>
    </w:rPr>
  </w:style>
  <w:style w:type="paragraph" w:customStyle="1" w:styleId="25F394239E934044A7DF88E860AF513D">
    <w:name w:val="25F394239E934044A7DF88E860AF513D"/>
    <w:rsid w:val="002E78C0"/>
    <w:rPr>
      <w:kern w:val="2"/>
      <w14:ligatures w14:val="standardContextual"/>
    </w:rPr>
  </w:style>
  <w:style w:type="paragraph" w:customStyle="1" w:styleId="02B40CE7BC8E4F2EBE54C18017E1139D">
    <w:name w:val="02B40CE7BC8E4F2EBE54C18017E1139D"/>
    <w:rsid w:val="002E78C0"/>
    <w:rPr>
      <w:kern w:val="2"/>
      <w14:ligatures w14:val="standardContextual"/>
    </w:rPr>
  </w:style>
  <w:style w:type="paragraph" w:customStyle="1" w:styleId="B360D4E5AFE4493CAD8C824FAA688E5C">
    <w:name w:val="B360D4E5AFE4493CAD8C824FAA688E5C"/>
    <w:rsid w:val="002E78C0"/>
    <w:rPr>
      <w:kern w:val="2"/>
      <w14:ligatures w14:val="standardContextual"/>
    </w:rPr>
  </w:style>
  <w:style w:type="paragraph" w:customStyle="1" w:styleId="D3043E8CE7D042B98E88198A151030DA">
    <w:name w:val="D3043E8CE7D042B98E88198A151030DA"/>
    <w:rsid w:val="002E78C0"/>
    <w:rPr>
      <w:kern w:val="2"/>
      <w14:ligatures w14:val="standardContextual"/>
    </w:rPr>
  </w:style>
  <w:style w:type="paragraph" w:customStyle="1" w:styleId="C007E3D5008C4DDE9310FD6CC25CA8B4">
    <w:name w:val="C007E3D5008C4DDE9310FD6CC25CA8B4"/>
    <w:rsid w:val="002E78C0"/>
    <w:rPr>
      <w:kern w:val="2"/>
      <w14:ligatures w14:val="standardContextual"/>
    </w:rPr>
  </w:style>
  <w:style w:type="paragraph" w:customStyle="1" w:styleId="882CD64022DB42FDA6BFE9DDEC054412">
    <w:name w:val="882CD64022DB42FDA6BFE9DDEC054412"/>
    <w:rsid w:val="002E78C0"/>
    <w:rPr>
      <w:kern w:val="2"/>
      <w14:ligatures w14:val="standardContextual"/>
    </w:rPr>
  </w:style>
  <w:style w:type="paragraph" w:customStyle="1" w:styleId="268AFAC484144804BB704E9B08404B10">
    <w:name w:val="268AFAC484144804BB704E9B08404B10"/>
    <w:rsid w:val="002E78C0"/>
    <w:rPr>
      <w:kern w:val="2"/>
      <w14:ligatures w14:val="standardContextual"/>
    </w:rPr>
  </w:style>
  <w:style w:type="paragraph" w:customStyle="1" w:styleId="36D230F2385948E3A2702E40DCD48EF3">
    <w:name w:val="36D230F2385948E3A2702E40DCD48EF3"/>
    <w:rsid w:val="002E78C0"/>
    <w:rPr>
      <w:kern w:val="2"/>
      <w14:ligatures w14:val="standardContextual"/>
    </w:rPr>
  </w:style>
  <w:style w:type="paragraph" w:customStyle="1" w:styleId="9A3EBE783B164F2DA762B82DB90CF05B">
    <w:name w:val="9A3EBE783B164F2DA762B82DB90CF05B"/>
    <w:rsid w:val="002E78C0"/>
    <w:rPr>
      <w:kern w:val="2"/>
      <w14:ligatures w14:val="standardContextual"/>
    </w:rPr>
  </w:style>
  <w:style w:type="paragraph" w:customStyle="1" w:styleId="0427979A1B4D4BD5A8F74DEC78AFA331">
    <w:name w:val="0427979A1B4D4BD5A8F74DEC78AFA331"/>
    <w:rsid w:val="002E78C0"/>
    <w:rPr>
      <w:kern w:val="2"/>
      <w14:ligatures w14:val="standardContextual"/>
    </w:rPr>
  </w:style>
  <w:style w:type="paragraph" w:customStyle="1" w:styleId="BCCE815FF6C840B78339A79984FFC195">
    <w:name w:val="BCCE815FF6C840B78339A79984FFC195"/>
    <w:rsid w:val="002E78C0"/>
    <w:rPr>
      <w:kern w:val="2"/>
      <w14:ligatures w14:val="standardContextual"/>
    </w:rPr>
  </w:style>
  <w:style w:type="paragraph" w:customStyle="1" w:styleId="3C1C3E20A34741B5B53E1D04DE85AD25">
    <w:name w:val="3C1C3E20A34741B5B53E1D04DE85AD25"/>
    <w:rsid w:val="002E78C0"/>
    <w:rPr>
      <w:kern w:val="2"/>
      <w14:ligatures w14:val="standardContextual"/>
    </w:rPr>
  </w:style>
  <w:style w:type="paragraph" w:customStyle="1" w:styleId="49E23F8C2BA34F62B75D913694A3454E">
    <w:name w:val="49E23F8C2BA34F62B75D913694A3454E"/>
    <w:rsid w:val="002E78C0"/>
    <w:rPr>
      <w:kern w:val="2"/>
      <w14:ligatures w14:val="standardContextual"/>
    </w:rPr>
  </w:style>
  <w:style w:type="paragraph" w:customStyle="1" w:styleId="7DDF6414B0544E3B9108A918802ECF43">
    <w:name w:val="7DDF6414B0544E3B9108A918802ECF43"/>
    <w:rsid w:val="002E78C0"/>
    <w:rPr>
      <w:kern w:val="2"/>
      <w14:ligatures w14:val="standardContextual"/>
    </w:rPr>
  </w:style>
  <w:style w:type="paragraph" w:customStyle="1" w:styleId="3B179B65C032466685A09B59AD5806DA">
    <w:name w:val="3B179B65C032466685A09B59AD5806DA"/>
    <w:rsid w:val="002E78C0"/>
    <w:rPr>
      <w:kern w:val="2"/>
      <w14:ligatures w14:val="standardContextual"/>
    </w:rPr>
  </w:style>
  <w:style w:type="paragraph" w:customStyle="1" w:styleId="B78BE1E0B38B46FB8AAD54640C13747C">
    <w:name w:val="B78BE1E0B38B46FB8AAD54640C13747C"/>
    <w:rsid w:val="002E78C0"/>
    <w:rPr>
      <w:kern w:val="2"/>
      <w14:ligatures w14:val="standardContextual"/>
    </w:rPr>
  </w:style>
  <w:style w:type="paragraph" w:customStyle="1" w:styleId="D3597B422B5A48A79CB1F9C0D32004DF">
    <w:name w:val="D3597B422B5A48A79CB1F9C0D32004DF"/>
    <w:rsid w:val="002E78C0"/>
    <w:rPr>
      <w:kern w:val="2"/>
      <w14:ligatures w14:val="standardContextual"/>
    </w:rPr>
  </w:style>
  <w:style w:type="paragraph" w:customStyle="1" w:styleId="DD696AFD66B64AB4AED6CEE0CAC6545A">
    <w:name w:val="DD696AFD66B64AB4AED6CEE0CAC6545A"/>
    <w:rsid w:val="002E78C0"/>
    <w:rPr>
      <w:kern w:val="2"/>
      <w14:ligatures w14:val="standardContextual"/>
    </w:rPr>
  </w:style>
  <w:style w:type="paragraph" w:customStyle="1" w:styleId="968418EEEA834B4B92130DAEE1F806B9">
    <w:name w:val="968418EEEA834B4B92130DAEE1F806B9"/>
    <w:rsid w:val="002E78C0"/>
    <w:rPr>
      <w:kern w:val="2"/>
      <w14:ligatures w14:val="standardContextual"/>
    </w:rPr>
  </w:style>
  <w:style w:type="paragraph" w:customStyle="1" w:styleId="AEADBE8156064720BBD27BDCF506121B">
    <w:name w:val="AEADBE8156064720BBD27BDCF506121B"/>
    <w:rsid w:val="002E78C0"/>
    <w:rPr>
      <w:kern w:val="2"/>
      <w14:ligatures w14:val="standardContextual"/>
    </w:rPr>
  </w:style>
  <w:style w:type="paragraph" w:customStyle="1" w:styleId="88B58643DBD84CDDB4EB174D3348F620">
    <w:name w:val="88B58643DBD84CDDB4EB174D3348F620"/>
    <w:rsid w:val="002E78C0"/>
    <w:rPr>
      <w:kern w:val="2"/>
      <w14:ligatures w14:val="standardContextual"/>
    </w:rPr>
  </w:style>
  <w:style w:type="paragraph" w:customStyle="1" w:styleId="384E61D3129041C390A9E43A7C252BA1">
    <w:name w:val="384E61D3129041C390A9E43A7C252BA1"/>
    <w:rsid w:val="002E78C0"/>
    <w:rPr>
      <w:kern w:val="2"/>
      <w14:ligatures w14:val="standardContextual"/>
    </w:rPr>
  </w:style>
  <w:style w:type="paragraph" w:customStyle="1" w:styleId="29354F8E4CCA4DB2AC401D14AD0713C7">
    <w:name w:val="29354F8E4CCA4DB2AC401D14AD0713C7"/>
    <w:rsid w:val="002E78C0"/>
    <w:rPr>
      <w:kern w:val="2"/>
      <w14:ligatures w14:val="standardContextual"/>
    </w:rPr>
  </w:style>
  <w:style w:type="paragraph" w:customStyle="1" w:styleId="91893C4C54CC4736B9FD8BD511156585">
    <w:name w:val="91893C4C54CC4736B9FD8BD511156585"/>
    <w:rsid w:val="002E78C0"/>
    <w:rPr>
      <w:kern w:val="2"/>
      <w14:ligatures w14:val="standardContextual"/>
    </w:rPr>
  </w:style>
  <w:style w:type="paragraph" w:customStyle="1" w:styleId="83A47B4424F94ED7A0DA7267C9807805">
    <w:name w:val="83A47B4424F94ED7A0DA7267C9807805"/>
    <w:rsid w:val="002E78C0"/>
    <w:rPr>
      <w:kern w:val="2"/>
      <w14:ligatures w14:val="standardContextual"/>
    </w:rPr>
  </w:style>
  <w:style w:type="paragraph" w:customStyle="1" w:styleId="0875FD4DDC8E4422AADC4370B55C6A58">
    <w:name w:val="0875FD4DDC8E4422AADC4370B55C6A58"/>
    <w:rsid w:val="002E78C0"/>
    <w:rPr>
      <w:kern w:val="2"/>
      <w14:ligatures w14:val="standardContextual"/>
    </w:rPr>
  </w:style>
  <w:style w:type="paragraph" w:customStyle="1" w:styleId="ACA7DE005EF145ABA1A0ED0DB15467E5">
    <w:name w:val="ACA7DE005EF145ABA1A0ED0DB15467E5"/>
    <w:rsid w:val="002E78C0"/>
    <w:rPr>
      <w:kern w:val="2"/>
      <w14:ligatures w14:val="standardContextual"/>
    </w:rPr>
  </w:style>
  <w:style w:type="paragraph" w:customStyle="1" w:styleId="A1DF27F98F324A8E8D03497267C6428B">
    <w:name w:val="A1DF27F98F324A8E8D03497267C6428B"/>
    <w:rsid w:val="002E78C0"/>
    <w:rPr>
      <w:kern w:val="2"/>
      <w14:ligatures w14:val="standardContextual"/>
    </w:rPr>
  </w:style>
  <w:style w:type="paragraph" w:customStyle="1" w:styleId="43CDE0BFC4F14E5A926033756920B1E3">
    <w:name w:val="43CDE0BFC4F14E5A926033756920B1E3"/>
    <w:rsid w:val="002E78C0"/>
    <w:rPr>
      <w:kern w:val="2"/>
      <w14:ligatures w14:val="standardContextual"/>
    </w:rPr>
  </w:style>
  <w:style w:type="paragraph" w:customStyle="1" w:styleId="731F4CA2AB3F4F6F8A719F49B6B3FF9D">
    <w:name w:val="731F4CA2AB3F4F6F8A719F49B6B3FF9D"/>
    <w:rsid w:val="002E78C0"/>
    <w:rPr>
      <w:kern w:val="2"/>
      <w14:ligatures w14:val="standardContextual"/>
    </w:rPr>
  </w:style>
  <w:style w:type="paragraph" w:customStyle="1" w:styleId="35510CCEFD7C4ACC9CBEFC82E607DA28">
    <w:name w:val="35510CCEFD7C4ACC9CBEFC82E607DA28"/>
    <w:rsid w:val="002E78C0"/>
    <w:rPr>
      <w:kern w:val="2"/>
      <w14:ligatures w14:val="standardContextual"/>
    </w:rPr>
  </w:style>
  <w:style w:type="paragraph" w:customStyle="1" w:styleId="67332DF4F30C46528B986A7949EE3B00">
    <w:name w:val="67332DF4F30C46528B986A7949EE3B00"/>
    <w:rsid w:val="002E78C0"/>
    <w:rPr>
      <w:kern w:val="2"/>
      <w14:ligatures w14:val="standardContextual"/>
    </w:rPr>
  </w:style>
  <w:style w:type="paragraph" w:customStyle="1" w:styleId="770B0DC4F42941FA8EADBF0CF4999FFA">
    <w:name w:val="770B0DC4F42941FA8EADBF0CF4999FFA"/>
    <w:rsid w:val="002E78C0"/>
    <w:rPr>
      <w:kern w:val="2"/>
      <w14:ligatures w14:val="standardContextual"/>
    </w:rPr>
  </w:style>
  <w:style w:type="paragraph" w:customStyle="1" w:styleId="A086D65842FB4B6C97E87DCE95047712">
    <w:name w:val="A086D65842FB4B6C97E87DCE95047712"/>
    <w:rsid w:val="002E78C0"/>
    <w:rPr>
      <w:kern w:val="2"/>
      <w14:ligatures w14:val="standardContextual"/>
    </w:rPr>
  </w:style>
  <w:style w:type="paragraph" w:customStyle="1" w:styleId="C355FBBCF912438C832F31C06F4B6B23">
    <w:name w:val="C355FBBCF912438C832F31C06F4B6B23"/>
    <w:rsid w:val="002E78C0"/>
    <w:rPr>
      <w:kern w:val="2"/>
      <w14:ligatures w14:val="standardContextual"/>
    </w:rPr>
  </w:style>
  <w:style w:type="paragraph" w:customStyle="1" w:styleId="7CB3E46352B742D3905D94E8DF532EB2">
    <w:name w:val="7CB3E46352B742D3905D94E8DF532EB2"/>
    <w:rsid w:val="002E78C0"/>
    <w:rPr>
      <w:kern w:val="2"/>
      <w14:ligatures w14:val="standardContextual"/>
    </w:rPr>
  </w:style>
  <w:style w:type="paragraph" w:customStyle="1" w:styleId="540471A52C2A47BDA0BDF3ED86A5A8CD">
    <w:name w:val="540471A52C2A47BDA0BDF3ED86A5A8CD"/>
    <w:rsid w:val="002E78C0"/>
    <w:rPr>
      <w:kern w:val="2"/>
      <w14:ligatures w14:val="standardContextual"/>
    </w:rPr>
  </w:style>
  <w:style w:type="paragraph" w:customStyle="1" w:styleId="DACAF79CE26248A898EC7ED6D6B5A2F8">
    <w:name w:val="DACAF79CE26248A898EC7ED6D6B5A2F8"/>
    <w:rsid w:val="002E78C0"/>
    <w:rPr>
      <w:kern w:val="2"/>
      <w14:ligatures w14:val="standardContextual"/>
    </w:rPr>
  </w:style>
  <w:style w:type="paragraph" w:customStyle="1" w:styleId="57A99C89E8C3444D84F46799234A3DC6">
    <w:name w:val="57A99C89E8C3444D84F46799234A3DC6"/>
    <w:rsid w:val="002E78C0"/>
    <w:rPr>
      <w:kern w:val="2"/>
      <w14:ligatures w14:val="standardContextual"/>
    </w:rPr>
  </w:style>
  <w:style w:type="paragraph" w:customStyle="1" w:styleId="9BBC547CBE1A4025B76B2BB8D3CE2510">
    <w:name w:val="9BBC547CBE1A4025B76B2BB8D3CE2510"/>
    <w:rsid w:val="002E78C0"/>
    <w:rPr>
      <w:kern w:val="2"/>
      <w14:ligatures w14:val="standardContextual"/>
    </w:rPr>
  </w:style>
  <w:style w:type="paragraph" w:customStyle="1" w:styleId="A1972472A8254840A75DDC7430FE8176">
    <w:name w:val="A1972472A8254840A75DDC7430FE8176"/>
    <w:rsid w:val="002E78C0"/>
    <w:rPr>
      <w:kern w:val="2"/>
      <w14:ligatures w14:val="standardContextual"/>
    </w:rPr>
  </w:style>
  <w:style w:type="paragraph" w:customStyle="1" w:styleId="7C915EFAEADB40BCA6542AF3B0034494">
    <w:name w:val="7C915EFAEADB40BCA6542AF3B0034494"/>
    <w:rsid w:val="002E78C0"/>
    <w:rPr>
      <w:kern w:val="2"/>
      <w14:ligatures w14:val="standardContextual"/>
    </w:rPr>
  </w:style>
  <w:style w:type="paragraph" w:customStyle="1" w:styleId="55AC8D38CC374FD29055240A85FE9AB2">
    <w:name w:val="55AC8D38CC374FD29055240A85FE9AB2"/>
    <w:rsid w:val="002E78C0"/>
    <w:rPr>
      <w:kern w:val="2"/>
      <w14:ligatures w14:val="standardContextual"/>
    </w:rPr>
  </w:style>
  <w:style w:type="paragraph" w:customStyle="1" w:styleId="7539DF45892F4EB9B1DB72027FCC2E86">
    <w:name w:val="7539DF45892F4EB9B1DB72027FCC2E86"/>
    <w:rsid w:val="002E78C0"/>
    <w:rPr>
      <w:kern w:val="2"/>
      <w14:ligatures w14:val="standardContextual"/>
    </w:rPr>
  </w:style>
  <w:style w:type="paragraph" w:customStyle="1" w:styleId="0673F7514EBD4AC794E48211B1867ED9">
    <w:name w:val="0673F7514EBD4AC794E48211B1867ED9"/>
    <w:rsid w:val="002E78C0"/>
    <w:rPr>
      <w:kern w:val="2"/>
      <w14:ligatures w14:val="standardContextual"/>
    </w:rPr>
  </w:style>
  <w:style w:type="paragraph" w:customStyle="1" w:styleId="A30C6481C87A40568237839222E23E21">
    <w:name w:val="A30C6481C87A40568237839222E23E21"/>
    <w:rsid w:val="002E78C0"/>
    <w:rPr>
      <w:kern w:val="2"/>
      <w14:ligatures w14:val="standardContextual"/>
    </w:rPr>
  </w:style>
  <w:style w:type="paragraph" w:customStyle="1" w:styleId="A200F73480EF402FBCBD6A2FE2EA5EA6">
    <w:name w:val="A200F73480EF402FBCBD6A2FE2EA5EA6"/>
    <w:rsid w:val="002E78C0"/>
    <w:rPr>
      <w:kern w:val="2"/>
      <w14:ligatures w14:val="standardContextual"/>
    </w:rPr>
  </w:style>
  <w:style w:type="paragraph" w:customStyle="1" w:styleId="C1004B67BCB94B11A92A2D12022373B5">
    <w:name w:val="C1004B67BCB94B11A92A2D12022373B5"/>
    <w:rsid w:val="002E78C0"/>
    <w:rPr>
      <w:kern w:val="2"/>
      <w14:ligatures w14:val="standardContextual"/>
    </w:rPr>
  </w:style>
  <w:style w:type="paragraph" w:customStyle="1" w:styleId="9CB28861E81140D5BBE53FE3804CD270">
    <w:name w:val="9CB28861E81140D5BBE53FE3804CD270"/>
    <w:rsid w:val="002E78C0"/>
    <w:rPr>
      <w:kern w:val="2"/>
      <w14:ligatures w14:val="standardContextual"/>
    </w:rPr>
  </w:style>
  <w:style w:type="paragraph" w:customStyle="1" w:styleId="3369522A16884EC0A70751D84448CE0E">
    <w:name w:val="3369522A16884EC0A70751D84448CE0E"/>
    <w:rsid w:val="002E78C0"/>
    <w:rPr>
      <w:kern w:val="2"/>
      <w14:ligatures w14:val="standardContextual"/>
    </w:rPr>
  </w:style>
  <w:style w:type="paragraph" w:customStyle="1" w:styleId="D91F126D9CE543EF93F234AA52BAFDEF">
    <w:name w:val="D91F126D9CE543EF93F234AA52BAFDEF"/>
    <w:rsid w:val="002E78C0"/>
    <w:rPr>
      <w:kern w:val="2"/>
      <w14:ligatures w14:val="standardContextual"/>
    </w:rPr>
  </w:style>
  <w:style w:type="paragraph" w:customStyle="1" w:styleId="7E84F727761C4846A664E7B6EE5E2333">
    <w:name w:val="7E84F727761C4846A664E7B6EE5E2333"/>
    <w:rsid w:val="002E78C0"/>
    <w:rPr>
      <w:kern w:val="2"/>
      <w14:ligatures w14:val="standardContextual"/>
    </w:rPr>
  </w:style>
  <w:style w:type="paragraph" w:customStyle="1" w:styleId="2123813290AA4130A27386E624134CFD">
    <w:name w:val="2123813290AA4130A27386E624134CFD"/>
    <w:rsid w:val="002E78C0"/>
    <w:rPr>
      <w:kern w:val="2"/>
      <w14:ligatures w14:val="standardContextual"/>
    </w:rPr>
  </w:style>
  <w:style w:type="paragraph" w:customStyle="1" w:styleId="A170F210E4BF46139F601F5A6899DB98">
    <w:name w:val="A170F210E4BF46139F601F5A6899DB98"/>
    <w:rsid w:val="002E78C0"/>
    <w:rPr>
      <w:kern w:val="2"/>
      <w14:ligatures w14:val="standardContextual"/>
    </w:rPr>
  </w:style>
  <w:style w:type="paragraph" w:customStyle="1" w:styleId="F4EA22B276444002B9455CF9FCB6DB4F">
    <w:name w:val="F4EA22B276444002B9455CF9FCB6DB4F"/>
    <w:rsid w:val="002E78C0"/>
    <w:rPr>
      <w:kern w:val="2"/>
      <w14:ligatures w14:val="standardContextual"/>
    </w:rPr>
  </w:style>
  <w:style w:type="paragraph" w:customStyle="1" w:styleId="3E9AAD5304E6456B8E52191FA85C76DB">
    <w:name w:val="3E9AAD5304E6456B8E52191FA85C76DB"/>
    <w:rsid w:val="002E78C0"/>
    <w:rPr>
      <w:kern w:val="2"/>
      <w14:ligatures w14:val="standardContextual"/>
    </w:rPr>
  </w:style>
  <w:style w:type="paragraph" w:customStyle="1" w:styleId="A08950C012754FB58020AA8D204D8C94">
    <w:name w:val="A08950C012754FB58020AA8D204D8C94"/>
    <w:rsid w:val="002E78C0"/>
    <w:rPr>
      <w:kern w:val="2"/>
      <w14:ligatures w14:val="standardContextual"/>
    </w:rPr>
  </w:style>
  <w:style w:type="paragraph" w:customStyle="1" w:styleId="68D7C5FE871A4913892CA02A674E1BB2">
    <w:name w:val="68D7C5FE871A4913892CA02A674E1BB2"/>
    <w:rsid w:val="002E78C0"/>
    <w:rPr>
      <w:kern w:val="2"/>
      <w14:ligatures w14:val="standardContextual"/>
    </w:rPr>
  </w:style>
  <w:style w:type="paragraph" w:customStyle="1" w:styleId="11FE73E6948747EFB6D83F0FF680C1E0">
    <w:name w:val="11FE73E6948747EFB6D83F0FF680C1E0"/>
    <w:rsid w:val="002E78C0"/>
    <w:rPr>
      <w:kern w:val="2"/>
      <w14:ligatures w14:val="standardContextual"/>
    </w:rPr>
  </w:style>
  <w:style w:type="paragraph" w:customStyle="1" w:styleId="2320B5FC6C5B4EFC8745ABBDF306E552">
    <w:name w:val="2320B5FC6C5B4EFC8745ABBDF306E552"/>
    <w:rsid w:val="002E78C0"/>
    <w:rPr>
      <w:kern w:val="2"/>
      <w14:ligatures w14:val="standardContextual"/>
    </w:rPr>
  </w:style>
  <w:style w:type="paragraph" w:customStyle="1" w:styleId="A600E99B2E5C40B1AEA34476E74CDA31">
    <w:name w:val="A600E99B2E5C40B1AEA34476E74CDA31"/>
    <w:rsid w:val="002E78C0"/>
    <w:rPr>
      <w:kern w:val="2"/>
      <w14:ligatures w14:val="standardContextual"/>
    </w:rPr>
  </w:style>
  <w:style w:type="paragraph" w:customStyle="1" w:styleId="17C2DDAECF444359A684AC3DE44629EE">
    <w:name w:val="17C2DDAECF444359A684AC3DE44629EE"/>
    <w:rsid w:val="002E78C0"/>
    <w:rPr>
      <w:kern w:val="2"/>
      <w14:ligatures w14:val="standardContextual"/>
    </w:rPr>
  </w:style>
  <w:style w:type="paragraph" w:customStyle="1" w:styleId="12F24FB399344BBF9066B97228D3793D">
    <w:name w:val="12F24FB399344BBF9066B97228D3793D"/>
    <w:rsid w:val="002E78C0"/>
    <w:rPr>
      <w:kern w:val="2"/>
      <w14:ligatures w14:val="standardContextual"/>
    </w:rPr>
  </w:style>
  <w:style w:type="paragraph" w:customStyle="1" w:styleId="4F0314AFB9CC42ACBCD79089E52D27F9">
    <w:name w:val="4F0314AFB9CC42ACBCD79089E52D27F9"/>
    <w:rsid w:val="002E78C0"/>
    <w:rPr>
      <w:kern w:val="2"/>
      <w14:ligatures w14:val="standardContextual"/>
    </w:rPr>
  </w:style>
  <w:style w:type="paragraph" w:customStyle="1" w:styleId="01733B9421314E0D9C4D1B1A970FE982">
    <w:name w:val="01733B9421314E0D9C4D1B1A970FE982"/>
    <w:rsid w:val="002E78C0"/>
    <w:rPr>
      <w:kern w:val="2"/>
      <w14:ligatures w14:val="standardContextual"/>
    </w:rPr>
  </w:style>
  <w:style w:type="paragraph" w:customStyle="1" w:styleId="EF747C1601C54D07AD9C3A9859BDD466">
    <w:name w:val="EF747C1601C54D07AD9C3A9859BDD466"/>
    <w:rsid w:val="002E78C0"/>
    <w:rPr>
      <w:kern w:val="2"/>
      <w14:ligatures w14:val="standardContextual"/>
    </w:rPr>
  </w:style>
  <w:style w:type="paragraph" w:customStyle="1" w:styleId="92CBDCABD4F04A26A592F7A78B243CE0">
    <w:name w:val="92CBDCABD4F04A26A592F7A78B243CE0"/>
    <w:rsid w:val="002E78C0"/>
    <w:rPr>
      <w:kern w:val="2"/>
      <w14:ligatures w14:val="standardContextual"/>
    </w:rPr>
  </w:style>
  <w:style w:type="paragraph" w:customStyle="1" w:styleId="46A401B9BABA479590407C4D043D71FE">
    <w:name w:val="46A401B9BABA479590407C4D043D71FE"/>
    <w:rsid w:val="002E78C0"/>
    <w:rPr>
      <w:kern w:val="2"/>
      <w14:ligatures w14:val="standardContextual"/>
    </w:rPr>
  </w:style>
  <w:style w:type="paragraph" w:customStyle="1" w:styleId="72A0180E90A74B4191C9396CE282D99C">
    <w:name w:val="72A0180E90A74B4191C9396CE282D99C"/>
    <w:rsid w:val="002E78C0"/>
    <w:rPr>
      <w:kern w:val="2"/>
      <w14:ligatures w14:val="standardContextual"/>
    </w:rPr>
  </w:style>
  <w:style w:type="paragraph" w:customStyle="1" w:styleId="0975108083714EFEB2EA95FC8D53D0B7">
    <w:name w:val="0975108083714EFEB2EA95FC8D53D0B7"/>
    <w:rsid w:val="002E78C0"/>
    <w:rPr>
      <w:kern w:val="2"/>
      <w14:ligatures w14:val="standardContextual"/>
    </w:rPr>
  </w:style>
  <w:style w:type="paragraph" w:customStyle="1" w:styleId="23771F96BEC244BE93B466348B5DFA92">
    <w:name w:val="23771F96BEC244BE93B466348B5DFA92"/>
    <w:rsid w:val="002E78C0"/>
    <w:rPr>
      <w:kern w:val="2"/>
      <w14:ligatures w14:val="standardContextual"/>
    </w:rPr>
  </w:style>
  <w:style w:type="paragraph" w:customStyle="1" w:styleId="561853905C854049ADCA95DEBF76AA13">
    <w:name w:val="561853905C854049ADCA95DEBF76AA13"/>
    <w:rsid w:val="002E78C0"/>
    <w:rPr>
      <w:kern w:val="2"/>
      <w14:ligatures w14:val="standardContextual"/>
    </w:rPr>
  </w:style>
  <w:style w:type="paragraph" w:customStyle="1" w:styleId="918E7CC148354B0391F386E72088C24D">
    <w:name w:val="918E7CC148354B0391F386E72088C24D"/>
    <w:rsid w:val="002E78C0"/>
    <w:rPr>
      <w:kern w:val="2"/>
      <w14:ligatures w14:val="standardContextual"/>
    </w:rPr>
  </w:style>
  <w:style w:type="paragraph" w:customStyle="1" w:styleId="48A9588B21AA45E09848F3611D120E68">
    <w:name w:val="48A9588B21AA45E09848F3611D120E68"/>
    <w:rsid w:val="002E78C0"/>
    <w:rPr>
      <w:kern w:val="2"/>
      <w14:ligatures w14:val="standardContextual"/>
    </w:rPr>
  </w:style>
  <w:style w:type="paragraph" w:customStyle="1" w:styleId="5638AE035EBC42EAB533BA555C2A0D69">
    <w:name w:val="5638AE035EBC42EAB533BA555C2A0D69"/>
    <w:rsid w:val="002E78C0"/>
    <w:rPr>
      <w:kern w:val="2"/>
      <w14:ligatures w14:val="standardContextual"/>
    </w:rPr>
  </w:style>
  <w:style w:type="paragraph" w:customStyle="1" w:styleId="99CC14BC5BEC497CB9358AC786259826">
    <w:name w:val="99CC14BC5BEC497CB9358AC786259826"/>
    <w:rsid w:val="002E78C0"/>
    <w:rPr>
      <w:kern w:val="2"/>
      <w14:ligatures w14:val="standardContextual"/>
    </w:rPr>
  </w:style>
  <w:style w:type="paragraph" w:customStyle="1" w:styleId="ABF328C4A8524B518C0F491753B0D6E4">
    <w:name w:val="ABF328C4A8524B518C0F491753B0D6E4"/>
    <w:rsid w:val="002E78C0"/>
    <w:rPr>
      <w:kern w:val="2"/>
      <w14:ligatures w14:val="standardContextual"/>
    </w:rPr>
  </w:style>
  <w:style w:type="paragraph" w:customStyle="1" w:styleId="E9639F3633A24185ACA6AAB641D0F171">
    <w:name w:val="E9639F3633A24185ACA6AAB641D0F171"/>
    <w:rsid w:val="002E78C0"/>
    <w:rPr>
      <w:kern w:val="2"/>
      <w14:ligatures w14:val="standardContextual"/>
    </w:rPr>
  </w:style>
  <w:style w:type="paragraph" w:customStyle="1" w:styleId="04EFAC675C8944B9B5D645493E21EB21">
    <w:name w:val="04EFAC675C8944B9B5D645493E21EB21"/>
    <w:rsid w:val="002E78C0"/>
    <w:rPr>
      <w:kern w:val="2"/>
      <w14:ligatures w14:val="standardContextual"/>
    </w:rPr>
  </w:style>
  <w:style w:type="paragraph" w:customStyle="1" w:styleId="6DE56DEECEAF48AF987EEA6B0CF01B16">
    <w:name w:val="6DE56DEECEAF48AF987EEA6B0CF01B16"/>
    <w:rsid w:val="002E78C0"/>
    <w:rPr>
      <w:kern w:val="2"/>
      <w14:ligatures w14:val="standardContextual"/>
    </w:rPr>
  </w:style>
  <w:style w:type="paragraph" w:customStyle="1" w:styleId="CDC7986E5D46405A92C7EEA1E53A93A2">
    <w:name w:val="CDC7986E5D46405A92C7EEA1E53A93A2"/>
    <w:rsid w:val="002E78C0"/>
    <w:rPr>
      <w:kern w:val="2"/>
      <w14:ligatures w14:val="standardContextual"/>
    </w:rPr>
  </w:style>
  <w:style w:type="paragraph" w:customStyle="1" w:styleId="AD5129BBD26D41F8853B74125E90F9C1">
    <w:name w:val="AD5129BBD26D41F8853B74125E90F9C1"/>
    <w:rsid w:val="002E78C0"/>
    <w:rPr>
      <w:kern w:val="2"/>
      <w14:ligatures w14:val="standardContextual"/>
    </w:rPr>
  </w:style>
  <w:style w:type="paragraph" w:customStyle="1" w:styleId="95EBABE4B5764C829AE14BBD59E4EA9F">
    <w:name w:val="95EBABE4B5764C829AE14BBD59E4EA9F"/>
    <w:rsid w:val="002E78C0"/>
    <w:rPr>
      <w:kern w:val="2"/>
      <w14:ligatures w14:val="standardContextual"/>
    </w:rPr>
  </w:style>
  <w:style w:type="paragraph" w:customStyle="1" w:styleId="7E64B38F15D747889AFE732CA19B5697">
    <w:name w:val="7E64B38F15D747889AFE732CA19B5697"/>
    <w:rsid w:val="002E78C0"/>
    <w:rPr>
      <w:kern w:val="2"/>
      <w14:ligatures w14:val="standardContextual"/>
    </w:rPr>
  </w:style>
  <w:style w:type="paragraph" w:customStyle="1" w:styleId="5AEE63D431C0405BA4FD2D192F9569C6">
    <w:name w:val="5AEE63D431C0405BA4FD2D192F9569C6"/>
    <w:rsid w:val="002E78C0"/>
    <w:rPr>
      <w:kern w:val="2"/>
      <w14:ligatures w14:val="standardContextual"/>
    </w:rPr>
  </w:style>
  <w:style w:type="paragraph" w:customStyle="1" w:styleId="601FC570E1564B39BDBFA5081ED878FC">
    <w:name w:val="601FC570E1564B39BDBFA5081ED878FC"/>
    <w:rsid w:val="002E78C0"/>
    <w:rPr>
      <w:kern w:val="2"/>
      <w14:ligatures w14:val="standardContextual"/>
    </w:rPr>
  </w:style>
  <w:style w:type="paragraph" w:customStyle="1" w:styleId="60DDC1926C144712918CF1FF18E704D8">
    <w:name w:val="60DDC1926C144712918CF1FF18E704D8"/>
    <w:rsid w:val="002E78C0"/>
    <w:rPr>
      <w:kern w:val="2"/>
      <w14:ligatures w14:val="standardContextual"/>
    </w:rPr>
  </w:style>
  <w:style w:type="paragraph" w:customStyle="1" w:styleId="C92DBAEF4CD9487980148A2413518AE7">
    <w:name w:val="C92DBAEF4CD9487980148A2413518AE7"/>
    <w:rsid w:val="002E78C0"/>
    <w:rPr>
      <w:kern w:val="2"/>
      <w14:ligatures w14:val="standardContextual"/>
    </w:rPr>
  </w:style>
  <w:style w:type="paragraph" w:customStyle="1" w:styleId="54B453D7E3F746D8B99B737F671584DE">
    <w:name w:val="54B453D7E3F746D8B99B737F671584DE"/>
    <w:rsid w:val="002E78C0"/>
    <w:rPr>
      <w:kern w:val="2"/>
      <w14:ligatures w14:val="standardContextual"/>
    </w:rPr>
  </w:style>
  <w:style w:type="paragraph" w:customStyle="1" w:styleId="3B76EEE774F94D52AF8DDF7CFECCB585">
    <w:name w:val="3B76EEE774F94D52AF8DDF7CFECCB585"/>
    <w:rsid w:val="002E78C0"/>
    <w:rPr>
      <w:kern w:val="2"/>
      <w14:ligatures w14:val="standardContextual"/>
    </w:rPr>
  </w:style>
  <w:style w:type="paragraph" w:customStyle="1" w:styleId="09AC2AE908084EE1A022086C1109D90D">
    <w:name w:val="09AC2AE908084EE1A022086C1109D90D"/>
    <w:rsid w:val="002E78C0"/>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87B12E-3A84-4F0F-ADBF-6F04F92CE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4874</Words>
  <Characters>26866</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Rochester Housing Authority</Company>
  <LinksUpToDate>false</LinksUpToDate>
  <CharactersWithSpaces>31677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Sturgis</dc:creator>
  <cp:keywords/>
  <cp:lastModifiedBy>Guy Mehochko</cp:lastModifiedBy>
  <cp:revision>4</cp:revision>
  <cp:lastPrinted>2023-08-28T16:25:00Z</cp:lastPrinted>
  <dcterms:created xsi:type="dcterms:W3CDTF">2024-11-22T17:40:00Z</dcterms:created>
  <dcterms:modified xsi:type="dcterms:W3CDTF">2024-11-22T18:34:00Z</dcterms:modified>
</cp:coreProperties>
</file>